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582E" w:rsidRPr="0008582E" w:rsidRDefault="0008582E" w:rsidP="0008582E">
      <w:pPr>
        <w:spacing w:line="440" w:lineRule="exact"/>
        <w:rPr>
          <w:rFonts w:ascii="黑体" w:eastAsia="黑体" w:hAnsi="宋体" w:cs="Times New Roman"/>
          <w:sz w:val="24"/>
          <w:szCs w:val="24"/>
        </w:rPr>
      </w:pPr>
      <w:r w:rsidRPr="0008582E">
        <w:rPr>
          <w:rFonts w:ascii="Times New Roman" w:eastAsia="宋体" w:hAnsi="Times New Roman" w:cs="Times New Roman" w:hint="eastAsia"/>
          <w:sz w:val="28"/>
          <w:szCs w:val="24"/>
        </w:rPr>
        <w:t>附件</w:t>
      </w:r>
      <w:r w:rsidRPr="0008582E">
        <w:rPr>
          <w:rFonts w:ascii="Times New Roman" w:eastAsia="宋体" w:hAnsi="Times New Roman" w:cs="Times New Roman" w:hint="eastAsia"/>
          <w:sz w:val="28"/>
          <w:szCs w:val="24"/>
        </w:rPr>
        <w:t>7</w:t>
      </w:r>
      <w:r w:rsidRPr="0008582E">
        <w:rPr>
          <w:rFonts w:ascii="Times New Roman" w:eastAsia="宋体" w:hAnsi="Times New Roman" w:cs="Times New Roman" w:hint="eastAsia"/>
          <w:sz w:val="28"/>
          <w:szCs w:val="24"/>
        </w:rPr>
        <w:t>：</w:t>
      </w:r>
    </w:p>
    <w:p w:rsidR="0008582E" w:rsidRPr="0008582E" w:rsidRDefault="0008582E" w:rsidP="0008582E">
      <w:pPr>
        <w:spacing w:line="440" w:lineRule="exact"/>
        <w:jc w:val="center"/>
        <w:outlineLvl w:val="0"/>
        <w:rPr>
          <w:rFonts w:ascii="宋体" w:eastAsia="宋体" w:hAnsi="宋体" w:cs="宋体"/>
          <w:b/>
          <w:bCs/>
          <w:sz w:val="32"/>
          <w:szCs w:val="32"/>
        </w:rPr>
      </w:pPr>
      <w:r w:rsidRPr="0008582E">
        <w:rPr>
          <w:rFonts w:ascii="宋体" w:eastAsia="宋体" w:hAnsi="宋体" w:cs="宋体" w:hint="eastAsia"/>
          <w:b/>
          <w:bCs/>
          <w:sz w:val="32"/>
          <w:szCs w:val="32"/>
        </w:rPr>
        <w:t>2014年考试内容范围说明</w:t>
      </w:r>
    </w:p>
    <w:p w:rsidR="0008582E" w:rsidRPr="0008582E" w:rsidRDefault="0008582E" w:rsidP="0008582E">
      <w:pPr>
        <w:spacing w:line="440" w:lineRule="exact"/>
        <w:jc w:val="center"/>
        <w:outlineLvl w:val="0"/>
        <w:rPr>
          <w:rFonts w:ascii="宋体" w:eastAsia="宋体" w:hAnsi="宋体" w:cs="宋体"/>
          <w:b/>
          <w:bCs/>
          <w:sz w:val="32"/>
          <w:szCs w:val="32"/>
        </w:rPr>
      </w:pPr>
    </w:p>
    <w:p w:rsidR="0008582E" w:rsidRPr="0008582E" w:rsidRDefault="0008582E" w:rsidP="0008582E">
      <w:pPr>
        <w:adjustRightInd w:val="0"/>
        <w:snapToGrid w:val="0"/>
        <w:rPr>
          <w:rFonts w:ascii="宋体" w:eastAsia="宋体" w:hAnsi="宋体" w:cs="Times New Roman"/>
          <w:sz w:val="28"/>
          <w:szCs w:val="24"/>
        </w:rPr>
      </w:pPr>
      <w:r w:rsidRPr="0008582E">
        <w:rPr>
          <w:rFonts w:ascii="宋体" w:eastAsia="宋体" w:hAnsi="宋体" w:cs="Times New Roman" w:hint="eastAsia"/>
          <w:b/>
          <w:sz w:val="24"/>
          <w:szCs w:val="24"/>
        </w:rPr>
        <w:t xml:space="preserve">考试科目代码：空    考试科目名称: </w:t>
      </w:r>
      <w:r w:rsidR="00AA563C">
        <w:rPr>
          <w:rFonts w:ascii="宋体" w:eastAsia="宋体" w:hAnsi="宋体" w:cs="Times New Roman" w:hint="eastAsia"/>
          <w:b/>
          <w:sz w:val="24"/>
          <w:szCs w:val="24"/>
        </w:rPr>
        <w:t>数字电</w:t>
      </w:r>
      <w:r w:rsidR="00E62809">
        <w:rPr>
          <w:rFonts w:ascii="宋体" w:eastAsia="宋体" w:hAnsi="宋体" w:cs="Times New Roman" w:hint="eastAsia"/>
          <w:b/>
          <w:sz w:val="24"/>
          <w:szCs w:val="24"/>
        </w:rPr>
        <w:t>子</w:t>
      </w:r>
      <w:r w:rsidR="00AA563C">
        <w:rPr>
          <w:rFonts w:ascii="宋体" w:eastAsia="宋体" w:hAnsi="宋体" w:cs="Times New Roman" w:hint="eastAsia"/>
          <w:b/>
          <w:sz w:val="24"/>
          <w:szCs w:val="24"/>
        </w:rPr>
        <w:t>技术</w:t>
      </w:r>
      <w:r w:rsidR="00681004">
        <w:rPr>
          <w:rFonts w:ascii="宋体" w:eastAsia="宋体" w:hAnsi="宋体" w:cs="Times New Roman" w:hint="eastAsia"/>
          <w:b/>
          <w:sz w:val="24"/>
          <w:szCs w:val="24"/>
        </w:rPr>
        <w:t>与通信原理</w:t>
      </w:r>
      <w:r w:rsidRPr="0008582E">
        <w:rPr>
          <w:rFonts w:ascii="宋体" w:eastAsia="宋体" w:hAnsi="宋体" w:cs="Times New Roman" w:hint="eastAsia"/>
          <w:b/>
          <w:sz w:val="24"/>
          <w:szCs w:val="24"/>
        </w:rPr>
        <w:t xml:space="preserve">    </w:t>
      </w:r>
      <w:r w:rsidRPr="0008582E">
        <w:rPr>
          <w:rFonts w:ascii="宋体" w:eastAsia="宋体" w:hAnsi="宋体" w:cs="Times New Roman" w:hint="eastAsia"/>
          <w:b/>
          <w:sz w:val="28"/>
          <w:szCs w:val="24"/>
        </w:rPr>
        <w:t xml:space="preserve">        </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08582E" w:rsidRPr="0008582E" w:rsidTr="00593FF9">
        <w:tc>
          <w:tcPr>
            <w:tcW w:w="9180" w:type="dxa"/>
            <w:tcBorders>
              <w:top w:val="single" w:sz="4" w:space="0" w:color="auto"/>
              <w:left w:val="single" w:sz="4" w:space="0" w:color="auto"/>
              <w:bottom w:val="single" w:sz="4" w:space="0" w:color="auto"/>
              <w:right w:val="single" w:sz="4" w:space="0" w:color="auto"/>
            </w:tcBorders>
          </w:tcPr>
          <w:p w:rsidR="003D6F69" w:rsidRPr="00681004" w:rsidRDefault="00681004" w:rsidP="00681004">
            <w:pPr>
              <w:jc w:val="center"/>
              <w:rPr>
                <w:rFonts w:ascii="宋体" w:eastAsia="宋体" w:hAnsi="宋体" w:cs="Times New Roman"/>
                <w:b/>
                <w:sz w:val="28"/>
                <w:szCs w:val="28"/>
              </w:rPr>
            </w:pPr>
            <w:r w:rsidRPr="00681004">
              <w:rPr>
                <w:rFonts w:ascii="宋体" w:eastAsia="宋体" w:hAnsi="宋体" w:cs="Times New Roman" w:hint="eastAsia"/>
                <w:b/>
                <w:sz w:val="28"/>
                <w:szCs w:val="28"/>
              </w:rPr>
              <w:t>数字电子技术部分</w:t>
            </w:r>
          </w:p>
          <w:p w:rsidR="0008582E" w:rsidRPr="0008582E" w:rsidRDefault="0008582E" w:rsidP="0008582E">
            <w:pPr>
              <w:rPr>
                <w:rFonts w:ascii="宋体" w:eastAsia="宋体" w:hAnsi="宋体" w:cs="Times New Roman"/>
                <w:sz w:val="24"/>
                <w:szCs w:val="24"/>
              </w:rPr>
            </w:pPr>
            <w:r w:rsidRPr="0008582E">
              <w:rPr>
                <w:rFonts w:ascii="宋体" w:eastAsia="宋体" w:hAnsi="宋体" w:cs="Times New Roman" w:hint="eastAsia"/>
                <w:sz w:val="24"/>
                <w:szCs w:val="24"/>
              </w:rPr>
              <w:t xml:space="preserve">考试内容范围: </w:t>
            </w:r>
          </w:p>
          <w:p w:rsidR="0008582E" w:rsidRPr="0008582E" w:rsidRDefault="00002D8B" w:rsidP="0008582E">
            <w:pPr>
              <w:numPr>
                <w:ilvl w:val="0"/>
                <w:numId w:val="1"/>
              </w:numPr>
              <w:spacing w:line="380" w:lineRule="exact"/>
              <w:rPr>
                <w:rFonts w:ascii="Times New Roman" w:eastAsia="宋体" w:hAnsi="Times New Roman" w:cs="Times New Roman"/>
                <w:sz w:val="24"/>
                <w:szCs w:val="24"/>
              </w:rPr>
            </w:pPr>
            <w:r>
              <w:rPr>
                <w:rFonts w:ascii="Times New Roman" w:eastAsia="宋体" w:hAnsi="Times New Roman" w:cs="Times New Roman" w:hint="eastAsia"/>
                <w:sz w:val="24"/>
                <w:szCs w:val="24"/>
              </w:rPr>
              <w:t>逻辑代数基础</w:t>
            </w:r>
          </w:p>
          <w:p w:rsidR="0008582E" w:rsidRPr="0008582E" w:rsidRDefault="00002D8B" w:rsidP="0008582E">
            <w:pPr>
              <w:numPr>
                <w:ilvl w:val="0"/>
                <w:numId w:val="2"/>
              </w:numPr>
              <w:spacing w:line="380" w:lineRule="exact"/>
              <w:ind w:left="735"/>
              <w:rPr>
                <w:rFonts w:ascii="Times New Roman" w:eastAsia="宋体" w:hAnsi="Times New Roman" w:cs="Times New Roman"/>
                <w:szCs w:val="24"/>
              </w:rPr>
            </w:pPr>
            <w:r>
              <w:rPr>
                <w:rFonts w:ascii="Times New Roman" w:eastAsia="宋体" w:hAnsi="Times New Roman" w:cs="Times New Roman" w:hint="eastAsia"/>
                <w:szCs w:val="24"/>
              </w:rPr>
              <w:t>要求考生能够</w:t>
            </w:r>
            <w:r w:rsidR="00CC675A">
              <w:rPr>
                <w:rFonts w:ascii="Times New Roman" w:eastAsia="宋体" w:hAnsi="Times New Roman" w:cs="Times New Roman" w:hint="eastAsia"/>
                <w:szCs w:val="24"/>
              </w:rPr>
              <w:t>熟练掌握</w:t>
            </w:r>
            <w:r>
              <w:rPr>
                <w:rFonts w:ascii="Times New Roman" w:eastAsia="宋体" w:hAnsi="Times New Roman" w:cs="Times New Roman" w:hint="eastAsia"/>
                <w:szCs w:val="24"/>
              </w:rPr>
              <w:t>二进制、十进制、八进制、</w:t>
            </w:r>
            <w:r w:rsidR="00CC675A">
              <w:rPr>
                <w:rFonts w:ascii="Times New Roman" w:eastAsia="宋体" w:hAnsi="Times New Roman" w:cs="Times New Roman" w:hint="eastAsia"/>
                <w:szCs w:val="24"/>
              </w:rPr>
              <w:t>十六</w:t>
            </w:r>
            <w:r>
              <w:rPr>
                <w:rFonts w:ascii="Times New Roman" w:eastAsia="宋体" w:hAnsi="Times New Roman" w:cs="Times New Roman" w:hint="eastAsia"/>
                <w:szCs w:val="24"/>
              </w:rPr>
              <w:t>进制</w:t>
            </w:r>
            <w:r w:rsidR="00CC675A">
              <w:rPr>
                <w:rFonts w:ascii="Times New Roman" w:eastAsia="宋体" w:hAnsi="Times New Roman" w:cs="Times New Roman" w:hint="eastAsia"/>
                <w:szCs w:val="24"/>
              </w:rPr>
              <w:t>各种进制相互转换</w:t>
            </w:r>
            <w:r>
              <w:rPr>
                <w:rFonts w:ascii="Times New Roman" w:eastAsia="宋体" w:hAnsi="Times New Roman" w:cs="Times New Roman" w:hint="eastAsia"/>
                <w:szCs w:val="24"/>
              </w:rPr>
              <w:t>，</w:t>
            </w:r>
            <w:r w:rsidR="00CC675A">
              <w:rPr>
                <w:rFonts w:ascii="Times New Roman" w:eastAsia="宋体" w:hAnsi="Times New Roman" w:cs="Times New Roman" w:hint="eastAsia"/>
                <w:szCs w:val="24"/>
              </w:rPr>
              <w:t>熟练掌握</w:t>
            </w:r>
            <w:r w:rsidR="00CC675A">
              <w:rPr>
                <w:rFonts w:ascii="Times New Roman" w:eastAsia="宋体" w:hAnsi="Times New Roman" w:cs="Times New Roman" w:hint="eastAsia"/>
                <w:szCs w:val="24"/>
              </w:rPr>
              <w:t>8421BCD</w:t>
            </w:r>
            <w:r w:rsidR="00CC675A">
              <w:rPr>
                <w:rFonts w:ascii="Times New Roman" w:eastAsia="宋体" w:hAnsi="Times New Roman" w:cs="Times New Roman" w:hint="eastAsia"/>
                <w:szCs w:val="24"/>
              </w:rPr>
              <w:t>码、</w:t>
            </w:r>
            <w:r w:rsidR="00CC675A">
              <w:rPr>
                <w:rFonts w:ascii="Times New Roman" w:eastAsia="宋体" w:hAnsi="Times New Roman" w:cs="Times New Roman" w:hint="eastAsia"/>
                <w:szCs w:val="24"/>
              </w:rPr>
              <w:t>5421BCD</w:t>
            </w:r>
            <w:r w:rsidR="00CC675A">
              <w:rPr>
                <w:rFonts w:ascii="Times New Roman" w:eastAsia="宋体" w:hAnsi="Times New Roman" w:cs="Times New Roman" w:hint="eastAsia"/>
                <w:szCs w:val="24"/>
              </w:rPr>
              <w:t>码、余</w:t>
            </w:r>
            <w:r w:rsidR="00CC675A">
              <w:rPr>
                <w:rFonts w:ascii="Times New Roman" w:eastAsia="宋体" w:hAnsi="Times New Roman" w:cs="Times New Roman" w:hint="eastAsia"/>
                <w:szCs w:val="24"/>
              </w:rPr>
              <w:t>3</w:t>
            </w:r>
            <w:r w:rsidR="00CC675A">
              <w:rPr>
                <w:rFonts w:ascii="Times New Roman" w:eastAsia="宋体" w:hAnsi="Times New Roman" w:cs="Times New Roman" w:hint="eastAsia"/>
                <w:szCs w:val="24"/>
              </w:rPr>
              <w:t>码、余</w:t>
            </w:r>
            <w:r w:rsidR="00CC675A">
              <w:rPr>
                <w:rFonts w:ascii="Times New Roman" w:eastAsia="宋体" w:hAnsi="Times New Roman" w:cs="Times New Roman" w:hint="eastAsia"/>
                <w:szCs w:val="24"/>
              </w:rPr>
              <w:t>3</w:t>
            </w:r>
            <w:r w:rsidR="00CC675A">
              <w:rPr>
                <w:rFonts w:ascii="Times New Roman" w:eastAsia="宋体" w:hAnsi="Times New Roman" w:cs="Times New Roman" w:hint="eastAsia"/>
                <w:szCs w:val="24"/>
              </w:rPr>
              <w:t>循环码及其</w:t>
            </w:r>
            <w:r w:rsidR="000C7A27">
              <w:rPr>
                <w:rFonts w:ascii="Times New Roman" w:eastAsia="宋体" w:hAnsi="Times New Roman" w:cs="Times New Roman" w:hint="eastAsia"/>
                <w:szCs w:val="24"/>
              </w:rPr>
              <w:t>相互</w:t>
            </w:r>
            <w:r w:rsidR="00CC675A">
              <w:rPr>
                <w:rFonts w:ascii="Times New Roman" w:eastAsia="宋体" w:hAnsi="Times New Roman" w:cs="Times New Roman" w:hint="eastAsia"/>
                <w:szCs w:val="24"/>
              </w:rPr>
              <w:t>转换，</w:t>
            </w:r>
            <w:r w:rsidR="000C7A27">
              <w:rPr>
                <w:rFonts w:ascii="Times New Roman" w:eastAsia="宋体" w:hAnsi="Times New Roman" w:cs="Times New Roman" w:hint="eastAsia"/>
                <w:szCs w:val="24"/>
              </w:rPr>
              <w:t>了解</w:t>
            </w:r>
            <w:r w:rsidR="00CC675A">
              <w:rPr>
                <w:rFonts w:ascii="Times New Roman" w:eastAsia="宋体" w:hAnsi="Times New Roman" w:cs="Times New Roman" w:hint="eastAsia"/>
                <w:szCs w:val="24"/>
              </w:rPr>
              <w:t>2421BCD</w:t>
            </w:r>
            <w:r w:rsidR="00CC675A">
              <w:rPr>
                <w:rFonts w:ascii="Times New Roman" w:eastAsia="宋体" w:hAnsi="Times New Roman" w:cs="Times New Roman" w:hint="eastAsia"/>
                <w:szCs w:val="24"/>
              </w:rPr>
              <w:t>码、</w:t>
            </w:r>
            <w:r w:rsidR="00CC675A">
              <w:rPr>
                <w:rFonts w:ascii="Times New Roman" w:eastAsia="宋体" w:hAnsi="Times New Roman" w:cs="Times New Roman" w:hint="eastAsia"/>
                <w:szCs w:val="24"/>
              </w:rPr>
              <w:t>5211BCD</w:t>
            </w:r>
            <w:r w:rsidR="00CC675A">
              <w:rPr>
                <w:rFonts w:ascii="Times New Roman" w:eastAsia="宋体" w:hAnsi="Times New Roman" w:cs="Times New Roman" w:hint="eastAsia"/>
                <w:szCs w:val="24"/>
              </w:rPr>
              <w:t>码</w:t>
            </w:r>
            <w:r w:rsidR="000C7A27">
              <w:rPr>
                <w:rFonts w:ascii="Times New Roman" w:eastAsia="宋体" w:hAnsi="Times New Roman" w:cs="Times New Roman" w:hint="eastAsia"/>
                <w:szCs w:val="24"/>
              </w:rPr>
              <w:t>等有权码的</w:t>
            </w:r>
            <w:r w:rsidR="00CC675A">
              <w:rPr>
                <w:rFonts w:ascii="Times New Roman" w:eastAsia="宋体" w:hAnsi="Times New Roman" w:cs="Times New Roman" w:hint="eastAsia"/>
                <w:szCs w:val="24"/>
              </w:rPr>
              <w:t>构成特点</w:t>
            </w:r>
            <w:r w:rsidR="0008582E" w:rsidRPr="0008582E">
              <w:rPr>
                <w:rFonts w:ascii="Times New Roman" w:eastAsia="宋体" w:hAnsi="Times New Roman" w:cs="Times New Roman" w:hint="eastAsia"/>
                <w:szCs w:val="24"/>
              </w:rPr>
              <w:t>.</w:t>
            </w:r>
          </w:p>
          <w:p w:rsidR="0008582E" w:rsidRDefault="006C28B2" w:rsidP="0008582E">
            <w:pPr>
              <w:numPr>
                <w:ilvl w:val="0"/>
                <w:numId w:val="2"/>
              </w:numPr>
              <w:spacing w:line="380" w:lineRule="exact"/>
              <w:ind w:left="735"/>
              <w:rPr>
                <w:rFonts w:ascii="Times New Roman" w:eastAsia="宋体" w:hAnsi="Times New Roman" w:cs="Times New Roman"/>
                <w:szCs w:val="24"/>
              </w:rPr>
            </w:pPr>
            <w:r>
              <w:rPr>
                <w:rFonts w:ascii="Times New Roman" w:eastAsia="宋体" w:hAnsi="Times New Roman" w:cs="Times New Roman" w:hint="eastAsia"/>
                <w:szCs w:val="24"/>
              </w:rPr>
              <w:t>要求考生</w:t>
            </w:r>
            <w:r w:rsidR="001D06B7">
              <w:rPr>
                <w:rFonts w:ascii="Times New Roman" w:eastAsia="宋体" w:hAnsi="Times New Roman" w:cs="Times New Roman" w:hint="eastAsia"/>
                <w:szCs w:val="24"/>
              </w:rPr>
              <w:t>了</w:t>
            </w:r>
            <w:r>
              <w:rPr>
                <w:rFonts w:ascii="Times New Roman" w:eastAsia="宋体" w:hAnsi="Times New Roman" w:cs="Times New Roman" w:hint="eastAsia"/>
                <w:szCs w:val="24"/>
              </w:rPr>
              <w:t>解逻辑代数基本公式、常用公式、基本定理</w:t>
            </w:r>
            <w:r>
              <w:rPr>
                <w:rFonts w:ascii="Times New Roman" w:eastAsia="宋体" w:hAnsi="Times New Roman" w:cs="Times New Roman" w:hint="eastAsia"/>
                <w:szCs w:val="24"/>
              </w:rPr>
              <w:t>.</w:t>
            </w:r>
          </w:p>
          <w:p w:rsidR="006C28B2" w:rsidRPr="0008582E" w:rsidRDefault="006C28B2" w:rsidP="0008582E">
            <w:pPr>
              <w:numPr>
                <w:ilvl w:val="0"/>
                <w:numId w:val="2"/>
              </w:numPr>
              <w:spacing w:line="380" w:lineRule="exact"/>
              <w:ind w:left="735"/>
              <w:rPr>
                <w:rFonts w:ascii="Times New Roman" w:eastAsia="宋体" w:hAnsi="Times New Roman" w:cs="Times New Roman"/>
                <w:szCs w:val="24"/>
              </w:rPr>
            </w:pPr>
            <w:r w:rsidRPr="0008582E">
              <w:rPr>
                <w:rFonts w:ascii="Times New Roman" w:eastAsia="宋体" w:hAnsi="Times New Roman" w:cs="Times New Roman" w:hint="eastAsia"/>
                <w:szCs w:val="24"/>
              </w:rPr>
              <w:t>要求考生</w:t>
            </w:r>
            <w:r w:rsidR="00CB2DE3">
              <w:rPr>
                <w:rFonts w:ascii="Times New Roman" w:eastAsia="宋体" w:hAnsi="Times New Roman" w:cs="Times New Roman" w:hint="eastAsia"/>
                <w:szCs w:val="24"/>
              </w:rPr>
              <w:t>熟练使用</w:t>
            </w:r>
            <w:r>
              <w:rPr>
                <w:rFonts w:ascii="Times New Roman" w:eastAsia="宋体" w:hAnsi="Times New Roman" w:cs="Times New Roman" w:hint="eastAsia"/>
                <w:szCs w:val="24"/>
              </w:rPr>
              <w:t>公式法和卡诺图法正确化简逻辑函数式</w:t>
            </w:r>
            <w:r w:rsidR="000C7A27">
              <w:rPr>
                <w:rFonts w:ascii="Times New Roman" w:eastAsia="宋体" w:hAnsi="Times New Roman" w:cs="Times New Roman" w:hint="eastAsia"/>
                <w:szCs w:val="24"/>
              </w:rPr>
              <w:t>，包含具有无关项</w:t>
            </w:r>
            <w:proofErr w:type="gramStart"/>
            <w:r w:rsidR="000C7A27">
              <w:rPr>
                <w:rFonts w:ascii="Times New Roman" w:eastAsia="宋体" w:hAnsi="Times New Roman" w:cs="Times New Roman" w:hint="eastAsia"/>
                <w:szCs w:val="24"/>
              </w:rPr>
              <w:t>的卡诺图化简</w:t>
            </w:r>
            <w:proofErr w:type="gramEnd"/>
            <w:r w:rsidRPr="0008582E">
              <w:rPr>
                <w:rFonts w:ascii="Times New Roman" w:eastAsia="宋体" w:hAnsi="Times New Roman" w:cs="Times New Roman" w:hint="eastAsia"/>
                <w:szCs w:val="24"/>
              </w:rPr>
              <w:t>.</w:t>
            </w:r>
          </w:p>
          <w:p w:rsidR="00CB2DE3" w:rsidRPr="000C7A27" w:rsidRDefault="001D06B7" w:rsidP="00CB2DE3">
            <w:pPr>
              <w:numPr>
                <w:ilvl w:val="0"/>
                <w:numId w:val="2"/>
              </w:numPr>
              <w:spacing w:line="380" w:lineRule="exact"/>
              <w:ind w:left="735"/>
              <w:rPr>
                <w:rFonts w:ascii="Times New Roman" w:eastAsia="宋体" w:hAnsi="Times New Roman" w:cs="Times New Roman"/>
                <w:szCs w:val="24"/>
              </w:rPr>
            </w:pPr>
            <w:r>
              <w:rPr>
                <w:rFonts w:ascii="Times New Roman" w:eastAsia="宋体" w:hAnsi="Times New Roman" w:cs="Times New Roman" w:hint="eastAsia"/>
                <w:szCs w:val="24"/>
              </w:rPr>
              <w:t>要求考生</w:t>
            </w:r>
            <w:r w:rsidR="000C7A27" w:rsidRPr="000C7A27">
              <w:rPr>
                <w:rFonts w:ascii="Times New Roman" w:eastAsia="宋体" w:hAnsi="Times New Roman" w:cs="Times New Roman" w:hint="eastAsia"/>
                <w:szCs w:val="24"/>
              </w:rPr>
              <w:t>了解</w:t>
            </w:r>
            <w:r w:rsidR="00CB2DE3" w:rsidRPr="000C7A27">
              <w:rPr>
                <w:rFonts w:ascii="Times New Roman" w:eastAsia="宋体" w:hAnsi="Times New Roman" w:cs="Times New Roman" w:hint="eastAsia"/>
                <w:szCs w:val="24"/>
              </w:rPr>
              <w:t>真值表、表达式、卡诺图、时序图、逻辑电路图、标准表达式</w:t>
            </w:r>
            <w:r w:rsidR="00201448">
              <w:rPr>
                <w:rFonts w:ascii="Times New Roman" w:eastAsia="宋体" w:hAnsi="Times New Roman" w:cs="Times New Roman" w:hint="eastAsia"/>
                <w:szCs w:val="24"/>
              </w:rPr>
              <w:t>的描述方法</w:t>
            </w:r>
            <w:r w:rsidR="00CB2DE3" w:rsidRPr="000C7A27">
              <w:rPr>
                <w:rFonts w:ascii="Times New Roman" w:eastAsia="宋体" w:hAnsi="Times New Roman" w:cs="Times New Roman" w:hint="eastAsia"/>
                <w:szCs w:val="24"/>
              </w:rPr>
              <w:t>及其之间的互相转换</w:t>
            </w:r>
            <w:r w:rsidR="0008582E" w:rsidRPr="000C7A27">
              <w:rPr>
                <w:rFonts w:ascii="Times New Roman" w:eastAsia="宋体" w:hAnsi="Times New Roman" w:cs="Times New Roman" w:hint="eastAsia"/>
                <w:szCs w:val="24"/>
              </w:rPr>
              <w:t>.</w:t>
            </w:r>
          </w:p>
          <w:p w:rsidR="0008582E" w:rsidRPr="0008582E" w:rsidRDefault="00802832" w:rsidP="0008582E">
            <w:pPr>
              <w:numPr>
                <w:ilvl w:val="0"/>
                <w:numId w:val="1"/>
              </w:numPr>
              <w:spacing w:line="380" w:lineRule="exact"/>
              <w:rPr>
                <w:rFonts w:ascii="Times New Roman" w:eastAsia="宋体" w:hAnsi="Times New Roman" w:cs="Times New Roman"/>
                <w:sz w:val="24"/>
                <w:szCs w:val="24"/>
              </w:rPr>
            </w:pPr>
            <w:r>
              <w:rPr>
                <w:rFonts w:ascii="Times New Roman" w:eastAsia="宋体" w:hAnsi="Times New Roman" w:cs="Times New Roman" w:hint="eastAsia"/>
                <w:sz w:val="24"/>
                <w:szCs w:val="24"/>
              </w:rPr>
              <w:t>组合逻辑电路</w:t>
            </w:r>
          </w:p>
          <w:p w:rsidR="0008582E" w:rsidRPr="0008582E" w:rsidRDefault="0008582E" w:rsidP="0008582E">
            <w:pPr>
              <w:numPr>
                <w:ilvl w:val="0"/>
                <w:numId w:val="4"/>
              </w:numPr>
              <w:spacing w:line="380" w:lineRule="exact"/>
              <w:ind w:left="735"/>
              <w:rPr>
                <w:rFonts w:ascii="Times New Roman" w:eastAsia="宋体" w:hAnsi="Times New Roman" w:cs="Times New Roman"/>
                <w:szCs w:val="24"/>
              </w:rPr>
            </w:pPr>
            <w:r w:rsidRPr="0008582E">
              <w:rPr>
                <w:rFonts w:ascii="Times New Roman" w:eastAsia="宋体" w:hAnsi="Times New Roman" w:cs="Times New Roman" w:hint="eastAsia"/>
                <w:szCs w:val="24"/>
              </w:rPr>
              <w:t>要求考生</w:t>
            </w:r>
            <w:r w:rsidR="00802832">
              <w:rPr>
                <w:rFonts w:ascii="Times New Roman" w:eastAsia="宋体" w:hAnsi="Times New Roman" w:cs="Times New Roman" w:hint="eastAsia"/>
                <w:szCs w:val="24"/>
              </w:rPr>
              <w:t>熟练掌握</w:t>
            </w:r>
            <w:r w:rsidR="00802832">
              <w:rPr>
                <w:rFonts w:ascii="Times New Roman" w:eastAsia="宋体" w:hAnsi="Times New Roman" w:cs="Times New Roman" w:hint="eastAsia"/>
                <w:szCs w:val="24"/>
              </w:rPr>
              <w:t>TTL</w:t>
            </w:r>
            <w:r w:rsidR="00802832">
              <w:rPr>
                <w:rFonts w:ascii="Times New Roman" w:eastAsia="宋体" w:hAnsi="Times New Roman" w:cs="Times New Roman" w:hint="eastAsia"/>
                <w:szCs w:val="24"/>
              </w:rPr>
              <w:t>门电路、</w:t>
            </w:r>
            <w:r w:rsidR="00802832">
              <w:rPr>
                <w:rFonts w:ascii="Times New Roman" w:eastAsia="宋体" w:hAnsi="Times New Roman" w:cs="Times New Roman" w:hint="eastAsia"/>
                <w:szCs w:val="24"/>
              </w:rPr>
              <w:t>CMOS</w:t>
            </w:r>
            <w:r w:rsidR="00802832">
              <w:rPr>
                <w:rFonts w:ascii="Times New Roman" w:eastAsia="宋体" w:hAnsi="Times New Roman" w:cs="Times New Roman" w:hint="eastAsia"/>
                <w:szCs w:val="24"/>
              </w:rPr>
              <w:t>门电路构成的电路输出电平是高电平、低电平还是</w:t>
            </w:r>
            <w:proofErr w:type="gramStart"/>
            <w:r w:rsidR="00802832">
              <w:rPr>
                <w:rFonts w:ascii="Times New Roman" w:eastAsia="宋体" w:hAnsi="Times New Roman" w:cs="Times New Roman" w:hint="eastAsia"/>
                <w:szCs w:val="24"/>
              </w:rPr>
              <w:t>高阻态</w:t>
            </w:r>
            <w:proofErr w:type="gramEnd"/>
            <w:r w:rsidRPr="0008582E">
              <w:rPr>
                <w:rFonts w:ascii="Times New Roman" w:eastAsia="宋体" w:hAnsi="Times New Roman" w:cs="Times New Roman" w:hint="eastAsia"/>
                <w:szCs w:val="24"/>
              </w:rPr>
              <w:t>.</w:t>
            </w:r>
          </w:p>
          <w:p w:rsidR="0008582E" w:rsidRDefault="00802832" w:rsidP="0008582E">
            <w:pPr>
              <w:numPr>
                <w:ilvl w:val="0"/>
                <w:numId w:val="4"/>
              </w:numPr>
              <w:spacing w:line="380" w:lineRule="exact"/>
              <w:ind w:left="735"/>
              <w:rPr>
                <w:rFonts w:ascii="Times New Roman" w:eastAsia="宋体" w:hAnsi="Times New Roman" w:cs="Times New Roman"/>
                <w:szCs w:val="24"/>
              </w:rPr>
            </w:pPr>
            <w:r>
              <w:rPr>
                <w:rFonts w:ascii="Times New Roman" w:eastAsia="宋体" w:hAnsi="Times New Roman" w:cs="Times New Roman" w:hint="eastAsia"/>
                <w:szCs w:val="24"/>
              </w:rPr>
              <w:t>要求考生</w:t>
            </w:r>
            <w:r w:rsidR="006E2D73">
              <w:rPr>
                <w:rFonts w:ascii="Times New Roman" w:eastAsia="宋体" w:hAnsi="Times New Roman" w:cs="Times New Roman" w:hint="eastAsia"/>
                <w:szCs w:val="24"/>
              </w:rPr>
              <w:t>了解</w:t>
            </w:r>
            <w:r>
              <w:rPr>
                <w:rFonts w:ascii="Times New Roman" w:eastAsia="宋体" w:hAnsi="Times New Roman" w:cs="Times New Roman" w:hint="eastAsia"/>
                <w:szCs w:val="24"/>
              </w:rPr>
              <w:t>三态</w:t>
            </w:r>
            <w:r w:rsidR="004A3CEA">
              <w:rPr>
                <w:rFonts w:ascii="Times New Roman" w:eastAsia="宋体" w:hAnsi="Times New Roman" w:cs="Times New Roman" w:hint="eastAsia"/>
                <w:szCs w:val="24"/>
              </w:rPr>
              <w:t>输出</w:t>
            </w:r>
            <w:r>
              <w:rPr>
                <w:rFonts w:ascii="Times New Roman" w:eastAsia="宋体" w:hAnsi="Times New Roman" w:cs="Times New Roman" w:hint="eastAsia"/>
                <w:szCs w:val="24"/>
              </w:rPr>
              <w:t>门、</w:t>
            </w:r>
            <w:r>
              <w:rPr>
                <w:rFonts w:ascii="Times New Roman" w:eastAsia="宋体" w:hAnsi="Times New Roman" w:cs="Times New Roman" w:hint="eastAsia"/>
                <w:szCs w:val="24"/>
              </w:rPr>
              <w:t>OC</w:t>
            </w:r>
            <w:r>
              <w:rPr>
                <w:rFonts w:ascii="Times New Roman" w:eastAsia="宋体" w:hAnsi="Times New Roman" w:cs="Times New Roman" w:hint="eastAsia"/>
                <w:szCs w:val="24"/>
              </w:rPr>
              <w:t>或</w:t>
            </w:r>
            <w:r>
              <w:rPr>
                <w:rFonts w:ascii="Times New Roman" w:eastAsia="宋体" w:hAnsi="Times New Roman" w:cs="Times New Roman" w:hint="eastAsia"/>
                <w:szCs w:val="24"/>
              </w:rPr>
              <w:t>OD</w:t>
            </w:r>
            <w:r>
              <w:rPr>
                <w:rFonts w:ascii="Times New Roman" w:eastAsia="宋体" w:hAnsi="Times New Roman" w:cs="Times New Roman" w:hint="eastAsia"/>
                <w:szCs w:val="24"/>
              </w:rPr>
              <w:t>开路门、双向传输门的使用特点</w:t>
            </w:r>
            <w:r w:rsidR="004A3CEA">
              <w:rPr>
                <w:rFonts w:ascii="Times New Roman" w:eastAsia="宋体" w:hAnsi="Times New Roman" w:cs="Times New Roman" w:hint="eastAsia"/>
                <w:szCs w:val="24"/>
              </w:rPr>
              <w:t>和逻辑功能</w:t>
            </w:r>
            <w:r w:rsidR="0008582E" w:rsidRPr="0008582E">
              <w:rPr>
                <w:rFonts w:ascii="Times New Roman" w:eastAsia="宋体" w:hAnsi="Times New Roman" w:cs="Times New Roman" w:hint="eastAsia"/>
                <w:szCs w:val="24"/>
              </w:rPr>
              <w:t>.</w:t>
            </w:r>
          </w:p>
          <w:p w:rsidR="004A3CEA" w:rsidRDefault="001D06B7" w:rsidP="0008582E">
            <w:pPr>
              <w:numPr>
                <w:ilvl w:val="0"/>
                <w:numId w:val="4"/>
              </w:numPr>
              <w:spacing w:line="380" w:lineRule="exact"/>
              <w:ind w:left="735"/>
              <w:rPr>
                <w:rFonts w:ascii="Times New Roman" w:eastAsia="宋体" w:hAnsi="Times New Roman" w:cs="Times New Roman"/>
                <w:szCs w:val="24"/>
              </w:rPr>
            </w:pPr>
            <w:r>
              <w:rPr>
                <w:rFonts w:ascii="Times New Roman" w:eastAsia="宋体" w:hAnsi="Times New Roman" w:cs="Times New Roman" w:hint="eastAsia"/>
                <w:szCs w:val="24"/>
              </w:rPr>
              <w:t>要求考生</w:t>
            </w:r>
            <w:r w:rsidR="00FD23E1">
              <w:rPr>
                <w:rFonts w:ascii="Times New Roman" w:eastAsia="宋体" w:hAnsi="Times New Roman" w:cs="Times New Roman" w:hint="eastAsia"/>
                <w:szCs w:val="24"/>
              </w:rPr>
              <w:t>熟练掌握组合逻辑电路的分析方法和设计方法</w:t>
            </w:r>
            <w:r w:rsidR="00FD23E1">
              <w:rPr>
                <w:rFonts w:ascii="Times New Roman" w:eastAsia="宋体" w:hAnsi="Times New Roman" w:cs="Times New Roman" w:hint="eastAsia"/>
                <w:szCs w:val="24"/>
              </w:rPr>
              <w:t>.</w:t>
            </w:r>
          </w:p>
          <w:p w:rsidR="00FD23E1" w:rsidRDefault="00FD23E1" w:rsidP="0008582E">
            <w:pPr>
              <w:numPr>
                <w:ilvl w:val="0"/>
                <w:numId w:val="4"/>
              </w:numPr>
              <w:spacing w:line="380" w:lineRule="exact"/>
              <w:ind w:left="735"/>
              <w:rPr>
                <w:rFonts w:ascii="Times New Roman" w:eastAsia="宋体" w:hAnsi="Times New Roman" w:cs="Times New Roman"/>
                <w:szCs w:val="24"/>
              </w:rPr>
            </w:pPr>
            <w:r>
              <w:rPr>
                <w:rFonts w:ascii="Times New Roman" w:eastAsia="宋体" w:hAnsi="Times New Roman" w:cs="Times New Roman" w:hint="eastAsia"/>
                <w:szCs w:val="24"/>
              </w:rPr>
              <w:t>要求考生熟练掌握常用组合逻辑电路中的中规模、小规模集成电路的设计方法，</w:t>
            </w:r>
            <w:r w:rsidR="000E22BF">
              <w:rPr>
                <w:rFonts w:ascii="Times New Roman" w:eastAsia="宋体" w:hAnsi="Times New Roman" w:cs="Times New Roman" w:hint="eastAsia"/>
                <w:szCs w:val="24"/>
              </w:rPr>
              <w:t>熟练使用</w:t>
            </w:r>
            <w:r>
              <w:rPr>
                <w:rFonts w:ascii="Times New Roman" w:eastAsia="宋体" w:hAnsi="Times New Roman" w:cs="Times New Roman" w:hint="eastAsia"/>
                <w:szCs w:val="24"/>
              </w:rPr>
              <w:t>译码器、数据选择器、半加器、全加器、超前进位加法器；了解编码器、数值比较器的使用特点</w:t>
            </w:r>
            <w:r>
              <w:rPr>
                <w:rFonts w:ascii="Times New Roman" w:eastAsia="宋体" w:hAnsi="Times New Roman" w:cs="Times New Roman" w:hint="eastAsia"/>
                <w:szCs w:val="24"/>
              </w:rPr>
              <w:t>.</w:t>
            </w:r>
          </w:p>
          <w:p w:rsidR="0008582E" w:rsidRPr="00FD23E1" w:rsidRDefault="00FD23E1" w:rsidP="0008582E">
            <w:pPr>
              <w:numPr>
                <w:ilvl w:val="0"/>
                <w:numId w:val="4"/>
              </w:numPr>
              <w:spacing w:line="380" w:lineRule="exact"/>
              <w:ind w:left="735"/>
              <w:rPr>
                <w:rFonts w:ascii="Times New Roman" w:eastAsia="宋体" w:hAnsi="Times New Roman" w:cs="Times New Roman"/>
                <w:szCs w:val="24"/>
              </w:rPr>
            </w:pPr>
            <w:r w:rsidRPr="00FD23E1">
              <w:rPr>
                <w:rFonts w:ascii="Times New Roman" w:eastAsia="宋体" w:hAnsi="Times New Roman" w:cs="Times New Roman" w:hint="eastAsia"/>
                <w:szCs w:val="24"/>
              </w:rPr>
              <w:t>要求学生理解竞争</w:t>
            </w:r>
            <w:r w:rsidRPr="00FD23E1">
              <w:rPr>
                <w:rFonts w:ascii="Times New Roman" w:eastAsia="宋体" w:hAnsi="Times New Roman" w:cs="Times New Roman" w:hint="eastAsia"/>
                <w:szCs w:val="24"/>
              </w:rPr>
              <w:t>-</w:t>
            </w:r>
            <w:r w:rsidRPr="00FD23E1">
              <w:rPr>
                <w:rFonts w:ascii="Times New Roman" w:eastAsia="宋体" w:hAnsi="Times New Roman" w:cs="Times New Roman" w:hint="eastAsia"/>
                <w:szCs w:val="24"/>
              </w:rPr>
              <w:t>冒险现象的产生与特点；了解检查竞争</w:t>
            </w:r>
            <w:r w:rsidRPr="00FD23E1">
              <w:rPr>
                <w:rFonts w:ascii="Times New Roman" w:eastAsia="宋体" w:hAnsi="Times New Roman" w:cs="Times New Roman" w:hint="eastAsia"/>
                <w:szCs w:val="24"/>
              </w:rPr>
              <w:t>-</w:t>
            </w:r>
            <w:r w:rsidRPr="00FD23E1">
              <w:rPr>
                <w:rFonts w:ascii="Times New Roman" w:eastAsia="宋体" w:hAnsi="Times New Roman" w:cs="Times New Roman" w:hint="eastAsia"/>
                <w:szCs w:val="24"/>
              </w:rPr>
              <w:t>冒险现象的方法</w:t>
            </w:r>
            <w:r w:rsidRPr="00FD23E1">
              <w:rPr>
                <w:rFonts w:ascii="Times New Roman" w:eastAsia="宋体" w:hAnsi="Times New Roman" w:cs="Times New Roman" w:hint="eastAsia"/>
                <w:szCs w:val="24"/>
              </w:rPr>
              <w:t>.</w:t>
            </w:r>
          </w:p>
          <w:p w:rsidR="0008582E" w:rsidRPr="0008582E" w:rsidRDefault="002A6F97" w:rsidP="0008582E">
            <w:pPr>
              <w:numPr>
                <w:ilvl w:val="0"/>
                <w:numId w:val="1"/>
              </w:numPr>
              <w:spacing w:line="380" w:lineRule="exact"/>
              <w:rPr>
                <w:rFonts w:ascii="Times New Roman" w:eastAsia="宋体" w:hAnsi="Times New Roman" w:cs="Times New Roman"/>
                <w:sz w:val="24"/>
                <w:szCs w:val="24"/>
              </w:rPr>
            </w:pPr>
            <w:r>
              <w:rPr>
                <w:rFonts w:ascii="Times New Roman" w:eastAsia="宋体" w:hAnsi="Times New Roman" w:cs="Times New Roman" w:hint="eastAsia"/>
                <w:szCs w:val="24"/>
              </w:rPr>
              <w:t>时序逻辑电路</w:t>
            </w:r>
          </w:p>
          <w:p w:rsidR="0008582E" w:rsidRDefault="002243F9" w:rsidP="0008582E">
            <w:pPr>
              <w:numPr>
                <w:ilvl w:val="0"/>
                <w:numId w:val="6"/>
              </w:numPr>
              <w:tabs>
                <w:tab w:val="left" w:pos="735"/>
                <w:tab w:val="left" w:pos="1395"/>
              </w:tabs>
              <w:spacing w:line="380" w:lineRule="exact"/>
              <w:ind w:left="735"/>
              <w:rPr>
                <w:rFonts w:ascii="Times New Roman" w:eastAsia="宋体" w:hAnsi="Times New Roman" w:cs="Times New Roman"/>
                <w:szCs w:val="24"/>
              </w:rPr>
            </w:pPr>
            <w:r w:rsidRPr="0008582E">
              <w:rPr>
                <w:rFonts w:ascii="Times New Roman" w:eastAsia="宋体" w:hAnsi="Times New Roman" w:cs="Times New Roman" w:hint="eastAsia"/>
                <w:szCs w:val="24"/>
              </w:rPr>
              <w:t>要求考生</w:t>
            </w:r>
            <w:r w:rsidR="00891349">
              <w:rPr>
                <w:rFonts w:ascii="Times New Roman" w:eastAsia="宋体" w:hAnsi="Times New Roman" w:cs="Times New Roman" w:hint="eastAsia"/>
                <w:szCs w:val="24"/>
              </w:rPr>
              <w:t>理解</w:t>
            </w:r>
            <w:r>
              <w:rPr>
                <w:rFonts w:ascii="Times New Roman" w:eastAsia="宋体" w:hAnsi="Times New Roman" w:cs="Times New Roman" w:hint="eastAsia"/>
                <w:szCs w:val="24"/>
              </w:rPr>
              <w:t>触发器的逻辑功能及其描述方法</w:t>
            </w:r>
            <w:r w:rsidRPr="0008582E">
              <w:rPr>
                <w:rFonts w:ascii="Times New Roman" w:eastAsia="宋体" w:hAnsi="Times New Roman" w:cs="Times New Roman" w:hint="eastAsia"/>
                <w:szCs w:val="24"/>
              </w:rPr>
              <w:t>.</w:t>
            </w:r>
          </w:p>
          <w:p w:rsidR="0008582E" w:rsidRDefault="002243F9" w:rsidP="002243F9">
            <w:pPr>
              <w:numPr>
                <w:ilvl w:val="0"/>
                <w:numId w:val="6"/>
              </w:numPr>
              <w:tabs>
                <w:tab w:val="left" w:pos="735"/>
                <w:tab w:val="left" w:pos="1395"/>
              </w:tabs>
              <w:spacing w:line="380" w:lineRule="exact"/>
              <w:ind w:left="735"/>
              <w:rPr>
                <w:rFonts w:ascii="Times New Roman" w:eastAsia="宋体" w:hAnsi="Times New Roman" w:cs="Times New Roman"/>
                <w:szCs w:val="24"/>
              </w:rPr>
            </w:pPr>
            <w:r w:rsidRPr="002243F9">
              <w:rPr>
                <w:rFonts w:ascii="Times New Roman" w:eastAsia="宋体" w:hAnsi="Times New Roman" w:cs="Times New Roman" w:hint="eastAsia"/>
                <w:szCs w:val="24"/>
              </w:rPr>
              <w:t>要求考生熟练掌握由边沿型触发器所构成时序逻辑电路的输出波形图</w:t>
            </w:r>
            <w:r w:rsidRPr="002243F9">
              <w:rPr>
                <w:rFonts w:ascii="Times New Roman" w:eastAsia="宋体" w:hAnsi="Times New Roman" w:cs="Times New Roman" w:hint="eastAsia"/>
                <w:szCs w:val="24"/>
              </w:rPr>
              <w:t>.</w:t>
            </w:r>
          </w:p>
          <w:p w:rsidR="002243F9" w:rsidRDefault="00891349" w:rsidP="00891349">
            <w:pPr>
              <w:numPr>
                <w:ilvl w:val="0"/>
                <w:numId w:val="6"/>
              </w:numPr>
              <w:tabs>
                <w:tab w:val="left" w:pos="735"/>
                <w:tab w:val="left" w:pos="1395"/>
              </w:tabs>
              <w:spacing w:line="380" w:lineRule="exact"/>
              <w:ind w:left="735"/>
              <w:rPr>
                <w:rFonts w:ascii="Times New Roman" w:eastAsia="宋体" w:hAnsi="Times New Roman" w:cs="Times New Roman"/>
                <w:szCs w:val="24"/>
              </w:rPr>
            </w:pPr>
            <w:r w:rsidRPr="002243F9">
              <w:rPr>
                <w:rFonts w:ascii="Times New Roman" w:eastAsia="宋体" w:hAnsi="Times New Roman" w:cs="Times New Roman" w:hint="eastAsia"/>
                <w:szCs w:val="24"/>
              </w:rPr>
              <w:t>要求考生</w:t>
            </w:r>
            <w:r>
              <w:rPr>
                <w:rFonts w:ascii="Times New Roman" w:eastAsia="宋体" w:hAnsi="Times New Roman" w:cs="Times New Roman" w:hint="eastAsia"/>
                <w:szCs w:val="24"/>
              </w:rPr>
              <w:t>理解</w:t>
            </w:r>
            <w:r w:rsidRPr="00891349">
              <w:rPr>
                <w:rFonts w:ascii="Times New Roman" w:eastAsia="宋体" w:hAnsi="Times New Roman" w:cs="Times New Roman" w:hint="eastAsia"/>
                <w:szCs w:val="24"/>
              </w:rPr>
              <w:t>时序逻辑电路的特点，分析方法及其描述方法（状态转换表，状态转换图，状态卡诺图，状态方程与输出方程，时序</w:t>
            </w:r>
            <w:r>
              <w:rPr>
                <w:rFonts w:ascii="Times New Roman" w:eastAsia="宋体" w:hAnsi="Times New Roman" w:cs="Times New Roman" w:hint="eastAsia"/>
                <w:szCs w:val="24"/>
              </w:rPr>
              <w:t>波形</w:t>
            </w:r>
            <w:r w:rsidRPr="00891349">
              <w:rPr>
                <w:rFonts w:ascii="Times New Roman" w:eastAsia="宋体" w:hAnsi="Times New Roman" w:cs="Times New Roman" w:hint="eastAsia"/>
                <w:szCs w:val="24"/>
              </w:rPr>
              <w:t>图）</w:t>
            </w:r>
            <w:r>
              <w:rPr>
                <w:rFonts w:ascii="Times New Roman" w:eastAsia="宋体" w:hAnsi="Times New Roman" w:cs="Times New Roman" w:hint="eastAsia"/>
                <w:szCs w:val="24"/>
              </w:rPr>
              <w:t>.</w:t>
            </w:r>
          </w:p>
          <w:p w:rsidR="00891349" w:rsidRDefault="00891349" w:rsidP="00891349">
            <w:pPr>
              <w:numPr>
                <w:ilvl w:val="0"/>
                <w:numId w:val="6"/>
              </w:numPr>
              <w:tabs>
                <w:tab w:val="left" w:pos="735"/>
                <w:tab w:val="left" w:pos="1395"/>
              </w:tabs>
              <w:spacing w:line="380" w:lineRule="exact"/>
              <w:ind w:left="735"/>
              <w:rPr>
                <w:rFonts w:ascii="Times New Roman" w:eastAsia="宋体" w:hAnsi="Times New Roman" w:cs="Times New Roman"/>
                <w:szCs w:val="24"/>
              </w:rPr>
            </w:pPr>
            <w:r>
              <w:rPr>
                <w:rFonts w:ascii="Times New Roman" w:eastAsia="宋体" w:hAnsi="Times New Roman" w:cs="Times New Roman" w:hint="eastAsia"/>
                <w:szCs w:val="24"/>
              </w:rPr>
              <w:t>要求考</w:t>
            </w:r>
            <w:r w:rsidR="001D06B7">
              <w:rPr>
                <w:rFonts w:ascii="Times New Roman" w:eastAsia="宋体" w:hAnsi="Times New Roman" w:cs="Times New Roman" w:hint="eastAsia"/>
                <w:szCs w:val="24"/>
              </w:rPr>
              <w:t>生</w:t>
            </w:r>
            <w:r>
              <w:rPr>
                <w:rFonts w:ascii="Times New Roman" w:eastAsia="宋体" w:hAnsi="Times New Roman" w:cs="Times New Roman" w:hint="eastAsia"/>
                <w:szCs w:val="24"/>
              </w:rPr>
              <w:t>熟练掌握</w:t>
            </w:r>
            <w:r w:rsidRPr="00891349">
              <w:rPr>
                <w:rFonts w:ascii="Times New Roman" w:eastAsia="宋体" w:hAnsi="Times New Roman" w:cs="Times New Roman" w:hint="eastAsia"/>
                <w:szCs w:val="24"/>
              </w:rPr>
              <w:t>常用时序逻辑电路</w:t>
            </w:r>
            <w:r>
              <w:rPr>
                <w:rFonts w:ascii="Times New Roman" w:eastAsia="宋体" w:hAnsi="Times New Roman" w:cs="Times New Roman" w:hint="eastAsia"/>
                <w:szCs w:val="24"/>
              </w:rPr>
              <w:t>（</w:t>
            </w:r>
            <w:r w:rsidRPr="00891349">
              <w:rPr>
                <w:rFonts w:ascii="Times New Roman" w:eastAsia="宋体" w:hAnsi="Times New Roman" w:cs="Times New Roman" w:hint="eastAsia"/>
                <w:szCs w:val="24"/>
              </w:rPr>
              <w:t>寄存器、移位寄存器、计数器</w:t>
            </w:r>
            <w:r>
              <w:rPr>
                <w:rFonts w:ascii="Times New Roman" w:eastAsia="宋体" w:hAnsi="Times New Roman" w:cs="Times New Roman" w:hint="eastAsia"/>
                <w:szCs w:val="24"/>
              </w:rPr>
              <w:t>）</w:t>
            </w:r>
            <w:r w:rsidRPr="00891349">
              <w:rPr>
                <w:rFonts w:ascii="Times New Roman" w:eastAsia="宋体" w:hAnsi="Times New Roman" w:cs="Times New Roman" w:hint="eastAsia"/>
                <w:szCs w:val="24"/>
              </w:rPr>
              <w:t>功能及应用</w:t>
            </w:r>
            <w:r>
              <w:rPr>
                <w:rFonts w:ascii="Times New Roman" w:eastAsia="宋体" w:hAnsi="Times New Roman" w:cs="Times New Roman" w:hint="eastAsia"/>
                <w:szCs w:val="24"/>
              </w:rPr>
              <w:t>.</w:t>
            </w:r>
          </w:p>
          <w:p w:rsidR="00891349" w:rsidRDefault="00891349" w:rsidP="00891349">
            <w:pPr>
              <w:pStyle w:val="a6"/>
              <w:numPr>
                <w:ilvl w:val="0"/>
                <w:numId w:val="1"/>
              </w:numPr>
              <w:tabs>
                <w:tab w:val="left" w:pos="735"/>
                <w:tab w:val="left" w:pos="1395"/>
              </w:tabs>
              <w:spacing w:line="380" w:lineRule="exact"/>
              <w:ind w:firstLineChars="0"/>
              <w:rPr>
                <w:rFonts w:ascii="Times New Roman" w:eastAsia="宋体" w:hAnsi="Times New Roman" w:cs="Times New Roman"/>
                <w:szCs w:val="24"/>
              </w:rPr>
            </w:pPr>
            <w:r w:rsidRPr="00891349">
              <w:rPr>
                <w:rFonts w:ascii="Times New Roman" w:eastAsia="宋体" w:hAnsi="Times New Roman" w:cs="Times New Roman" w:hint="eastAsia"/>
                <w:szCs w:val="24"/>
              </w:rPr>
              <w:t>半导体存储器</w:t>
            </w:r>
          </w:p>
          <w:p w:rsidR="00891349" w:rsidRDefault="007D6F3B" w:rsidP="002A0CD7">
            <w:pPr>
              <w:numPr>
                <w:ilvl w:val="0"/>
                <w:numId w:val="9"/>
              </w:numPr>
              <w:tabs>
                <w:tab w:val="left" w:pos="735"/>
                <w:tab w:val="left" w:pos="1395"/>
              </w:tabs>
              <w:spacing w:line="380" w:lineRule="exact"/>
              <w:ind w:leftChars="214" w:left="764"/>
              <w:rPr>
                <w:rFonts w:ascii="Times New Roman" w:eastAsia="宋体" w:hAnsi="Times New Roman" w:cs="Times New Roman"/>
                <w:szCs w:val="24"/>
              </w:rPr>
            </w:pPr>
            <w:r>
              <w:rPr>
                <w:rFonts w:ascii="Times New Roman" w:eastAsia="宋体" w:hAnsi="Times New Roman" w:cs="Times New Roman" w:hint="eastAsia"/>
                <w:szCs w:val="24"/>
              </w:rPr>
              <w:t>要求考</w:t>
            </w:r>
            <w:r w:rsidR="001D06B7">
              <w:rPr>
                <w:rFonts w:ascii="Times New Roman" w:eastAsia="宋体" w:hAnsi="Times New Roman" w:cs="Times New Roman" w:hint="eastAsia"/>
                <w:szCs w:val="24"/>
              </w:rPr>
              <w:t>生</w:t>
            </w:r>
            <w:r>
              <w:rPr>
                <w:rFonts w:ascii="Times New Roman" w:eastAsia="宋体" w:hAnsi="Times New Roman" w:cs="Times New Roman" w:hint="eastAsia"/>
                <w:szCs w:val="24"/>
              </w:rPr>
              <w:t>了解存储器</w:t>
            </w:r>
            <w:r>
              <w:rPr>
                <w:rFonts w:ascii="Times New Roman" w:eastAsia="宋体" w:hAnsi="Times New Roman" w:cs="Times New Roman" w:hint="eastAsia"/>
                <w:szCs w:val="24"/>
              </w:rPr>
              <w:t>ROM</w:t>
            </w:r>
            <w:r>
              <w:rPr>
                <w:rFonts w:ascii="Times New Roman" w:eastAsia="宋体" w:hAnsi="Times New Roman" w:cs="Times New Roman" w:hint="eastAsia"/>
                <w:szCs w:val="24"/>
              </w:rPr>
              <w:t>、</w:t>
            </w:r>
            <w:r>
              <w:rPr>
                <w:rFonts w:ascii="Times New Roman" w:eastAsia="宋体" w:hAnsi="Times New Roman" w:cs="Times New Roman" w:hint="eastAsia"/>
                <w:szCs w:val="24"/>
              </w:rPr>
              <w:t>RAM</w:t>
            </w:r>
            <w:r>
              <w:rPr>
                <w:rFonts w:ascii="Times New Roman" w:eastAsia="宋体" w:hAnsi="Times New Roman" w:cs="Times New Roman" w:hint="eastAsia"/>
                <w:szCs w:val="24"/>
              </w:rPr>
              <w:t>的功能特点</w:t>
            </w:r>
            <w:r>
              <w:rPr>
                <w:rFonts w:ascii="Times New Roman" w:eastAsia="宋体" w:hAnsi="Times New Roman" w:cs="Times New Roman" w:hint="eastAsia"/>
                <w:szCs w:val="24"/>
              </w:rPr>
              <w:t>.</w:t>
            </w:r>
          </w:p>
          <w:p w:rsidR="007D6F3B" w:rsidRDefault="001D06B7" w:rsidP="002A0CD7">
            <w:pPr>
              <w:numPr>
                <w:ilvl w:val="0"/>
                <w:numId w:val="9"/>
              </w:numPr>
              <w:tabs>
                <w:tab w:val="left" w:pos="735"/>
                <w:tab w:val="left" w:pos="1395"/>
              </w:tabs>
              <w:spacing w:line="380" w:lineRule="exact"/>
              <w:ind w:leftChars="214" w:left="764"/>
              <w:rPr>
                <w:rFonts w:ascii="Times New Roman" w:eastAsia="宋体" w:hAnsi="Times New Roman" w:cs="Times New Roman"/>
                <w:szCs w:val="24"/>
              </w:rPr>
            </w:pPr>
            <w:r>
              <w:rPr>
                <w:rFonts w:ascii="Times New Roman" w:eastAsia="宋体" w:hAnsi="Times New Roman" w:cs="Times New Roman" w:hint="eastAsia"/>
                <w:szCs w:val="24"/>
              </w:rPr>
              <w:t>要求考</w:t>
            </w:r>
            <w:r w:rsidR="00F877AC">
              <w:rPr>
                <w:rFonts w:ascii="Times New Roman" w:eastAsia="宋体" w:hAnsi="Times New Roman" w:cs="Times New Roman" w:hint="eastAsia"/>
                <w:szCs w:val="24"/>
              </w:rPr>
              <w:t>生熟练掌握</w:t>
            </w:r>
            <w:r w:rsidR="00F877AC" w:rsidRPr="00F877AC">
              <w:rPr>
                <w:rFonts w:ascii="Times New Roman" w:eastAsia="宋体" w:hAnsi="Times New Roman" w:cs="Times New Roman" w:hint="eastAsia"/>
                <w:szCs w:val="24"/>
              </w:rPr>
              <w:t>存储器的容量计算</w:t>
            </w:r>
            <w:r w:rsidR="00F877AC">
              <w:rPr>
                <w:rFonts w:ascii="Times New Roman" w:eastAsia="宋体" w:hAnsi="Times New Roman" w:cs="Times New Roman" w:hint="eastAsia"/>
                <w:szCs w:val="24"/>
              </w:rPr>
              <w:t>，理解</w:t>
            </w:r>
            <w:r w:rsidR="00F877AC" w:rsidRPr="00F877AC">
              <w:rPr>
                <w:rFonts w:ascii="Times New Roman" w:eastAsia="宋体" w:hAnsi="Times New Roman" w:cs="Times New Roman" w:hint="eastAsia"/>
                <w:szCs w:val="24"/>
              </w:rPr>
              <w:t>容量的扩展</w:t>
            </w:r>
            <w:r w:rsidR="00F877AC">
              <w:rPr>
                <w:rFonts w:ascii="Times New Roman" w:eastAsia="宋体" w:hAnsi="Times New Roman" w:cs="Times New Roman" w:hint="eastAsia"/>
                <w:szCs w:val="24"/>
              </w:rPr>
              <w:t>方法</w:t>
            </w:r>
            <w:r w:rsidR="00F877AC">
              <w:rPr>
                <w:rFonts w:ascii="Times New Roman" w:eastAsia="宋体" w:hAnsi="Times New Roman" w:cs="Times New Roman" w:hint="eastAsia"/>
                <w:szCs w:val="24"/>
              </w:rPr>
              <w:t>.</w:t>
            </w:r>
          </w:p>
          <w:p w:rsidR="00F877AC" w:rsidRPr="00891349" w:rsidRDefault="00F877AC" w:rsidP="002A0CD7">
            <w:pPr>
              <w:numPr>
                <w:ilvl w:val="0"/>
                <w:numId w:val="9"/>
              </w:numPr>
              <w:tabs>
                <w:tab w:val="left" w:pos="735"/>
                <w:tab w:val="left" w:pos="1395"/>
              </w:tabs>
              <w:spacing w:line="380" w:lineRule="exact"/>
              <w:ind w:leftChars="214" w:left="764"/>
              <w:rPr>
                <w:rFonts w:ascii="Times New Roman" w:eastAsia="宋体" w:hAnsi="Times New Roman" w:cs="Times New Roman"/>
                <w:szCs w:val="24"/>
              </w:rPr>
            </w:pPr>
            <w:r>
              <w:rPr>
                <w:rFonts w:ascii="Times New Roman" w:eastAsia="宋体" w:hAnsi="Times New Roman" w:cs="Times New Roman" w:hint="eastAsia"/>
                <w:szCs w:val="24"/>
              </w:rPr>
              <w:t>要求考生了解存储器实现组合逻辑函数的方法</w:t>
            </w:r>
            <w:r>
              <w:rPr>
                <w:rFonts w:ascii="Times New Roman" w:eastAsia="宋体" w:hAnsi="Times New Roman" w:cs="Times New Roman" w:hint="eastAsia"/>
                <w:szCs w:val="24"/>
              </w:rPr>
              <w:t>.</w:t>
            </w:r>
          </w:p>
          <w:p w:rsidR="00891349" w:rsidRDefault="002A0CD7" w:rsidP="00891349">
            <w:pPr>
              <w:pStyle w:val="a6"/>
              <w:numPr>
                <w:ilvl w:val="0"/>
                <w:numId w:val="1"/>
              </w:numPr>
              <w:tabs>
                <w:tab w:val="left" w:pos="735"/>
                <w:tab w:val="left" w:pos="1395"/>
              </w:tabs>
              <w:spacing w:line="380" w:lineRule="exact"/>
              <w:ind w:firstLineChars="0"/>
              <w:rPr>
                <w:rFonts w:ascii="Times New Roman" w:eastAsia="宋体" w:hAnsi="Times New Roman" w:cs="Times New Roman"/>
                <w:szCs w:val="24"/>
              </w:rPr>
            </w:pPr>
            <w:r>
              <w:rPr>
                <w:rFonts w:ascii="Times New Roman" w:eastAsia="宋体" w:hAnsi="Times New Roman" w:cs="Times New Roman" w:hint="eastAsia"/>
                <w:szCs w:val="24"/>
              </w:rPr>
              <w:t>脉冲波形的产生与整形</w:t>
            </w:r>
          </w:p>
          <w:p w:rsidR="002A0CD7" w:rsidRDefault="002A0CD7" w:rsidP="00FE390F">
            <w:pPr>
              <w:numPr>
                <w:ilvl w:val="0"/>
                <w:numId w:val="10"/>
              </w:numPr>
              <w:tabs>
                <w:tab w:val="left" w:pos="735"/>
                <w:tab w:val="left" w:pos="1395"/>
              </w:tabs>
              <w:spacing w:line="380" w:lineRule="exact"/>
              <w:ind w:leftChars="214" w:left="764"/>
              <w:rPr>
                <w:rFonts w:ascii="Times New Roman" w:eastAsia="宋体" w:hAnsi="Times New Roman" w:cs="Times New Roman"/>
                <w:szCs w:val="24"/>
              </w:rPr>
            </w:pPr>
            <w:r>
              <w:rPr>
                <w:rFonts w:ascii="Times New Roman" w:eastAsia="宋体" w:hAnsi="Times New Roman" w:cs="Times New Roman" w:hint="eastAsia"/>
                <w:szCs w:val="24"/>
              </w:rPr>
              <w:t>要求考生</w:t>
            </w:r>
            <w:r w:rsidR="0056650C">
              <w:rPr>
                <w:rFonts w:ascii="Times New Roman" w:eastAsia="宋体" w:hAnsi="Times New Roman" w:cs="Times New Roman" w:hint="eastAsia"/>
                <w:szCs w:val="24"/>
              </w:rPr>
              <w:t>了解</w:t>
            </w:r>
            <w:r w:rsidR="00FE390F" w:rsidRPr="00FE390F">
              <w:rPr>
                <w:rFonts w:ascii="Times New Roman" w:eastAsia="宋体" w:hAnsi="Times New Roman" w:cs="Times New Roman" w:hint="eastAsia"/>
                <w:szCs w:val="24"/>
              </w:rPr>
              <w:t>施密特触发器、单稳态触发器、多谐振荡器的特点</w:t>
            </w:r>
            <w:r w:rsidR="00FE390F">
              <w:rPr>
                <w:rFonts w:ascii="Times New Roman" w:eastAsia="宋体" w:hAnsi="Times New Roman" w:cs="Times New Roman" w:hint="eastAsia"/>
                <w:szCs w:val="24"/>
              </w:rPr>
              <w:t>.</w:t>
            </w:r>
          </w:p>
          <w:p w:rsidR="00FE390F" w:rsidRDefault="00FE390F" w:rsidP="00FE390F">
            <w:pPr>
              <w:numPr>
                <w:ilvl w:val="0"/>
                <w:numId w:val="10"/>
              </w:numPr>
              <w:tabs>
                <w:tab w:val="left" w:pos="735"/>
                <w:tab w:val="left" w:pos="1395"/>
              </w:tabs>
              <w:spacing w:line="380" w:lineRule="exact"/>
              <w:ind w:leftChars="214" w:left="764"/>
              <w:rPr>
                <w:rFonts w:ascii="Times New Roman" w:eastAsia="宋体" w:hAnsi="Times New Roman" w:cs="Times New Roman"/>
                <w:szCs w:val="24"/>
              </w:rPr>
            </w:pPr>
            <w:r>
              <w:rPr>
                <w:rFonts w:ascii="Times New Roman" w:eastAsia="宋体" w:hAnsi="Times New Roman" w:cs="Times New Roman" w:hint="eastAsia"/>
                <w:szCs w:val="24"/>
              </w:rPr>
              <w:t>要求考生熟练掌握</w:t>
            </w:r>
            <w:r>
              <w:rPr>
                <w:rFonts w:ascii="Times New Roman" w:eastAsia="宋体" w:hAnsi="Times New Roman" w:cs="Times New Roman" w:hint="eastAsia"/>
                <w:szCs w:val="24"/>
              </w:rPr>
              <w:t>555</w:t>
            </w:r>
            <w:r>
              <w:rPr>
                <w:rFonts w:ascii="Times New Roman" w:eastAsia="宋体" w:hAnsi="Times New Roman" w:cs="Times New Roman" w:hint="eastAsia"/>
                <w:szCs w:val="24"/>
              </w:rPr>
              <w:t>定时器及其应用</w:t>
            </w:r>
            <w:r>
              <w:rPr>
                <w:rFonts w:ascii="Times New Roman" w:eastAsia="宋体" w:hAnsi="Times New Roman" w:cs="Times New Roman" w:hint="eastAsia"/>
                <w:szCs w:val="24"/>
              </w:rPr>
              <w:t>.</w:t>
            </w:r>
          </w:p>
          <w:p w:rsidR="0008582E" w:rsidRDefault="00563DE7" w:rsidP="00FE390F">
            <w:pPr>
              <w:pStyle w:val="a6"/>
              <w:numPr>
                <w:ilvl w:val="0"/>
                <w:numId w:val="1"/>
              </w:numPr>
              <w:tabs>
                <w:tab w:val="left" w:pos="735"/>
                <w:tab w:val="left" w:pos="1395"/>
              </w:tabs>
              <w:spacing w:line="380" w:lineRule="exact"/>
              <w:ind w:firstLineChars="0"/>
              <w:rPr>
                <w:rFonts w:ascii="Times New Roman" w:eastAsia="宋体" w:hAnsi="Times New Roman" w:cs="Times New Roman"/>
                <w:szCs w:val="24"/>
              </w:rPr>
            </w:pPr>
            <w:r>
              <w:rPr>
                <w:rFonts w:ascii="Times New Roman" w:eastAsia="宋体" w:hAnsi="Times New Roman" w:cs="Times New Roman" w:hint="eastAsia"/>
                <w:szCs w:val="24"/>
              </w:rPr>
              <w:t>数</w:t>
            </w:r>
            <w:r>
              <w:rPr>
                <w:rFonts w:ascii="Times New Roman" w:eastAsia="宋体" w:hAnsi="Times New Roman" w:cs="Times New Roman" w:hint="eastAsia"/>
                <w:szCs w:val="24"/>
              </w:rPr>
              <w:t>-</w:t>
            </w:r>
            <w:r>
              <w:rPr>
                <w:rFonts w:ascii="Times New Roman" w:eastAsia="宋体" w:hAnsi="Times New Roman" w:cs="Times New Roman" w:hint="eastAsia"/>
                <w:szCs w:val="24"/>
              </w:rPr>
              <w:t>模和</w:t>
            </w:r>
            <w:proofErr w:type="gramStart"/>
            <w:r>
              <w:rPr>
                <w:rFonts w:ascii="Times New Roman" w:eastAsia="宋体" w:hAnsi="Times New Roman" w:cs="Times New Roman" w:hint="eastAsia"/>
                <w:szCs w:val="24"/>
              </w:rPr>
              <w:t>模</w:t>
            </w:r>
            <w:r>
              <w:rPr>
                <w:rFonts w:ascii="Times New Roman" w:eastAsia="宋体" w:hAnsi="Times New Roman" w:cs="Times New Roman" w:hint="eastAsia"/>
                <w:szCs w:val="24"/>
              </w:rPr>
              <w:t>-</w:t>
            </w:r>
            <w:proofErr w:type="gramEnd"/>
            <w:r>
              <w:rPr>
                <w:rFonts w:ascii="Times New Roman" w:eastAsia="宋体" w:hAnsi="Times New Roman" w:cs="Times New Roman" w:hint="eastAsia"/>
                <w:szCs w:val="24"/>
              </w:rPr>
              <w:t>数转换</w:t>
            </w:r>
          </w:p>
          <w:p w:rsidR="00563DE7" w:rsidRDefault="00563DE7" w:rsidP="00563DE7">
            <w:pPr>
              <w:numPr>
                <w:ilvl w:val="0"/>
                <w:numId w:val="12"/>
              </w:numPr>
              <w:tabs>
                <w:tab w:val="left" w:pos="735"/>
                <w:tab w:val="left" w:pos="1395"/>
              </w:tabs>
              <w:spacing w:line="380" w:lineRule="exact"/>
              <w:ind w:leftChars="214" w:left="764"/>
              <w:rPr>
                <w:rFonts w:ascii="Times New Roman" w:eastAsia="宋体" w:hAnsi="Times New Roman" w:cs="Times New Roman"/>
                <w:szCs w:val="24"/>
              </w:rPr>
            </w:pPr>
            <w:r>
              <w:rPr>
                <w:rFonts w:ascii="Times New Roman" w:eastAsia="宋体" w:hAnsi="Times New Roman" w:cs="Times New Roman" w:hint="eastAsia"/>
                <w:szCs w:val="24"/>
              </w:rPr>
              <w:lastRenderedPageBreak/>
              <w:t>要求考生熟练掌握数模和模数转换器的精度计算公式，以及数模和模数二进制量值与输入或输出电压之间的计算</w:t>
            </w:r>
            <w:r w:rsidR="0056650C">
              <w:rPr>
                <w:rFonts w:ascii="Times New Roman" w:eastAsia="宋体" w:hAnsi="Times New Roman" w:cs="Times New Roman" w:hint="eastAsia"/>
                <w:szCs w:val="24"/>
              </w:rPr>
              <w:t>关系</w:t>
            </w:r>
            <w:r>
              <w:rPr>
                <w:rFonts w:ascii="Times New Roman" w:eastAsia="宋体" w:hAnsi="Times New Roman" w:cs="Times New Roman" w:hint="eastAsia"/>
                <w:szCs w:val="24"/>
              </w:rPr>
              <w:t>.</w:t>
            </w:r>
          </w:p>
          <w:p w:rsidR="00563DE7" w:rsidRDefault="00563DE7" w:rsidP="00563DE7">
            <w:pPr>
              <w:numPr>
                <w:ilvl w:val="0"/>
                <w:numId w:val="12"/>
              </w:numPr>
              <w:tabs>
                <w:tab w:val="left" w:pos="735"/>
                <w:tab w:val="left" w:pos="1395"/>
              </w:tabs>
              <w:spacing w:line="380" w:lineRule="exact"/>
              <w:ind w:leftChars="214" w:left="764"/>
              <w:rPr>
                <w:rFonts w:ascii="Times New Roman" w:eastAsia="宋体" w:hAnsi="Times New Roman" w:cs="Times New Roman"/>
                <w:szCs w:val="24"/>
              </w:rPr>
            </w:pPr>
            <w:r>
              <w:rPr>
                <w:rFonts w:ascii="Times New Roman" w:eastAsia="宋体" w:hAnsi="Times New Roman" w:cs="Times New Roman" w:hint="eastAsia"/>
                <w:szCs w:val="24"/>
              </w:rPr>
              <w:t>要求考生理解反馈比较型模数转换器的结构特点，了解各种类型模数转换器（</w:t>
            </w:r>
            <w:r w:rsidRPr="00563DE7">
              <w:rPr>
                <w:rFonts w:ascii="Times New Roman" w:eastAsia="宋体" w:hAnsi="Times New Roman" w:cs="Times New Roman" w:hint="eastAsia"/>
                <w:szCs w:val="24"/>
              </w:rPr>
              <w:t>并联比较型、计数型、逐次渐近型、双积分型、</w:t>
            </w:r>
            <w:r w:rsidRPr="00563DE7">
              <w:rPr>
                <w:rFonts w:ascii="Times New Roman" w:eastAsia="宋体" w:hAnsi="Times New Roman" w:cs="Times New Roman" w:hint="eastAsia"/>
                <w:szCs w:val="24"/>
              </w:rPr>
              <w:t>V-F</w:t>
            </w:r>
            <w:r w:rsidRPr="00563DE7">
              <w:rPr>
                <w:rFonts w:ascii="Times New Roman" w:eastAsia="宋体" w:hAnsi="Times New Roman" w:cs="Times New Roman" w:hint="eastAsia"/>
                <w:szCs w:val="24"/>
              </w:rPr>
              <w:t>变换型</w:t>
            </w:r>
            <w:r>
              <w:rPr>
                <w:rFonts w:ascii="Times New Roman" w:eastAsia="宋体" w:hAnsi="Times New Roman" w:cs="Times New Roman" w:hint="eastAsia"/>
                <w:szCs w:val="24"/>
              </w:rPr>
              <w:t>）转换速度快慢对比关系</w:t>
            </w:r>
            <w:r>
              <w:rPr>
                <w:rFonts w:ascii="Times New Roman" w:eastAsia="宋体" w:hAnsi="Times New Roman" w:cs="Times New Roman" w:hint="eastAsia"/>
                <w:szCs w:val="24"/>
              </w:rPr>
              <w:t>.</w:t>
            </w:r>
          </w:p>
          <w:p w:rsidR="00563DE7" w:rsidRDefault="0056650C" w:rsidP="00563DE7">
            <w:pPr>
              <w:numPr>
                <w:ilvl w:val="0"/>
                <w:numId w:val="12"/>
              </w:numPr>
              <w:tabs>
                <w:tab w:val="left" w:pos="735"/>
                <w:tab w:val="left" w:pos="1395"/>
              </w:tabs>
              <w:spacing w:line="380" w:lineRule="exact"/>
              <w:ind w:leftChars="214" w:left="764"/>
              <w:rPr>
                <w:rFonts w:ascii="Times New Roman" w:eastAsia="宋体" w:hAnsi="Times New Roman" w:cs="Times New Roman"/>
                <w:szCs w:val="24"/>
              </w:rPr>
            </w:pPr>
            <w:r>
              <w:rPr>
                <w:rFonts w:ascii="Times New Roman" w:eastAsia="宋体" w:hAnsi="Times New Roman" w:cs="Times New Roman" w:hint="eastAsia"/>
                <w:szCs w:val="24"/>
              </w:rPr>
              <w:t>要求考生熟练掌握倒</w:t>
            </w:r>
            <w:r>
              <w:rPr>
                <w:rFonts w:ascii="Times New Roman" w:eastAsia="宋体" w:hAnsi="Times New Roman" w:cs="Times New Roman" w:hint="eastAsia"/>
                <w:szCs w:val="24"/>
              </w:rPr>
              <w:t>T</w:t>
            </w:r>
            <w:r>
              <w:rPr>
                <w:rFonts w:ascii="Times New Roman" w:eastAsia="宋体" w:hAnsi="Times New Roman" w:cs="Times New Roman" w:hint="eastAsia"/>
                <w:szCs w:val="24"/>
              </w:rPr>
              <w:t>型电阻网络数模转换器和计数型模数转换器的结构与相关计算</w:t>
            </w:r>
            <w:r>
              <w:rPr>
                <w:rFonts w:ascii="Times New Roman" w:eastAsia="宋体" w:hAnsi="Times New Roman" w:cs="Times New Roman" w:hint="eastAsia"/>
                <w:szCs w:val="24"/>
              </w:rPr>
              <w:t>.</w:t>
            </w:r>
          </w:p>
          <w:p w:rsidR="00681004" w:rsidRDefault="00681004" w:rsidP="00681004">
            <w:pPr>
              <w:tabs>
                <w:tab w:val="left" w:pos="735"/>
                <w:tab w:val="left" w:pos="1395"/>
              </w:tabs>
              <w:spacing w:line="380" w:lineRule="exact"/>
              <w:jc w:val="center"/>
              <w:rPr>
                <w:rFonts w:ascii="Times New Roman" w:eastAsia="宋体" w:hAnsi="Times New Roman" w:cs="Times New Roman"/>
                <w:b/>
                <w:sz w:val="28"/>
                <w:szCs w:val="28"/>
              </w:rPr>
            </w:pPr>
          </w:p>
          <w:p w:rsidR="0056650C" w:rsidRPr="00681004" w:rsidRDefault="00681004" w:rsidP="00681004">
            <w:pPr>
              <w:tabs>
                <w:tab w:val="left" w:pos="735"/>
                <w:tab w:val="left" w:pos="1395"/>
              </w:tabs>
              <w:spacing w:line="380" w:lineRule="exact"/>
              <w:jc w:val="center"/>
              <w:rPr>
                <w:rFonts w:ascii="Times New Roman" w:eastAsia="宋体" w:hAnsi="Times New Roman" w:cs="Times New Roman"/>
                <w:b/>
                <w:sz w:val="28"/>
                <w:szCs w:val="28"/>
              </w:rPr>
            </w:pPr>
            <w:r w:rsidRPr="00681004">
              <w:rPr>
                <w:rFonts w:ascii="Times New Roman" w:eastAsia="宋体" w:hAnsi="Times New Roman" w:cs="Times New Roman" w:hint="eastAsia"/>
                <w:b/>
                <w:sz w:val="28"/>
                <w:szCs w:val="28"/>
              </w:rPr>
              <w:t>通信原理部分</w:t>
            </w:r>
          </w:p>
          <w:p w:rsidR="009E2562" w:rsidRPr="00173ABF" w:rsidRDefault="009E2562" w:rsidP="009E2562">
            <w:pPr>
              <w:spacing w:line="400" w:lineRule="exact"/>
              <w:ind w:firstLineChars="180" w:firstLine="434"/>
              <w:rPr>
                <w:b/>
                <w:color w:val="000000"/>
                <w:sz w:val="24"/>
              </w:rPr>
            </w:pPr>
            <w:r w:rsidRPr="00173ABF">
              <w:rPr>
                <w:rFonts w:hint="eastAsia"/>
                <w:b/>
                <w:color w:val="000000"/>
                <w:sz w:val="24"/>
              </w:rPr>
              <w:t>考查要点</w:t>
            </w:r>
            <w:r w:rsidRPr="00173ABF">
              <w:rPr>
                <w:rFonts w:hint="eastAsia"/>
                <w:b/>
                <w:color w:val="000000"/>
                <w:sz w:val="24"/>
              </w:rPr>
              <w:t xml:space="preserve">: </w:t>
            </w:r>
          </w:p>
          <w:p w:rsidR="009E2562" w:rsidRPr="00173ABF" w:rsidRDefault="009E2562" w:rsidP="009E2562">
            <w:pPr>
              <w:widowControl/>
              <w:spacing w:line="360" w:lineRule="auto"/>
              <w:ind w:firstLineChars="200" w:firstLine="480"/>
              <w:jc w:val="left"/>
              <w:rPr>
                <w:rFonts w:ascii="宋体" w:hAnsi="宋体" w:cs="宋体"/>
                <w:bCs/>
                <w:kern w:val="0"/>
                <w:sz w:val="24"/>
              </w:rPr>
            </w:pPr>
            <w:proofErr w:type="gramStart"/>
            <w:r w:rsidRPr="00173ABF">
              <w:rPr>
                <w:rFonts w:ascii="宋体" w:hAnsi="宋体" w:cs="宋体" w:hint="eastAsia"/>
                <w:bCs/>
                <w:kern w:val="0"/>
                <w:sz w:val="24"/>
              </w:rPr>
              <w:t>一</w:t>
            </w:r>
            <w:proofErr w:type="gramEnd"/>
            <w:r w:rsidRPr="00173ABF">
              <w:rPr>
                <w:rFonts w:ascii="宋体" w:hAnsi="宋体" w:cs="宋体" w:hint="eastAsia"/>
                <w:bCs/>
                <w:kern w:val="0"/>
                <w:sz w:val="24"/>
              </w:rPr>
              <w:t>．绪论</w:t>
            </w:r>
          </w:p>
          <w:p w:rsidR="009E2562" w:rsidRPr="00173ABF" w:rsidRDefault="009E2562" w:rsidP="009E2562">
            <w:pPr>
              <w:widowControl/>
              <w:spacing w:line="360" w:lineRule="auto"/>
              <w:jc w:val="left"/>
              <w:rPr>
                <w:rFonts w:ascii="宋体" w:hAnsi="宋体" w:cs="宋体"/>
                <w:bCs/>
                <w:kern w:val="0"/>
                <w:szCs w:val="21"/>
              </w:rPr>
            </w:pPr>
            <w:r w:rsidRPr="00173ABF">
              <w:rPr>
                <w:rFonts w:ascii="宋体" w:hAnsi="宋体" w:cs="宋体" w:hint="eastAsia"/>
                <w:bCs/>
                <w:kern w:val="0"/>
                <w:szCs w:val="21"/>
              </w:rPr>
              <w:t xml:space="preserve">    通信系统的概念，分类及构成，通信方式，通信系统的主要性能指标。</w:t>
            </w:r>
          </w:p>
          <w:p w:rsidR="009E2562" w:rsidRPr="00173ABF" w:rsidRDefault="009E2562" w:rsidP="009E2562">
            <w:pPr>
              <w:widowControl/>
              <w:spacing w:line="360" w:lineRule="auto"/>
              <w:ind w:firstLineChars="200" w:firstLine="480"/>
              <w:jc w:val="left"/>
              <w:rPr>
                <w:rFonts w:ascii="宋体" w:hAnsi="宋体" w:cs="宋体"/>
                <w:bCs/>
                <w:kern w:val="0"/>
                <w:sz w:val="24"/>
              </w:rPr>
            </w:pPr>
            <w:r w:rsidRPr="00173ABF">
              <w:rPr>
                <w:rFonts w:ascii="宋体" w:hAnsi="宋体" w:cs="宋体" w:hint="eastAsia"/>
                <w:bCs/>
                <w:kern w:val="0"/>
                <w:sz w:val="24"/>
              </w:rPr>
              <w:t>二．信道</w:t>
            </w:r>
          </w:p>
          <w:p w:rsidR="009E2562" w:rsidRPr="00173ABF" w:rsidRDefault="009E2562" w:rsidP="009E2562">
            <w:pPr>
              <w:widowControl/>
              <w:spacing w:line="360" w:lineRule="auto"/>
              <w:jc w:val="left"/>
              <w:rPr>
                <w:rFonts w:ascii="宋体" w:hAnsi="宋体" w:cs="宋体"/>
                <w:bCs/>
                <w:kern w:val="0"/>
                <w:szCs w:val="21"/>
              </w:rPr>
            </w:pPr>
            <w:r w:rsidRPr="00173ABF">
              <w:rPr>
                <w:rFonts w:ascii="宋体" w:hAnsi="宋体" w:cs="宋体" w:hint="eastAsia"/>
                <w:bCs/>
                <w:kern w:val="0"/>
                <w:szCs w:val="21"/>
              </w:rPr>
              <w:t xml:space="preserve">    信道的种类及信道模型，</w:t>
            </w:r>
            <w:proofErr w:type="gramStart"/>
            <w:r w:rsidRPr="00173ABF">
              <w:rPr>
                <w:rFonts w:ascii="宋体" w:hAnsi="宋体" w:cs="宋体" w:hint="eastAsia"/>
                <w:bCs/>
                <w:kern w:val="0"/>
                <w:szCs w:val="21"/>
              </w:rPr>
              <w:t>恒参信道</w:t>
            </w:r>
            <w:proofErr w:type="gramEnd"/>
            <w:r w:rsidRPr="00173ABF">
              <w:rPr>
                <w:rFonts w:ascii="宋体" w:hAnsi="宋体" w:cs="宋体" w:hint="eastAsia"/>
                <w:bCs/>
                <w:kern w:val="0"/>
                <w:szCs w:val="21"/>
              </w:rPr>
              <w:t>对传输信号的影响，</w:t>
            </w:r>
            <w:proofErr w:type="gramStart"/>
            <w:r w:rsidRPr="00173ABF">
              <w:rPr>
                <w:rFonts w:ascii="宋体" w:hAnsi="宋体" w:cs="宋体" w:hint="eastAsia"/>
                <w:bCs/>
                <w:kern w:val="0"/>
                <w:szCs w:val="21"/>
              </w:rPr>
              <w:t>随参信道</w:t>
            </w:r>
            <w:proofErr w:type="gramEnd"/>
            <w:r w:rsidRPr="00173ABF">
              <w:rPr>
                <w:rFonts w:ascii="宋体" w:hAnsi="宋体" w:cs="宋体" w:hint="eastAsia"/>
                <w:bCs/>
                <w:kern w:val="0"/>
                <w:szCs w:val="21"/>
              </w:rPr>
              <w:t>对传输信号的影响，干扰与噪声。</w:t>
            </w:r>
          </w:p>
          <w:p w:rsidR="009E2562" w:rsidRPr="00173ABF" w:rsidRDefault="009E2562" w:rsidP="009E2562">
            <w:pPr>
              <w:widowControl/>
              <w:spacing w:line="360" w:lineRule="auto"/>
              <w:ind w:firstLineChars="200" w:firstLine="480"/>
              <w:jc w:val="left"/>
              <w:rPr>
                <w:rFonts w:ascii="宋体" w:hAnsi="宋体" w:cs="宋体"/>
                <w:bCs/>
                <w:kern w:val="0"/>
                <w:sz w:val="24"/>
              </w:rPr>
            </w:pPr>
            <w:r w:rsidRPr="00173ABF">
              <w:rPr>
                <w:rFonts w:ascii="宋体" w:hAnsi="宋体" w:cs="宋体" w:hint="eastAsia"/>
                <w:bCs/>
                <w:kern w:val="0"/>
                <w:sz w:val="24"/>
              </w:rPr>
              <w:t>三．模拟调制系统</w:t>
            </w:r>
          </w:p>
          <w:p w:rsidR="009E2562" w:rsidRPr="00173ABF" w:rsidRDefault="009E2562" w:rsidP="009E2562">
            <w:pPr>
              <w:widowControl/>
              <w:spacing w:line="360" w:lineRule="auto"/>
              <w:jc w:val="left"/>
              <w:rPr>
                <w:rFonts w:ascii="宋体" w:hAnsi="宋体" w:cs="宋体"/>
                <w:bCs/>
                <w:kern w:val="0"/>
                <w:szCs w:val="21"/>
              </w:rPr>
            </w:pPr>
            <w:r w:rsidRPr="00173ABF">
              <w:rPr>
                <w:rFonts w:ascii="宋体" w:hAnsi="宋体" w:cs="宋体" w:hint="eastAsia"/>
                <w:bCs/>
                <w:kern w:val="0"/>
                <w:szCs w:val="21"/>
              </w:rPr>
              <w:t xml:space="preserve">    幅度调制的概念及调制方式，几种线性调制信号的产生与解调，角度调制的概念，线性调制系统的抗噪声性能。</w:t>
            </w:r>
          </w:p>
          <w:p w:rsidR="009E2562" w:rsidRPr="00173ABF" w:rsidRDefault="009E2562" w:rsidP="009E2562">
            <w:pPr>
              <w:widowControl/>
              <w:spacing w:line="360" w:lineRule="auto"/>
              <w:ind w:firstLineChars="200" w:firstLine="480"/>
              <w:jc w:val="left"/>
              <w:rPr>
                <w:rFonts w:ascii="宋体" w:hAnsi="宋体" w:cs="宋体"/>
                <w:bCs/>
                <w:kern w:val="0"/>
                <w:sz w:val="24"/>
              </w:rPr>
            </w:pPr>
            <w:r w:rsidRPr="00173ABF">
              <w:rPr>
                <w:rFonts w:ascii="宋体" w:hAnsi="宋体" w:cs="宋体" w:hint="eastAsia"/>
                <w:bCs/>
                <w:kern w:val="0"/>
                <w:sz w:val="24"/>
              </w:rPr>
              <w:t>四．数字基带传输系统</w:t>
            </w:r>
          </w:p>
          <w:p w:rsidR="009E2562" w:rsidRPr="00173ABF" w:rsidRDefault="009E2562" w:rsidP="009E2562">
            <w:pPr>
              <w:widowControl/>
              <w:spacing w:line="360" w:lineRule="auto"/>
              <w:jc w:val="left"/>
              <w:rPr>
                <w:rFonts w:ascii="宋体" w:hAnsi="宋体" w:cs="宋体"/>
                <w:bCs/>
                <w:kern w:val="0"/>
                <w:szCs w:val="21"/>
              </w:rPr>
            </w:pPr>
            <w:r w:rsidRPr="00173ABF">
              <w:rPr>
                <w:rFonts w:ascii="宋体" w:hAnsi="宋体" w:cs="宋体" w:hint="eastAsia"/>
                <w:bCs/>
                <w:kern w:val="0"/>
                <w:szCs w:val="21"/>
              </w:rPr>
              <w:t xml:space="preserve">    数字基带信号，数字基带信号的频谱特性，基带传输的常用码型，基带传输系统的码间干扰，无码间干扰的传输特性,眼图。</w:t>
            </w:r>
          </w:p>
          <w:p w:rsidR="009E2562" w:rsidRPr="00173ABF" w:rsidRDefault="009E2562" w:rsidP="009E2562">
            <w:pPr>
              <w:widowControl/>
              <w:spacing w:line="360" w:lineRule="auto"/>
              <w:ind w:firstLineChars="200" w:firstLine="480"/>
              <w:jc w:val="left"/>
              <w:rPr>
                <w:rFonts w:ascii="宋体" w:hAnsi="宋体" w:cs="宋体"/>
                <w:bCs/>
                <w:kern w:val="0"/>
                <w:sz w:val="24"/>
              </w:rPr>
            </w:pPr>
            <w:r w:rsidRPr="00173ABF">
              <w:rPr>
                <w:rFonts w:ascii="宋体" w:hAnsi="宋体" w:cs="宋体" w:hint="eastAsia"/>
                <w:bCs/>
                <w:kern w:val="0"/>
                <w:sz w:val="24"/>
              </w:rPr>
              <w:t>五．数字调制系统</w:t>
            </w:r>
          </w:p>
          <w:p w:rsidR="009E2562" w:rsidRPr="00173ABF" w:rsidRDefault="009E2562" w:rsidP="009E2562">
            <w:pPr>
              <w:widowControl/>
              <w:spacing w:line="360" w:lineRule="auto"/>
              <w:jc w:val="left"/>
              <w:rPr>
                <w:rFonts w:ascii="宋体" w:hAnsi="宋体" w:cs="宋体"/>
                <w:bCs/>
                <w:kern w:val="0"/>
                <w:szCs w:val="21"/>
              </w:rPr>
            </w:pPr>
            <w:r w:rsidRPr="00173ABF">
              <w:rPr>
                <w:rFonts w:ascii="宋体" w:hAnsi="宋体" w:cs="宋体" w:hint="eastAsia"/>
                <w:bCs/>
                <w:kern w:val="0"/>
                <w:szCs w:val="21"/>
              </w:rPr>
              <w:t xml:space="preserve">    二进制数字调制原理，二进制数字调制信号的频谱特性，2ASK，2FSK，2PSK，2DPSK系统的抗噪声性能，M进制数字调制的概念。</w:t>
            </w:r>
          </w:p>
          <w:p w:rsidR="009E2562" w:rsidRPr="00173ABF" w:rsidRDefault="009E2562" w:rsidP="009E2562">
            <w:pPr>
              <w:widowControl/>
              <w:spacing w:line="360" w:lineRule="auto"/>
              <w:ind w:firstLineChars="200" w:firstLine="480"/>
              <w:jc w:val="left"/>
              <w:rPr>
                <w:rFonts w:ascii="宋体" w:hAnsi="宋体" w:cs="宋体"/>
                <w:bCs/>
                <w:kern w:val="0"/>
                <w:sz w:val="24"/>
              </w:rPr>
            </w:pPr>
            <w:r w:rsidRPr="00173ABF">
              <w:rPr>
                <w:rFonts w:ascii="宋体" w:hAnsi="宋体" w:cs="宋体" w:hint="eastAsia"/>
                <w:bCs/>
                <w:kern w:val="0"/>
                <w:sz w:val="24"/>
              </w:rPr>
              <w:t>六．模拟信号的数字化传输</w:t>
            </w:r>
          </w:p>
          <w:p w:rsidR="009E2562" w:rsidRPr="00173ABF" w:rsidRDefault="009E2562" w:rsidP="009E2562">
            <w:pPr>
              <w:widowControl/>
              <w:spacing w:line="360" w:lineRule="auto"/>
              <w:jc w:val="left"/>
              <w:rPr>
                <w:rFonts w:ascii="宋体" w:hAnsi="宋体" w:cs="宋体"/>
                <w:bCs/>
                <w:kern w:val="0"/>
                <w:szCs w:val="21"/>
              </w:rPr>
            </w:pPr>
            <w:r w:rsidRPr="00173ABF">
              <w:rPr>
                <w:rFonts w:ascii="宋体" w:hAnsi="宋体" w:cs="宋体" w:hint="eastAsia"/>
                <w:bCs/>
                <w:kern w:val="0"/>
                <w:szCs w:val="21"/>
              </w:rPr>
              <w:t xml:space="preserve">    模拟信号的量化，脉冲编码调制（PCM）的原理，增量调制（ΔM）的基本概念，时分复用和多路数字电话系统。</w:t>
            </w:r>
          </w:p>
          <w:p w:rsidR="009E2562" w:rsidRPr="00173ABF" w:rsidRDefault="009E2562" w:rsidP="009E2562">
            <w:pPr>
              <w:widowControl/>
              <w:spacing w:line="360" w:lineRule="auto"/>
              <w:ind w:firstLineChars="200" w:firstLine="480"/>
              <w:jc w:val="left"/>
              <w:rPr>
                <w:rFonts w:ascii="宋体" w:hAnsi="宋体" w:cs="宋体"/>
                <w:bCs/>
                <w:kern w:val="0"/>
                <w:sz w:val="24"/>
              </w:rPr>
            </w:pPr>
            <w:r w:rsidRPr="00173ABF">
              <w:rPr>
                <w:rFonts w:ascii="宋体" w:hAnsi="宋体" w:cs="宋体" w:hint="eastAsia"/>
                <w:bCs/>
                <w:kern w:val="0"/>
                <w:sz w:val="24"/>
              </w:rPr>
              <w:t>七．同步原理</w:t>
            </w:r>
          </w:p>
          <w:p w:rsidR="009E2562" w:rsidRPr="00173ABF" w:rsidRDefault="009E2562" w:rsidP="009E2562">
            <w:pPr>
              <w:widowControl/>
              <w:spacing w:line="360" w:lineRule="auto"/>
              <w:ind w:left="420"/>
              <w:jc w:val="left"/>
              <w:rPr>
                <w:rFonts w:ascii="宋体" w:hAnsi="宋体" w:cs="宋体"/>
                <w:kern w:val="0"/>
                <w:szCs w:val="21"/>
              </w:rPr>
            </w:pPr>
            <w:r w:rsidRPr="00173ABF">
              <w:rPr>
                <w:rFonts w:ascii="宋体" w:hAnsi="宋体" w:cs="宋体" w:hint="eastAsia"/>
                <w:bCs/>
                <w:kern w:val="0"/>
                <w:szCs w:val="21"/>
              </w:rPr>
              <w:t>载波同步方法，位同步方法，群同步方法。</w:t>
            </w:r>
          </w:p>
          <w:p w:rsidR="009E2562" w:rsidRPr="009D7BB3" w:rsidRDefault="009E2562" w:rsidP="009E2562">
            <w:pPr>
              <w:rPr>
                <w:rFonts w:ascii="宋体" w:hAnsi="宋体"/>
                <w:sz w:val="24"/>
                <w:szCs w:val="24"/>
              </w:rPr>
            </w:pPr>
          </w:p>
          <w:p w:rsidR="0056650C" w:rsidRPr="009E2562" w:rsidRDefault="0056650C" w:rsidP="0056650C">
            <w:pPr>
              <w:tabs>
                <w:tab w:val="left" w:pos="735"/>
                <w:tab w:val="left" w:pos="1395"/>
              </w:tabs>
              <w:spacing w:line="380" w:lineRule="exact"/>
              <w:rPr>
                <w:rFonts w:ascii="Times New Roman" w:eastAsia="宋体" w:hAnsi="Times New Roman" w:cs="Times New Roman"/>
                <w:szCs w:val="24"/>
              </w:rPr>
            </w:pPr>
          </w:p>
        </w:tc>
      </w:tr>
      <w:tr w:rsidR="0008582E" w:rsidRPr="0008582E" w:rsidTr="00593FF9">
        <w:tc>
          <w:tcPr>
            <w:tcW w:w="9180" w:type="dxa"/>
            <w:tcBorders>
              <w:top w:val="single" w:sz="4" w:space="0" w:color="auto"/>
              <w:left w:val="single" w:sz="4" w:space="0" w:color="auto"/>
              <w:bottom w:val="single" w:sz="4" w:space="0" w:color="auto"/>
              <w:right w:val="single" w:sz="4" w:space="0" w:color="auto"/>
            </w:tcBorders>
          </w:tcPr>
          <w:p w:rsidR="0008582E" w:rsidRPr="0008582E" w:rsidRDefault="0008582E" w:rsidP="0008582E">
            <w:pPr>
              <w:rPr>
                <w:rFonts w:ascii="宋体" w:eastAsia="宋体" w:hAnsi="宋体" w:cs="Times New Roman"/>
                <w:sz w:val="24"/>
                <w:szCs w:val="24"/>
              </w:rPr>
            </w:pPr>
          </w:p>
          <w:p w:rsidR="0008582E" w:rsidRPr="0008582E" w:rsidRDefault="0008582E" w:rsidP="0008582E">
            <w:pPr>
              <w:rPr>
                <w:rFonts w:ascii="宋体" w:eastAsia="宋体" w:hAnsi="宋体" w:cs="Times New Roman"/>
                <w:sz w:val="24"/>
                <w:szCs w:val="24"/>
              </w:rPr>
            </w:pPr>
            <w:r w:rsidRPr="0008582E">
              <w:rPr>
                <w:rFonts w:ascii="宋体" w:eastAsia="宋体" w:hAnsi="宋体" w:cs="Times New Roman" w:hint="eastAsia"/>
                <w:sz w:val="24"/>
                <w:szCs w:val="24"/>
              </w:rPr>
              <w:t>考试总分：     考试时间：</w:t>
            </w:r>
            <w:r w:rsidR="003B7556">
              <w:rPr>
                <w:rFonts w:ascii="宋体" w:eastAsia="宋体" w:hAnsi="宋体" w:cs="Times New Roman" w:hint="eastAsia"/>
                <w:sz w:val="24"/>
                <w:szCs w:val="24"/>
              </w:rPr>
              <w:t>3</w:t>
            </w:r>
            <w:r w:rsidR="002A212E">
              <w:rPr>
                <w:rFonts w:ascii="宋体" w:eastAsia="宋体" w:hAnsi="宋体" w:cs="Times New Roman" w:hint="eastAsia"/>
                <w:sz w:val="24"/>
                <w:szCs w:val="24"/>
              </w:rPr>
              <w:t>小时</w:t>
            </w:r>
            <w:r w:rsidRPr="0008582E">
              <w:rPr>
                <w:rFonts w:ascii="宋体" w:eastAsia="宋体" w:hAnsi="宋体" w:cs="Times New Roman" w:hint="eastAsia"/>
                <w:sz w:val="24"/>
                <w:szCs w:val="24"/>
              </w:rPr>
              <w:t xml:space="preserve">    考试方式：笔试</w:t>
            </w:r>
          </w:p>
          <w:p w:rsidR="0056650C" w:rsidRDefault="0008582E" w:rsidP="004B5334">
            <w:pPr>
              <w:rPr>
                <w:rFonts w:ascii="宋体" w:eastAsia="宋体" w:hAnsi="宋体" w:cs="Times New Roman"/>
                <w:sz w:val="24"/>
                <w:szCs w:val="24"/>
              </w:rPr>
            </w:pPr>
            <w:r w:rsidRPr="0008582E">
              <w:rPr>
                <w:rFonts w:ascii="宋体" w:eastAsia="宋体" w:hAnsi="Times New Roman" w:cs="Times New Roman" w:hint="eastAsia"/>
                <w:sz w:val="24"/>
                <w:szCs w:val="24"/>
              </w:rPr>
              <w:t>考试题型：</w:t>
            </w:r>
            <w:r w:rsidR="009E2562">
              <w:rPr>
                <w:rFonts w:ascii="宋体" w:eastAsia="宋体" w:hAnsi="Times New Roman" w:cs="Times New Roman" w:hint="eastAsia"/>
                <w:sz w:val="24"/>
                <w:szCs w:val="24"/>
              </w:rPr>
              <w:t>数字电子技术部分（</w:t>
            </w:r>
            <w:r w:rsidR="004B5334">
              <w:rPr>
                <w:rFonts w:ascii="宋体" w:eastAsia="宋体" w:hAnsi="Times New Roman" w:cs="Times New Roman" w:hint="eastAsia"/>
                <w:sz w:val="24"/>
                <w:szCs w:val="24"/>
              </w:rPr>
              <w:t>占总分50%</w:t>
            </w:r>
            <w:r w:rsidR="009E2562">
              <w:rPr>
                <w:rFonts w:ascii="宋体" w:eastAsia="宋体" w:hAnsi="Times New Roman" w:cs="Times New Roman" w:hint="eastAsia"/>
                <w:sz w:val="24"/>
                <w:szCs w:val="24"/>
              </w:rPr>
              <w:t>）：</w:t>
            </w:r>
            <w:r w:rsidR="004B5334">
              <w:rPr>
                <w:rFonts w:ascii="宋体" w:eastAsia="宋体" w:hAnsi="Times New Roman" w:cs="Times New Roman" w:hint="eastAsia"/>
                <w:sz w:val="24"/>
                <w:szCs w:val="24"/>
              </w:rPr>
              <w:t>其中，</w:t>
            </w:r>
            <w:r w:rsidR="0056650C">
              <w:rPr>
                <w:rFonts w:ascii="宋体" w:eastAsia="宋体" w:hAnsi="Times New Roman" w:cs="Times New Roman" w:hint="eastAsia"/>
                <w:sz w:val="24"/>
                <w:szCs w:val="24"/>
              </w:rPr>
              <w:t>填空与单项选择题（20%</w:t>
            </w:r>
            <w:r w:rsidRPr="0008582E">
              <w:rPr>
                <w:rFonts w:ascii="宋体" w:eastAsia="宋体" w:hAnsi="Times New Roman" w:cs="Times New Roman" w:hint="eastAsia"/>
                <w:sz w:val="24"/>
                <w:szCs w:val="24"/>
              </w:rPr>
              <w:t>）</w:t>
            </w:r>
            <w:r w:rsidR="009E2562">
              <w:rPr>
                <w:rFonts w:ascii="宋体" w:eastAsia="宋体" w:hAnsi="Times New Roman" w:cs="Times New Roman" w:hint="eastAsia"/>
                <w:sz w:val="24"/>
                <w:szCs w:val="24"/>
              </w:rPr>
              <w:t>，</w:t>
            </w:r>
            <w:r w:rsidR="0056650C">
              <w:rPr>
                <w:rFonts w:ascii="宋体" w:eastAsia="宋体" w:hAnsi="Times New Roman" w:cs="Times New Roman" w:hint="eastAsia"/>
                <w:sz w:val="24"/>
                <w:szCs w:val="24"/>
              </w:rPr>
              <w:t>判断题</w:t>
            </w:r>
            <w:r w:rsidRPr="0008582E">
              <w:rPr>
                <w:rFonts w:ascii="宋体" w:eastAsia="宋体" w:hAnsi="Times New Roman" w:cs="Times New Roman" w:hint="eastAsia"/>
                <w:sz w:val="24"/>
                <w:szCs w:val="24"/>
              </w:rPr>
              <w:t>（</w:t>
            </w:r>
            <w:r w:rsidR="0056650C">
              <w:rPr>
                <w:rFonts w:ascii="宋体" w:eastAsia="宋体" w:hAnsi="Times New Roman" w:cs="Times New Roman" w:hint="eastAsia"/>
                <w:sz w:val="24"/>
                <w:szCs w:val="24"/>
              </w:rPr>
              <w:t>10%</w:t>
            </w:r>
            <w:r w:rsidRPr="0008582E">
              <w:rPr>
                <w:rFonts w:ascii="宋体" w:eastAsia="宋体" w:hAnsi="Times New Roman" w:cs="Times New Roman" w:hint="eastAsia"/>
                <w:sz w:val="24"/>
                <w:szCs w:val="24"/>
              </w:rPr>
              <w:t>）</w:t>
            </w:r>
            <w:r w:rsidR="004B5334">
              <w:rPr>
                <w:rFonts w:ascii="宋体" w:eastAsia="宋体" w:hAnsi="Times New Roman" w:cs="Times New Roman" w:hint="eastAsia"/>
                <w:sz w:val="24"/>
                <w:szCs w:val="24"/>
              </w:rPr>
              <w:t>，</w:t>
            </w:r>
            <w:r w:rsidR="0056650C">
              <w:rPr>
                <w:rFonts w:ascii="宋体" w:eastAsia="宋体" w:hAnsi="宋体" w:cs="Times New Roman" w:hint="eastAsia"/>
                <w:sz w:val="24"/>
                <w:szCs w:val="24"/>
              </w:rPr>
              <w:t>简答题</w:t>
            </w:r>
            <w:r w:rsidRPr="0008582E">
              <w:rPr>
                <w:rFonts w:ascii="宋体" w:eastAsia="宋体" w:hAnsi="宋体" w:cs="Times New Roman" w:hint="eastAsia"/>
                <w:sz w:val="24"/>
                <w:szCs w:val="24"/>
              </w:rPr>
              <w:t>（</w:t>
            </w:r>
            <w:r w:rsidR="0056650C">
              <w:rPr>
                <w:rFonts w:ascii="宋体" w:eastAsia="宋体" w:hAnsi="宋体" w:cs="Times New Roman" w:hint="eastAsia"/>
                <w:sz w:val="24"/>
                <w:szCs w:val="24"/>
              </w:rPr>
              <w:t>20%</w:t>
            </w:r>
            <w:r w:rsidRPr="0008582E">
              <w:rPr>
                <w:rFonts w:ascii="宋体" w:eastAsia="宋体" w:hAnsi="宋体" w:cs="Times New Roman" w:hint="eastAsia"/>
                <w:sz w:val="24"/>
                <w:szCs w:val="24"/>
              </w:rPr>
              <w:t>）</w:t>
            </w:r>
            <w:r w:rsidR="009E2562">
              <w:rPr>
                <w:rFonts w:ascii="宋体" w:eastAsia="宋体" w:hAnsi="宋体" w:cs="Times New Roman" w:hint="eastAsia"/>
                <w:sz w:val="24"/>
                <w:szCs w:val="24"/>
              </w:rPr>
              <w:t>，</w:t>
            </w:r>
            <w:r w:rsidR="0056650C">
              <w:rPr>
                <w:rFonts w:ascii="宋体" w:eastAsia="宋体" w:hAnsi="宋体" w:cs="Times New Roman" w:hint="eastAsia"/>
                <w:sz w:val="24"/>
                <w:szCs w:val="24"/>
              </w:rPr>
              <w:t>分析设计题（32%）</w:t>
            </w:r>
            <w:r w:rsidR="009E2562">
              <w:rPr>
                <w:rFonts w:ascii="宋体" w:eastAsia="宋体" w:hAnsi="宋体" w:cs="Times New Roman" w:hint="eastAsia"/>
                <w:sz w:val="24"/>
                <w:szCs w:val="24"/>
              </w:rPr>
              <w:t>，</w:t>
            </w:r>
            <w:r w:rsidR="0056650C">
              <w:rPr>
                <w:rFonts w:ascii="宋体" w:eastAsia="宋体" w:hAnsi="宋体" w:cs="Times New Roman" w:hint="eastAsia"/>
                <w:sz w:val="24"/>
                <w:szCs w:val="24"/>
              </w:rPr>
              <w:t>计算题（18%）</w:t>
            </w:r>
          </w:p>
          <w:p w:rsidR="009E2562" w:rsidRPr="009E2562" w:rsidRDefault="009E2562" w:rsidP="009E2562">
            <w:pPr>
              <w:ind w:firstLineChars="500" w:firstLine="1200"/>
              <w:rPr>
                <w:rFonts w:ascii="宋体" w:eastAsia="宋体" w:hAnsi="宋体" w:cs="Times New Roman"/>
                <w:sz w:val="24"/>
                <w:szCs w:val="24"/>
              </w:rPr>
            </w:pPr>
            <w:r>
              <w:rPr>
                <w:rFonts w:ascii="宋体" w:eastAsia="宋体" w:hAnsi="宋体" w:cs="Times New Roman" w:hint="eastAsia"/>
                <w:sz w:val="24"/>
                <w:szCs w:val="24"/>
              </w:rPr>
              <w:t>通信原理部分（</w:t>
            </w:r>
            <w:r w:rsidR="004B5334">
              <w:rPr>
                <w:rFonts w:ascii="宋体" w:eastAsia="宋体" w:hAnsi="宋体" w:cs="Times New Roman" w:hint="eastAsia"/>
                <w:sz w:val="24"/>
                <w:szCs w:val="24"/>
              </w:rPr>
              <w:t>占总分50%</w:t>
            </w:r>
            <w:r>
              <w:rPr>
                <w:rFonts w:ascii="宋体" w:eastAsia="宋体" w:hAnsi="宋体" w:cs="Times New Roman" w:hint="eastAsia"/>
                <w:sz w:val="24"/>
                <w:szCs w:val="24"/>
              </w:rPr>
              <w:t>）：</w:t>
            </w:r>
            <w:r w:rsidR="00A944CA">
              <w:rPr>
                <w:rFonts w:ascii="宋体" w:eastAsia="宋体" w:hAnsi="宋体" w:cs="Times New Roman" w:hint="eastAsia"/>
                <w:sz w:val="24"/>
                <w:szCs w:val="24"/>
              </w:rPr>
              <w:t>其中，</w:t>
            </w:r>
            <w:r w:rsidRPr="009E2562">
              <w:rPr>
                <w:rFonts w:ascii="宋体" w:eastAsia="宋体" w:hAnsi="Times New Roman" w:cs="Times New Roman" w:hint="eastAsia"/>
                <w:sz w:val="24"/>
                <w:szCs w:val="24"/>
              </w:rPr>
              <w:t>填空题（15%）</w:t>
            </w:r>
            <w:r>
              <w:rPr>
                <w:rFonts w:ascii="宋体" w:eastAsia="宋体" w:hAnsi="Times New Roman" w:cs="Times New Roman" w:hint="eastAsia"/>
                <w:sz w:val="24"/>
                <w:szCs w:val="24"/>
              </w:rPr>
              <w:t>，</w:t>
            </w:r>
            <w:r w:rsidRPr="009E2562">
              <w:rPr>
                <w:rFonts w:ascii="宋体" w:eastAsia="宋体" w:hAnsi="Times New Roman" w:cs="Times New Roman" w:hint="eastAsia"/>
                <w:sz w:val="24"/>
                <w:szCs w:val="24"/>
              </w:rPr>
              <w:t>综合题（40%）</w:t>
            </w:r>
            <w:r>
              <w:rPr>
                <w:rFonts w:ascii="宋体" w:eastAsia="宋体" w:hAnsi="Times New Roman" w:cs="Times New Roman" w:hint="eastAsia"/>
                <w:sz w:val="24"/>
                <w:szCs w:val="24"/>
              </w:rPr>
              <w:t>，</w:t>
            </w:r>
            <w:r w:rsidRPr="009E2562">
              <w:rPr>
                <w:rFonts w:ascii="宋体" w:eastAsia="宋体" w:hAnsi="宋体" w:cs="Times New Roman" w:hint="eastAsia"/>
                <w:sz w:val="24"/>
                <w:szCs w:val="24"/>
              </w:rPr>
              <w:t>计算题（45%）</w:t>
            </w:r>
          </w:p>
        </w:tc>
      </w:tr>
    </w:tbl>
    <w:p w:rsidR="0008582E" w:rsidRPr="00257A54" w:rsidRDefault="0008582E" w:rsidP="00257A54">
      <w:pPr>
        <w:spacing w:line="440" w:lineRule="exact"/>
        <w:rPr>
          <w:rFonts w:ascii="仿宋_GB2312" w:eastAsia="仿宋_GB2312" w:hAnsi="Times New Roman" w:cs="Times New Roman"/>
          <w:b/>
          <w:bCs/>
          <w:sz w:val="28"/>
          <w:szCs w:val="28"/>
        </w:rPr>
      </w:pPr>
      <w:bookmarkStart w:id="0" w:name="_GoBack"/>
      <w:bookmarkEnd w:id="0"/>
    </w:p>
    <w:p w:rsidR="004975C3" w:rsidRDefault="004975C3"/>
    <w:sectPr w:rsidR="004975C3">
      <w:headerReference w:type="default" r:id="rId8"/>
      <w:footerReference w:type="even" r:id="rId9"/>
      <w:footerReference w:type="default" r:id="rId10"/>
      <w:pgSz w:w="11906" w:h="16838"/>
      <w:pgMar w:top="624" w:right="1803" w:bottom="624"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3B2A" w:rsidRDefault="00E33B2A" w:rsidP="0008582E">
      <w:r>
        <w:separator/>
      </w:r>
    </w:p>
  </w:endnote>
  <w:endnote w:type="continuationSeparator" w:id="0">
    <w:p w:rsidR="00E33B2A" w:rsidRDefault="00E33B2A" w:rsidP="00085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61B" w:rsidRDefault="00780C41">
    <w:pPr>
      <w:pStyle w:val="a4"/>
      <w:framePr w:h="0" w:wrap="around" w:vAnchor="text" w:hAnchor="margin" w:xAlign="center" w:y="1"/>
      <w:rPr>
        <w:rStyle w:val="a5"/>
      </w:rPr>
    </w:pPr>
    <w:r>
      <w:fldChar w:fldCharType="begin"/>
    </w:r>
    <w:r>
      <w:rPr>
        <w:rStyle w:val="a5"/>
      </w:rPr>
      <w:instrText xml:space="preserve">PAGE  </w:instrText>
    </w:r>
    <w:r>
      <w:fldChar w:fldCharType="separate"/>
    </w:r>
    <w:r>
      <w:rPr>
        <w:rStyle w:val="a5"/>
      </w:rPr>
      <w:t>1</w:t>
    </w:r>
    <w:r>
      <w:fldChar w:fldCharType="end"/>
    </w:r>
  </w:p>
  <w:p w:rsidR="0045261B" w:rsidRDefault="0045261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61B" w:rsidRDefault="0008582E">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61B" w:rsidRDefault="00780C41">
                          <w:pPr>
                            <w:pStyle w:val="a4"/>
                            <w:rPr>
                              <w:rStyle w:val="a5"/>
                            </w:rPr>
                          </w:pPr>
                          <w:r>
                            <w:fldChar w:fldCharType="begin"/>
                          </w:r>
                          <w:r>
                            <w:rPr>
                              <w:rStyle w:val="a5"/>
                            </w:rPr>
                            <w:instrText xml:space="preserve">PAGE  </w:instrText>
                          </w:r>
                          <w:r>
                            <w:fldChar w:fldCharType="separate"/>
                          </w:r>
                          <w:r w:rsidR="00257A54">
                            <w:rPr>
                              <w:rStyle w:val="a5"/>
                              <w:noProof/>
                            </w:rPr>
                            <w:t>2</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9.05pt;height:10.3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" filled="f" stroked="f">
              <v:textbox style="mso-fit-shape-to-text:t" inset="0,0,0,0">
                <w:txbxContent>
                  <w:p w:rsidR="0045261B" w:rsidRDefault="00780C41">
                    <w:pPr>
                      <w:pStyle w:val="a4"/>
                      <w:rPr>
                        <w:rStyle w:val="a5"/>
                      </w:rPr>
                    </w:pPr>
                    <w:r>
                      <w:fldChar w:fldCharType="begin"/>
                    </w:r>
                    <w:r>
                      <w:rPr>
                        <w:rStyle w:val="a5"/>
                      </w:rPr>
                      <w:instrText xml:space="preserve">PAGE  </w:instrText>
                    </w:r>
                    <w:r>
                      <w:fldChar w:fldCharType="separate"/>
                    </w:r>
                    <w:r w:rsidR="00257A54">
                      <w:rPr>
                        <w:rStyle w:val="a5"/>
                        <w:noProof/>
                      </w:rPr>
                      <w:t>2</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3B2A" w:rsidRDefault="00E33B2A" w:rsidP="0008582E">
      <w:r>
        <w:separator/>
      </w:r>
    </w:p>
  </w:footnote>
  <w:footnote w:type="continuationSeparator" w:id="0">
    <w:p w:rsidR="00E33B2A" w:rsidRDefault="00E33B2A" w:rsidP="000858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61B" w:rsidRDefault="0045261B">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lvl w:ilvl="0">
      <w:start w:val="1"/>
      <w:numFmt w:val="decimal"/>
      <w:lvlText w:val="%1．"/>
      <w:lvlJc w:val="left"/>
      <w:pPr>
        <w:tabs>
          <w:tab w:val="num" w:pos="315"/>
        </w:tabs>
        <w:ind w:left="315" w:hanging="315"/>
      </w:pPr>
    </w:lvl>
  </w:abstractNum>
  <w:abstractNum w:abstractNumId="1">
    <w:nsid w:val="00000004"/>
    <w:multiLevelType w:val="singleLevel"/>
    <w:tmpl w:val="00000004"/>
    <w:lvl w:ilvl="0">
      <w:start w:val="1"/>
      <w:numFmt w:val="decimal"/>
      <w:lvlText w:val="%1．"/>
      <w:lvlJc w:val="left"/>
      <w:pPr>
        <w:tabs>
          <w:tab w:val="num" w:pos="315"/>
        </w:tabs>
        <w:ind w:left="315" w:hanging="315"/>
      </w:pPr>
    </w:lvl>
  </w:abstractNum>
  <w:abstractNum w:abstractNumId="2">
    <w:nsid w:val="00000009"/>
    <w:multiLevelType w:val="singleLevel"/>
    <w:tmpl w:val="00000009"/>
    <w:lvl w:ilvl="0">
      <w:start w:val="1"/>
      <w:numFmt w:val="decimal"/>
      <w:lvlText w:val="%1．"/>
      <w:lvlJc w:val="left"/>
      <w:pPr>
        <w:tabs>
          <w:tab w:val="num" w:pos="1395"/>
        </w:tabs>
        <w:ind w:left="1395" w:hanging="315"/>
      </w:pPr>
    </w:lvl>
  </w:abstractNum>
  <w:abstractNum w:abstractNumId="3">
    <w:nsid w:val="0000000B"/>
    <w:multiLevelType w:val="multilevel"/>
    <w:tmpl w:val="0000000B"/>
    <w:lvl w:ilvl="0">
      <w:start w:val="2"/>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
    <w:nsid w:val="0000000C"/>
    <w:multiLevelType w:val="singleLevel"/>
    <w:tmpl w:val="0000000C"/>
    <w:lvl w:ilvl="0">
      <w:start w:val="1"/>
      <w:numFmt w:val="japaneseCounting"/>
      <w:lvlText w:val="%1、"/>
      <w:lvlJc w:val="left"/>
      <w:pPr>
        <w:tabs>
          <w:tab w:val="num" w:pos="480"/>
        </w:tabs>
        <w:ind w:left="480" w:hanging="480"/>
      </w:pPr>
    </w:lvl>
  </w:abstractNum>
  <w:abstractNum w:abstractNumId="5">
    <w:nsid w:val="0000000E"/>
    <w:multiLevelType w:val="multilevel"/>
    <w:tmpl w:val="0000000E"/>
    <w:lvl w:ilvl="0">
      <w:start w:val="4"/>
      <w:numFmt w:val="decimal"/>
      <w:lvlText w:val="%1."/>
      <w:lvlJc w:val="left"/>
      <w:pPr>
        <w:tabs>
          <w:tab w:val="num" w:pos="810"/>
        </w:tabs>
        <w:ind w:left="810" w:hanging="39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6">
    <w:nsid w:val="00000011"/>
    <w:multiLevelType w:val="singleLevel"/>
    <w:tmpl w:val="00000011"/>
    <w:lvl w:ilvl="0">
      <w:start w:val="1"/>
      <w:numFmt w:val="decimal"/>
      <w:lvlText w:val="%1．"/>
      <w:lvlJc w:val="left"/>
      <w:pPr>
        <w:tabs>
          <w:tab w:val="num" w:pos="315"/>
        </w:tabs>
        <w:ind w:left="315" w:hanging="315"/>
      </w:pPr>
    </w:lvl>
  </w:abstractNum>
  <w:abstractNum w:abstractNumId="7">
    <w:nsid w:val="296C59A3"/>
    <w:multiLevelType w:val="singleLevel"/>
    <w:tmpl w:val="00000009"/>
    <w:lvl w:ilvl="0">
      <w:start w:val="1"/>
      <w:numFmt w:val="decimal"/>
      <w:lvlText w:val="%1．"/>
      <w:lvlJc w:val="left"/>
      <w:pPr>
        <w:tabs>
          <w:tab w:val="num" w:pos="1395"/>
        </w:tabs>
        <w:ind w:left="1395" w:hanging="315"/>
      </w:pPr>
    </w:lvl>
  </w:abstractNum>
  <w:abstractNum w:abstractNumId="8">
    <w:nsid w:val="405E24FF"/>
    <w:multiLevelType w:val="singleLevel"/>
    <w:tmpl w:val="00000009"/>
    <w:lvl w:ilvl="0">
      <w:start w:val="1"/>
      <w:numFmt w:val="decimal"/>
      <w:lvlText w:val="%1．"/>
      <w:lvlJc w:val="left"/>
      <w:pPr>
        <w:tabs>
          <w:tab w:val="num" w:pos="1395"/>
        </w:tabs>
        <w:ind w:left="1395" w:hanging="315"/>
      </w:pPr>
    </w:lvl>
  </w:abstractNum>
  <w:abstractNum w:abstractNumId="9">
    <w:nsid w:val="5BD25B64"/>
    <w:multiLevelType w:val="singleLevel"/>
    <w:tmpl w:val="00000009"/>
    <w:lvl w:ilvl="0">
      <w:start w:val="1"/>
      <w:numFmt w:val="decimal"/>
      <w:lvlText w:val="%1．"/>
      <w:lvlJc w:val="left"/>
      <w:pPr>
        <w:tabs>
          <w:tab w:val="num" w:pos="1395"/>
        </w:tabs>
        <w:ind w:left="1395" w:hanging="315"/>
      </w:pPr>
    </w:lvl>
  </w:abstractNum>
  <w:abstractNum w:abstractNumId="10">
    <w:nsid w:val="6FA0118F"/>
    <w:multiLevelType w:val="hybridMultilevel"/>
    <w:tmpl w:val="9E70B380"/>
    <w:lvl w:ilvl="0" w:tplc="00000004">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781C2EBA"/>
    <w:multiLevelType w:val="hybridMultilevel"/>
    <w:tmpl w:val="C54CA244"/>
    <w:lvl w:ilvl="0" w:tplc="00000004">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4"/>
    <w:lvlOverride w:ilvl="0">
      <w:startOverride w:val="1"/>
    </w:lvlOverride>
  </w:num>
  <w:num w:numId="2">
    <w:abstractNumId w:val="1"/>
    <w:lvlOverride w:ilvl="0">
      <w:startOverride w:val="1"/>
    </w:lvlOverride>
  </w:num>
  <w:num w:numId="3">
    <w:abstractNumId w:val="5"/>
  </w:num>
  <w:num w:numId="4">
    <w:abstractNumId w:val="0"/>
    <w:lvlOverride w:ilvl="0">
      <w:startOverride w:val="1"/>
    </w:lvlOverride>
  </w:num>
  <w:num w:numId="5">
    <w:abstractNumId w:val="6"/>
    <w:lvlOverride w:ilvl="0">
      <w:startOverride w:val="1"/>
    </w:lvlOverride>
  </w:num>
  <w:num w:numId="6">
    <w:abstractNumId w:val="2"/>
    <w:lvlOverride w:ilvl="0">
      <w:startOverride w:val="1"/>
    </w:lvlOverride>
  </w:num>
  <w:num w:numId="7">
    <w:abstractNumId w:val="3"/>
  </w:num>
  <w:num w:numId="8">
    <w:abstractNumId w:val="10"/>
  </w:num>
  <w:num w:numId="9">
    <w:abstractNumId w:val="9"/>
  </w:num>
  <w:num w:numId="10">
    <w:abstractNumId w:val="7"/>
  </w:num>
  <w:num w:numId="11">
    <w:abstractNumId w:val="1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972"/>
    <w:rsid w:val="00002D8B"/>
    <w:rsid w:val="0008582E"/>
    <w:rsid w:val="000C7A27"/>
    <w:rsid w:val="000E22BF"/>
    <w:rsid w:val="0018525B"/>
    <w:rsid w:val="001B2972"/>
    <w:rsid w:val="001D06B7"/>
    <w:rsid w:val="00201448"/>
    <w:rsid w:val="002243F9"/>
    <w:rsid w:val="00257A54"/>
    <w:rsid w:val="002A0CD7"/>
    <w:rsid w:val="002A212E"/>
    <w:rsid w:val="002A6F97"/>
    <w:rsid w:val="003B7556"/>
    <w:rsid w:val="003D6F69"/>
    <w:rsid w:val="0045261B"/>
    <w:rsid w:val="004975C3"/>
    <w:rsid w:val="004A3CEA"/>
    <w:rsid w:val="004B5334"/>
    <w:rsid w:val="00536961"/>
    <w:rsid w:val="00563DE7"/>
    <w:rsid w:val="0056650C"/>
    <w:rsid w:val="00681004"/>
    <w:rsid w:val="006C28B2"/>
    <w:rsid w:val="006D4DE2"/>
    <w:rsid w:val="006E2D73"/>
    <w:rsid w:val="00780C41"/>
    <w:rsid w:val="007D6F3B"/>
    <w:rsid w:val="00802832"/>
    <w:rsid w:val="00864CC6"/>
    <w:rsid w:val="00891349"/>
    <w:rsid w:val="0096675F"/>
    <w:rsid w:val="009E2562"/>
    <w:rsid w:val="00A944CA"/>
    <w:rsid w:val="00AA563C"/>
    <w:rsid w:val="00AD0050"/>
    <w:rsid w:val="00AE581B"/>
    <w:rsid w:val="00AF31F6"/>
    <w:rsid w:val="00B41D35"/>
    <w:rsid w:val="00BF7AB3"/>
    <w:rsid w:val="00C33878"/>
    <w:rsid w:val="00CB2DE3"/>
    <w:rsid w:val="00CC675A"/>
    <w:rsid w:val="00DD7902"/>
    <w:rsid w:val="00E33B2A"/>
    <w:rsid w:val="00E45A3C"/>
    <w:rsid w:val="00E62809"/>
    <w:rsid w:val="00F877AC"/>
    <w:rsid w:val="00FD23E1"/>
    <w:rsid w:val="00FE39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858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8582E"/>
    <w:rPr>
      <w:sz w:val="18"/>
      <w:szCs w:val="18"/>
    </w:rPr>
  </w:style>
  <w:style w:type="paragraph" w:styleId="a4">
    <w:name w:val="footer"/>
    <w:basedOn w:val="a"/>
    <w:link w:val="Char0"/>
    <w:uiPriority w:val="99"/>
    <w:unhideWhenUsed/>
    <w:rsid w:val="0008582E"/>
    <w:pPr>
      <w:tabs>
        <w:tab w:val="center" w:pos="4153"/>
        <w:tab w:val="right" w:pos="8306"/>
      </w:tabs>
      <w:snapToGrid w:val="0"/>
      <w:jc w:val="left"/>
    </w:pPr>
    <w:rPr>
      <w:sz w:val="18"/>
      <w:szCs w:val="18"/>
    </w:rPr>
  </w:style>
  <w:style w:type="character" w:customStyle="1" w:styleId="Char0">
    <w:name w:val="页脚 Char"/>
    <w:basedOn w:val="a0"/>
    <w:link w:val="a4"/>
    <w:uiPriority w:val="99"/>
    <w:rsid w:val="0008582E"/>
    <w:rPr>
      <w:sz w:val="18"/>
      <w:szCs w:val="18"/>
    </w:rPr>
  </w:style>
  <w:style w:type="character" w:styleId="a5">
    <w:name w:val="page number"/>
    <w:basedOn w:val="a0"/>
    <w:rsid w:val="0008582E"/>
  </w:style>
  <w:style w:type="paragraph" w:styleId="a6">
    <w:name w:val="List Paragraph"/>
    <w:basedOn w:val="a"/>
    <w:uiPriority w:val="34"/>
    <w:qFormat/>
    <w:rsid w:val="0089134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858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8582E"/>
    <w:rPr>
      <w:sz w:val="18"/>
      <w:szCs w:val="18"/>
    </w:rPr>
  </w:style>
  <w:style w:type="paragraph" w:styleId="a4">
    <w:name w:val="footer"/>
    <w:basedOn w:val="a"/>
    <w:link w:val="Char0"/>
    <w:uiPriority w:val="99"/>
    <w:unhideWhenUsed/>
    <w:rsid w:val="0008582E"/>
    <w:pPr>
      <w:tabs>
        <w:tab w:val="center" w:pos="4153"/>
        <w:tab w:val="right" w:pos="8306"/>
      </w:tabs>
      <w:snapToGrid w:val="0"/>
      <w:jc w:val="left"/>
    </w:pPr>
    <w:rPr>
      <w:sz w:val="18"/>
      <w:szCs w:val="18"/>
    </w:rPr>
  </w:style>
  <w:style w:type="character" w:customStyle="1" w:styleId="Char0">
    <w:name w:val="页脚 Char"/>
    <w:basedOn w:val="a0"/>
    <w:link w:val="a4"/>
    <w:uiPriority w:val="99"/>
    <w:rsid w:val="0008582E"/>
    <w:rPr>
      <w:sz w:val="18"/>
      <w:szCs w:val="18"/>
    </w:rPr>
  </w:style>
  <w:style w:type="character" w:styleId="a5">
    <w:name w:val="page number"/>
    <w:basedOn w:val="a0"/>
    <w:rsid w:val="0008582E"/>
  </w:style>
  <w:style w:type="paragraph" w:styleId="a6">
    <w:name w:val="List Paragraph"/>
    <w:basedOn w:val="a"/>
    <w:uiPriority w:val="34"/>
    <w:qFormat/>
    <w:rsid w:val="0089134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219</TotalTime>
  <Pages>3</Pages>
  <Words>238</Words>
  <Characters>1362</Characters>
  <Application>Microsoft Office Word</Application>
  <DocSecurity>0</DocSecurity>
  <Lines>11</Lines>
  <Paragraphs>3</Paragraphs>
  <ScaleCrop>false</ScaleCrop>
  <Company>Sky123.Org</Company>
  <LinksUpToDate>false</LinksUpToDate>
  <CharactersWithSpaces>1597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38</cp:revision>
  <cp:lastPrinted>2013-09-03T08:50:00Z</cp:lastPrinted>
  <dcterms:created xsi:type="dcterms:W3CDTF">2013-09-02T02:52:00Z</dcterms:created>
  <dcterms:modified xsi:type="dcterms:W3CDTF">2013-09-03T08:52:00Z</dcterms:modified>
</cp:coreProperties>
</file>