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21D" w:rsidRDefault="0006621D" w:rsidP="0006621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2015年考试内容范围说明</w:t>
      </w:r>
    </w:p>
    <w:p w:rsidR="0006621D" w:rsidRDefault="0006621D" w:rsidP="009B6020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06621D" w:rsidRDefault="0006621D" w:rsidP="009B6020">
      <w:pPr>
        <w:adjustRightInd w:val="0"/>
        <w:snapToGrid w:val="0"/>
        <w:jc w:val="center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 xml:space="preserve">考试科目名称: </w:t>
      </w:r>
      <w:r w:rsidR="00A75A41">
        <w:rPr>
          <w:rFonts w:ascii="宋体" w:hAnsi="宋体" w:hint="eastAsia"/>
          <w:b/>
          <w:sz w:val="28"/>
        </w:rPr>
        <w:t>管理学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06621D" w:rsidTr="004D4E3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1D" w:rsidRPr="00A75A41" w:rsidRDefault="0006621D" w:rsidP="004D4E3B">
            <w:pPr>
              <w:rPr>
                <w:rFonts w:ascii="宋体" w:hAnsi="宋体"/>
                <w:sz w:val="24"/>
              </w:rPr>
            </w:pPr>
          </w:p>
          <w:p w:rsidR="00A75A41" w:rsidRPr="00A75A41" w:rsidRDefault="0006621D" w:rsidP="00A75A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考试内容范围:</w:t>
            </w:r>
          </w:p>
          <w:p w:rsidR="00A75A41" w:rsidRPr="005B1880" w:rsidRDefault="00A75A41" w:rsidP="00A75A41">
            <w:pPr>
              <w:numPr>
                <w:ilvl w:val="0"/>
                <w:numId w:val="8"/>
              </w:numPr>
              <w:spacing w:line="380" w:lineRule="exact"/>
              <w:rPr>
                <w:sz w:val="24"/>
              </w:rPr>
            </w:pPr>
            <w:r w:rsidRPr="005B1880">
              <w:rPr>
                <w:rFonts w:hAnsi="宋体"/>
                <w:bCs/>
                <w:sz w:val="24"/>
              </w:rPr>
              <w:t>绪论</w:t>
            </w:r>
          </w:p>
          <w:p w:rsidR="00A75A41" w:rsidRPr="005B1880" w:rsidRDefault="00A75A41" w:rsidP="00A75A41">
            <w:pPr>
              <w:numPr>
                <w:ilvl w:val="0"/>
                <w:numId w:val="9"/>
              </w:numPr>
              <w:spacing w:line="380" w:lineRule="exact"/>
              <w:ind w:left="735"/>
            </w:pPr>
            <w:r w:rsidRPr="005B1880">
              <w:t>要求考生熟练掌握</w:t>
            </w:r>
            <w:r w:rsidRPr="005B1880">
              <w:rPr>
                <w:rFonts w:hAnsi="宋体"/>
              </w:rPr>
              <w:t>管理的含义与性质。</w:t>
            </w:r>
          </w:p>
          <w:p w:rsidR="00A75A41" w:rsidRPr="005B1880" w:rsidRDefault="00A75A41" w:rsidP="00A75A41">
            <w:pPr>
              <w:numPr>
                <w:ilvl w:val="0"/>
                <w:numId w:val="9"/>
              </w:numPr>
              <w:spacing w:line="380" w:lineRule="exact"/>
              <w:ind w:left="735"/>
            </w:pPr>
            <w:r w:rsidRPr="005B1880">
              <w:t>要求考生熟练掌握</w:t>
            </w:r>
            <w:r w:rsidRPr="005B1880">
              <w:rPr>
                <w:rFonts w:hAnsi="宋体"/>
              </w:rPr>
              <w:t>管理者的含义，管理者</w:t>
            </w:r>
            <w:bookmarkStart w:id="0" w:name="_GoBack"/>
            <w:bookmarkEnd w:id="0"/>
            <w:r w:rsidRPr="005B1880">
              <w:rPr>
                <w:rFonts w:hAnsi="宋体"/>
              </w:rPr>
              <w:t>的角色，管理者的技能。</w:t>
            </w:r>
          </w:p>
          <w:p w:rsidR="00A75A41" w:rsidRPr="005B1880" w:rsidRDefault="00A75A41" w:rsidP="00A75A41">
            <w:pPr>
              <w:numPr>
                <w:ilvl w:val="0"/>
                <w:numId w:val="9"/>
              </w:numPr>
              <w:spacing w:line="380" w:lineRule="exact"/>
              <w:ind w:left="735"/>
            </w:pPr>
            <w:r w:rsidRPr="005B1880">
              <w:rPr>
                <w:rFonts w:hAnsi="宋体"/>
              </w:rPr>
              <w:t>要求考生了解管理学含义与性质，管理环境</w:t>
            </w:r>
            <w:r w:rsidRPr="005B1880">
              <w:t>。</w:t>
            </w:r>
          </w:p>
          <w:p w:rsidR="00A75A41" w:rsidRPr="005B1880" w:rsidRDefault="00A75A41" w:rsidP="00A75A41">
            <w:pPr>
              <w:numPr>
                <w:ilvl w:val="0"/>
                <w:numId w:val="8"/>
              </w:numPr>
              <w:spacing w:line="380" w:lineRule="exact"/>
              <w:rPr>
                <w:sz w:val="24"/>
              </w:rPr>
            </w:pPr>
            <w:r w:rsidRPr="005B1880">
              <w:rPr>
                <w:rFonts w:hAnsi="宋体"/>
                <w:bCs/>
                <w:sz w:val="24"/>
              </w:rPr>
              <w:t>管理思想的演进</w:t>
            </w:r>
          </w:p>
          <w:p w:rsidR="00A75A41" w:rsidRPr="005B1880" w:rsidRDefault="00A75A41" w:rsidP="00A75A41">
            <w:pPr>
              <w:spacing w:line="380" w:lineRule="exact"/>
              <w:ind w:left="420"/>
            </w:pPr>
            <w:r w:rsidRPr="005B1880">
              <w:t>要求考生了解管理思想演进的过程</w:t>
            </w:r>
          </w:p>
          <w:p w:rsidR="00A75A41" w:rsidRPr="005B1880" w:rsidRDefault="00A75A41" w:rsidP="00A75A41">
            <w:pPr>
              <w:numPr>
                <w:ilvl w:val="0"/>
                <w:numId w:val="8"/>
              </w:numPr>
              <w:spacing w:line="380" w:lineRule="exact"/>
              <w:rPr>
                <w:sz w:val="24"/>
              </w:rPr>
            </w:pPr>
            <w:r w:rsidRPr="005B1880">
              <w:rPr>
                <w:rFonts w:hAnsi="宋体"/>
                <w:bCs/>
                <w:sz w:val="24"/>
              </w:rPr>
              <w:t>决策与计划</w:t>
            </w:r>
          </w:p>
          <w:p w:rsidR="00A75A41" w:rsidRPr="005B1880" w:rsidRDefault="00A75A41" w:rsidP="00A75A41">
            <w:pPr>
              <w:numPr>
                <w:ilvl w:val="0"/>
                <w:numId w:val="10"/>
              </w:numPr>
              <w:spacing w:line="380" w:lineRule="exact"/>
              <w:ind w:left="735"/>
            </w:pPr>
            <w:r w:rsidRPr="005B1880">
              <w:t>要求考生熟练掌握</w:t>
            </w:r>
            <w:r w:rsidRPr="005B1880">
              <w:rPr>
                <w:rFonts w:hAnsi="宋体"/>
              </w:rPr>
              <w:t>决策的含义与一般过程。</w:t>
            </w:r>
          </w:p>
          <w:p w:rsidR="00A75A41" w:rsidRPr="005B1880" w:rsidRDefault="00A75A41" w:rsidP="00A75A41">
            <w:pPr>
              <w:numPr>
                <w:ilvl w:val="0"/>
                <w:numId w:val="10"/>
              </w:numPr>
              <w:spacing w:line="380" w:lineRule="exact"/>
              <w:ind w:left="735"/>
            </w:pPr>
            <w:r w:rsidRPr="005B1880">
              <w:rPr>
                <w:rFonts w:hAnsi="宋体"/>
              </w:rPr>
              <w:t>要求考生了解决策的类型。</w:t>
            </w:r>
          </w:p>
          <w:p w:rsidR="00A75A41" w:rsidRPr="005B1880" w:rsidRDefault="00A75A41" w:rsidP="00A75A41">
            <w:pPr>
              <w:numPr>
                <w:ilvl w:val="0"/>
                <w:numId w:val="10"/>
              </w:numPr>
              <w:spacing w:line="380" w:lineRule="exact"/>
              <w:ind w:left="735"/>
            </w:pPr>
            <w:r w:rsidRPr="005B1880">
              <w:rPr>
                <w:rFonts w:hAnsi="宋体"/>
              </w:rPr>
              <w:t>要求考生熟练掌握计划的含义与类型，计划的一般过程，计划的内容。</w:t>
            </w:r>
          </w:p>
          <w:p w:rsidR="00A75A41" w:rsidRPr="005B1880" w:rsidRDefault="00A75A41" w:rsidP="00A75A41">
            <w:pPr>
              <w:numPr>
                <w:ilvl w:val="0"/>
                <w:numId w:val="10"/>
              </w:numPr>
              <w:spacing w:line="380" w:lineRule="exact"/>
              <w:ind w:left="735"/>
            </w:pPr>
            <w:r w:rsidRPr="005B1880">
              <w:t>要求考生掌握目标管理法。</w:t>
            </w:r>
          </w:p>
          <w:p w:rsidR="00A75A41" w:rsidRPr="005B1880" w:rsidRDefault="00A75A41" w:rsidP="00A75A41">
            <w:pPr>
              <w:numPr>
                <w:ilvl w:val="0"/>
                <w:numId w:val="8"/>
              </w:numPr>
              <w:spacing w:line="380" w:lineRule="exact"/>
              <w:rPr>
                <w:sz w:val="24"/>
              </w:rPr>
            </w:pPr>
            <w:r w:rsidRPr="005B1880">
              <w:rPr>
                <w:sz w:val="24"/>
              </w:rPr>
              <w:t>组织</w:t>
            </w:r>
          </w:p>
          <w:p w:rsidR="00A75A41" w:rsidRPr="005B1880" w:rsidRDefault="00A75A41" w:rsidP="00A75A41">
            <w:pPr>
              <w:numPr>
                <w:ilvl w:val="0"/>
                <w:numId w:val="11"/>
              </w:numPr>
              <w:tabs>
                <w:tab w:val="num" w:pos="735"/>
              </w:tabs>
              <w:spacing w:line="380" w:lineRule="exact"/>
              <w:ind w:left="735"/>
            </w:pPr>
            <w:r w:rsidRPr="005B1880">
              <w:t>要求考生熟练掌握</w:t>
            </w:r>
            <w:r w:rsidRPr="005B1880">
              <w:rPr>
                <w:rFonts w:hAnsi="宋体"/>
              </w:rPr>
              <w:t>组织的含义，组织的类型。</w:t>
            </w:r>
          </w:p>
          <w:p w:rsidR="00A75A41" w:rsidRPr="005B1880" w:rsidRDefault="00A75A41" w:rsidP="00A75A41">
            <w:pPr>
              <w:numPr>
                <w:ilvl w:val="0"/>
                <w:numId w:val="11"/>
              </w:numPr>
              <w:tabs>
                <w:tab w:val="num" w:pos="735"/>
              </w:tabs>
              <w:spacing w:line="380" w:lineRule="exact"/>
              <w:ind w:left="735"/>
            </w:pPr>
            <w:r w:rsidRPr="005B1880">
              <w:rPr>
                <w:rFonts w:hAnsi="宋体"/>
              </w:rPr>
              <w:t>要求考生了解组织设计的原则，组织设计的过程。</w:t>
            </w:r>
          </w:p>
          <w:p w:rsidR="00A75A41" w:rsidRPr="005B1880" w:rsidRDefault="00A75A41" w:rsidP="00A75A41">
            <w:pPr>
              <w:numPr>
                <w:ilvl w:val="0"/>
                <w:numId w:val="11"/>
              </w:numPr>
              <w:tabs>
                <w:tab w:val="num" w:pos="735"/>
              </w:tabs>
              <w:spacing w:line="380" w:lineRule="exact"/>
              <w:ind w:left="735"/>
            </w:pPr>
            <w:r w:rsidRPr="005B1880">
              <w:rPr>
                <w:rFonts w:hAnsi="宋体"/>
              </w:rPr>
              <w:t>要求考生熟练掌握组织的部门划分，组织结构的主要类型。</w:t>
            </w:r>
          </w:p>
          <w:p w:rsidR="00A75A41" w:rsidRPr="005B1880" w:rsidRDefault="00A75A41" w:rsidP="00A75A41">
            <w:pPr>
              <w:numPr>
                <w:ilvl w:val="0"/>
                <w:numId w:val="11"/>
              </w:numPr>
              <w:tabs>
                <w:tab w:val="num" w:pos="735"/>
              </w:tabs>
              <w:spacing w:line="380" w:lineRule="exact"/>
              <w:ind w:left="735"/>
            </w:pPr>
            <w:r w:rsidRPr="005B1880">
              <w:t>要求考生掌握组织文化理论。</w:t>
            </w:r>
          </w:p>
          <w:p w:rsidR="00A75A41" w:rsidRPr="005B1880" w:rsidRDefault="00A75A41" w:rsidP="00A75A41">
            <w:pPr>
              <w:widowControl/>
              <w:jc w:val="left"/>
              <w:rPr>
                <w:sz w:val="24"/>
              </w:rPr>
            </w:pPr>
            <w:r w:rsidRPr="005B1880">
              <w:rPr>
                <w:sz w:val="24"/>
              </w:rPr>
              <w:t>五、</w:t>
            </w:r>
            <w:r w:rsidRPr="005B1880">
              <w:rPr>
                <w:rFonts w:hAnsi="宋体"/>
                <w:bCs/>
                <w:sz w:val="24"/>
              </w:rPr>
              <w:t>领导与激励</w:t>
            </w:r>
          </w:p>
          <w:p w:rsidR="00A75A41" w:rsidRPr="005B1880" w:rsidRDefault="00A75A41" w:rsidP="00A75A41">
            <w:pPr>
              <w:spacing w:line="400" w:lineRule="exact"/>
              <w:ind w:firstLineChars="200" w:firstLine="420"/>
            </w:pPr>
            <w:r w:rsidRPr="005B1880">
              <w:t>1</w:t>
            </w:r>
            <w:r w:rsidRPr="005B1880">
              <w:rPr>
                <w:rFonts w:hAnsi="宋体"/>
              </w:rPr>
              <w:t>．要求考生熟练掌握领导的含义与作用，领导者的权</w:t>
            </w:r>
            <w:r>
              <w:rPr>
                <w:rFonts w:hAnsi="宋体" w:hint="eastAsia"/>
              </w:rPr>
              <w:t>力</w:t>
            </w:r>
            <w:r w:rsidRPr="005B1880">
              <w:rPr>
                <w:rFonts w:hAnsi="宋体"/>
              </w:rPr>
              <w:t>。</w:t>
            </w:r>
          </w:p>
          <w:p w:rsidR="00A75A41" w:rsidRPr="005B1880" w:rsidRDefault="00A75A41" w:rsidP="00A75A41">
            <w:pPr>
              <w:spacing w:line="400" w:lineRule="exact"/>
              <w:ind w:firstLineChars="200" w:firstLine="420"/>
            </w:pPr>
            <w:r w:rsidRPr="005B1880">
              <w:t>2</w:t>
            </w:r>
            <w:r w:rsidRPr="005B1880">
              <w:rPr>
                <w:rFonts w:hAnsi="宋体"/>
              </w:rPr>
              <w:t>．要求考生掌握几种主要领导理论并能灵活运用。</w:t>
            </w:r>
          </w:p>
          <w:p w:rsidR="00A75A41" w:rsidRPr="005B1880" w:rsidRDefault="00A75A41" w:rsidP="00A75A41">
            <w:pPr>
              <w:spacing w:line="400" w:lineRule="exact"/>
              <w:ind w:firstLineChars="200" w:firstLine="420"/>
            </w:pPr>
            <w:r w:rsidRPr="005B1880">
              <w:t>3</w:t>
            </w:r>
            <w:r w:rsidRPr="005B1880">
              <w:rPr>
                <w:rFonts w:hAnsi="宋体"/>
              </w:rPr>
              <w:t>．要求考生熟练掌握激励的含义与过程。</w:t>
            </w:r>
          </w:p>
          <w:p w:rsidR="00A75A41" w:rsidRPr="005B1880" w:rsidRDefault="00A75A41" w:rsidP="00A75A41">
            <w:pPr>
              <w:spacing w:line="400" w:lineRule="exact"/>
              <w:ind w:firstLineChars="200" w:firstLine="420"/>
            </w:pPr>
            <w:r w:rsidRPr="005B1880">
              <w:t>4</w:t>
            </w:r>
            <w:r w:rsidRPr="005B1880">
              <w:rPr>
                <w:rFonts w:hAnsi="宋体"/>
              </w:rPr>
              <w:t>．要求考生掌握几种主要的激励理论并能灵活运用。</w:t>
            </w:r>
          </w:p>
          <w:p w:rsidR="00A75A41" w:rsidRPr="005B1880" w:rsidRDefault="00A75A41" w:rsidP="00A75A41">
            <w:pPr>
              <w:spacing w:line="400" w:lineRule="exact"/>
              <w:rPr>
                <w:bCs/>
              </w:rPr>
            </w:pPr>
            <w:r w:rsidRPr="005B1880">
              <w:rPr>
                <w:rFonts w:hAnsi="宋体"/>
                <w:bCs/>
              </w:rPr>
              <w:t>六、控制</w:t>
            </w:r>
          </w:p>
          <w:p w:rsidR="00A75A41" w:rsidRDefault="00A75A41" w:rsidP="00A75A41">
            <w:pPr>
              <w:widowControl/>
              <w:ind w:firstLineChars="200" w:firstLine="420"/>
              <w:jc w:val="left"/>
              <w:rPr>
                <w:rFonts w:hAnsi="宋体"/>
              </w:rPr>
            </w:pPr>
            <w:r w:rsidRPr="005B1880">
              <w:t>1</w:t>
            </w:r>
            <w:r w:rsidRPr="005B1880">
              <w:rPr>
                <w:rFonts w:hAnsi="宋体"/>
              </w:rPr>
              <w:t>．要求考生掌握控制的含义</w:t>
            </w:r>
            <w:r>
              <w:rPr>
                <w:rFonts w:hAnsi="宋体" w:hint="eastAsia"/>
              </w:rPr>
              <w:t>、</w:t>
            </w:r>
            <w:r w:rsidRPr="005B1880">
              <w:rPr>
                <w:rFonts w:hAnsi="宋体"/>
              </w:rPr>
              <w:t>类型和一般过程。</w:t>
            </w:r>
          </w:p>
          <w:p w:rsidR="0006621D" w:rsidRDefault="00A75A41" w:rsidP="00A75A41">
            <w:pPr>
              <w:ind w:firstLineChars="200" w:firstLine="420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2</w:t>
            </w:r>
            <w:r w:rsidRPr="005B1880">
              <w:rPr>
                <w:rFonts w:hAnsi="宋体"/>
              </w:rPr>
              <w:t>．要求考生掌握有效控制的原则。</w:t>
            </w:r>
            <w:r w:rsidR="0006621D">
              <w:rPr>
                <w:rFonts w:ascii="宋体" w:hAnsi="宋体" w:hint="eastAsia"/>
                <w:sz w:val="24"/>
              </w:rPr>
              <w:t xml:space="preserve"> </w:t>
            </w:r>
          </w:p>
          <w:p w:rsidR="0006621D" w:rsidRDefault="0006621D" w:rsidP="00A75A4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06621D" w:rsidTr="004D4E3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1D" w:rsidRDefault="0006621D" w:rsidP="004D4E3B">
            <w:pPr>
              <w:rPr>
                <w:rFonts w:ascii="宋体" w:hAnsi="宋体"/>
                <w:sz w:val="24"/>
              </w:rPr>
            </w:pPr>
          </w:p>
          <w:p w:rsidR="0006621D" w:rsidRDefault="0006621D" w:rsidP="004D4E3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A75A41" w:rsidRPr="005B1880" w:rsidRDefault="0006621D" w:rsidP="00A75A41">
            <w:pPr>
              <w:pStyle w:val="2"/>
              <w:rPr>
                <w:rFonts w:ascii="Times New Roman"/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 w:rsidR="00A75A41" w:rsidRPr="005B1880">
              <w:rPr>
                <w:rFonts w:ascii="Times New Roman"/>
                <w:szCs w:val="24"/>
              </w:rPr>
              <w:t>问答题（</w:t>
            </w:r>
            <w:r w:rsidR="00A75A41" w:rsidRPr="005B1880">
              <w:rPr>
                <w:rFonts w:ascii="Times New Roman"/>
                <w:szCs w:val="24"/>
              </w:rPr>
              <w:t>80</w:t>
            </w:r>
            <w:r w:rsidR="00A75A41" w:rsidRPr="005B1880">
              <w:rPr>
                <w:rFonts w:ascii="Times New Roman"/>
                <w:szCs w:val="24"/>
              </w:rPr>
              <w:t>分）</w:t>
            </w:r>
          </w:p>
          <w:p w:rsidR="00A75A41" w:rsidRPr="005B1880" w:rsidRDefault="00A75A41" w:rsidP="00A75A41">
            <w:pPr>
              <w:pStyle w:val="2"/>
              <w:ind w:firstLineChars="500" w:firstLine="1200"/>
              <w:rPr>
                <w:rFonts w:ascii="Times New Roman"/>
                <w:szCs w:val="24"/>
              </w:rPr>
            </w:pPr>
            <w:r w:rsidRPr="005B1880">
              <w:rPr>
                <w:rFonts w:ascii="Times New Roman"/>
                <w:szCs w:val="24"/>
              </w:rPr>
              <w:t>论述题（</w:t>
            </w:r>
            <w:r w:rsidRPr="005B1880">
              <w:rPr>
                <w:rFonts w:ascii="Times New Roman"/>
                <w:szCs w:val="24"/>
              </w:rPr>
              <w:t>40</w:t>
            </w:r>
            <w:r w:rsidRPr="005B1880">
              <w:rPr>
                <w:rFonts w:ascii="Times New Roman"/>
                <w:szCs w:val="24"/>
              </w:rPr>
              <w:t>分）</w:t>
            </w:r>
          </w:p>
          <w:p w:rsidR="0006621D" w:rsidRDefault="00A75A41" w:rsidP="00A75A41">
            <w:pPr>
              <w:pStyle w:val="2"/>
              <w:ind w:firstLineChars="500" w:firstLine="1200"/>
              <w:rPr>
                <w:szCs w:val="24"/>
              </w:rPr>
            </w:pPr>
            <w:r w:rsidRPr="005B1880">
              <w:rPr>
                <w:rFonts w:ascii="Times New Roman" w:hAnsi="宋体"/>
                <w:szCs w:val="24"/>
              </w:rPr>
              <w:t>案例分析题（</w:t>
            </w:r>
            <w:r w:rsidRPr="005B1880">
              <w:rPr>
                <w:rFonts w:ascii="Times New Roman"/>
                <w:szCs w:val="24"/>
              </w:rPr>
              <w:t>30</w:t>
            </w:r>
            <w:r w:rsidRPr="005B1880">
              <w:rPr>
                <w:rFonts w:ascii="Times New Roman" w:hAnsi="宋体"/>
                <w:szCs w:val="24"/>
              </w:rPr>
              <w:t>分）</w:t>
            </w:r>
          </w:p>
          <w:p w:rsidR="0006621D" w:rsidRDefault="0006621D" w:rsidP="00A75A41">
            <w:pPr>
              <w:pStyle w:val="2"/>
              <w:rPr>
                <w:szCs w:val="24"/>
              </w:rPr>
            </w:pPr>
          </w:p>
          <w:p w:rsidR="0006621D" w:rsidRDefault="0006621D" w:rsidP="004D4E3B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</w:p>
        </w:tc>
      </w:tr>
    </w:tbl>
    <w:p w:rsidR="00963C6E" w:rsidRDefault="00963C6E" w:rsidP="0006621D"/>
    <w:sectPr w:rsidR="00963C6E" w:rsidSect="00963C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563" w:rsidRDefault="00951563" w:rsidP="00A75A41">
      <w:r>
        <w:separator/>
      </w:r>
    </w:p>
  </w:endnote>
  <w:endnote w:type="continuationSeparator" w:id="0">
    <w:p w:rsidR="00951563" w:rsidRDefault="00951563" w:rsidP="00A75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020" w:rsidRDefault="009B602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020" w:rsidRDefault="009B602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020" w:rsidRDefault="009B602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563" w:rsidRDefault="00951563" w:rsidP="00A75A41">
      <w:r>
        <w:separator/>
      </w:r>
    </w:p>
  </w:footnote>
  <w:footnote w:type="continuationSeparator" w:id="0">
    <w:p w:rsidR="00951563" w:rsidRDefault="00951563" w:rsidP="00A75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020" w:rsidRDefault="009B602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020" w:rsidRDefault="009B6020" w:rsidP="009B6020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020" w:rsidRDefault="009B60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370B68B6"/>
    <w:multiLevelType w:val="singleLevel"/>
    <w:tmpl w:val="D6226BC6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8">
    <w:nsid w:val="48687ED5"/>
    <w:multiLevelType w:val="singleLevel"/>
    <w:tmpl w:val="F52E8968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9">
    <w:nsid w:val="5DF67673"/>
    <w:multiLevelType w:val="singleLevel"/>
    <w:tmpl w:val="C7245AF8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10">
    <w:nsid w:val="777F1B8F"/>
    <w:multiLevelType w:val="singleLevel"/>
    <w:tmpl w:val="D708007E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10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621D"/>
    <w:rsid w:val="0006621D"/>
    <w:rsid w:val="00163ADF"/>
    <w:rsid w:val="003006BC"/>
    <w:rsid w:val="00466629"/>
    <w:rsid w:val="004B77EB"/>
    <w:rsid w:val="007C4093"/>
    <w:rsid w:val="00951563"/>
    <w:rsid w:val="00963C6E"/>
    <w:rsid w:val="009B6020"/>
    <w:rsid w:val="00A7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2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06621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06621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A75A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5A4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5A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5A41"/>
    <w:rPr>
      <w:rFonts w:ascii="Times New Roman" w:eastAsia="宋体" w:hAnsi="Times New Roman" w:cs="Times New Roman"/>
      <w:sz w:val="18"/>
      <w:szCs w:val="18"/>
    </w:rPr>
  </w:style>
  <w:style w:type="character" w:styleId="a5">
    <w:name w:val="Strong"/>
    <w:basedOn w:val="a0"/>
    <w:qFormat/>
    <w:rsid w:val="00A75A4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zhjx</dc:creator>
  <cp:lastModifiedBy>User</cp:lastModifiedBy>
  <cp:revision>4</cp:revision>
  <dcterms:created xsi:type="dcterms:W3CDTF">2014-09-10T01:41:00Z</dcterms:created>
  <dcterms:modified xsi:type="dcterms:W3CDTF">2014-09-26T02:59:00Z</dcterms:modified>
</cp:coreProperties>
</file>