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221" w:rsidRDefault="001D5221" w:rsidP="001D5221">
      <w:pPr>
        <w:spacing w:line="440" w:lineRule="exact"/>
        <w:rPr>
          <w:rFonts w:ascii="黑体" w:eastAsia="黑体" w:hAnsi="宋体"/>
          <w:sz w:val="24"/>
        </w:rPr>
      </w:pPr>
      <w:r>
        <w:rPr>
          <w:rFonts w:hint="eastAsia"/>
          <w:sz w:val="28"/>
        </w:rPr>
        <w:t>附件</w:t>
      </w:r>
      <w:r>
        <w:rPr>
          <w:rFonts w:hint="eastAsia"/>
          <w:sz w:val="28"/>
        </w:rPr>
        <w:t>7</w:t>
      </w:r>
      <w:r>
        <w:rPr>
          <w:rFonts w:hint="eastAsia"/>
          <w:sz w:val="28"/>
        </w:rPr>
        <w:t>：</w:t>
      </w:r>
    </w:p>
    <w:p w:rsidR="001D5221" w:rsidRDefault="001D5221" w:rsidP="001D5221">
      <w:pPr>
        <w:spacing w:line="440" w:lineRule="exact"/>
        <w:jc w:val="center"/>
        <w:outlineLvl w:val="0"/>
        <w:rPr>
          <w:rFonts w:ascii="宋体" w:hAnsi="宋体" w:cs="宋体"/>
          <w:b/>
          <w:bCs/>
          <w:sz w:val="32"/>
          <w:szCs w:val="32"/>
        </w:rPr>
      </w:pPr>
      <w:r>
        <w:rPr>
          <w:rFonts w:ascii="宋体" w:hAnsi="宋体" w:cs="宋体" w:hint="eastAsia"/>
          <w:b/>
          <w:bCs/>
          <w:sz w:val="32"/>
          <w:szCs w:val="32"/>
        </w:rPr>
        <w:t>2015年考试内容范围说明</w:t>
      </w:r>
    </w:p>
    <w:p w:rsidR="001D5221" w:rsidRDefault="001D5221" w:rsidP="001D5221">
      <w:pPr>
        <w:spacing w:line="440" w:lineRule="exact"/>
        <w:jc w:val="center"/>
        <w:outlineLvl w:val="0"/>
        <w:rPr>
          <w:rFonts w:ascii="宋体" w:hAnsi="宋体" w:cs="宋体"/>
          <w:b/>
          <w:bCs/>
          <w:sz w:val="32"/>
          <w:szCs w:val="32"/>
        </w:rPr>
      </w:pPr>
    </w:p>
    <w:p w:rsidR="001D5221" w:rsidRDefault="001D5221" w:rsidP="001D5221">
      <w:pPr>
        <w:adjustRightInd w:val="0"/>
        <w:snapToGrid w:val="0"/>
        <w:rPr>
          <w:rFonts w:ascii="宋体" w:hAnsi="宋体"/>
          <w:sz w:val="28"/>
        </w:rPr>
      </w:pPr>
      <w:r>
        <w:rPr>
          <w:rFonts w:ascii="宋体" w:hAnsi="宋体" w:hint="eastAsia"/>
          <w:b/>
          <w:sz w:val="24"/>
        </w:rPr>
        <w:t xml:space="preserve">考试科目代码：空      考试科目名称: 运筹学    </w:t>
      </w:r>
      <w:r>
        <w:rPr>
          <w:rFonts w:ascii="宋体" w:hAnsi="宋体" w:hint="eastAsia"/>
          <w:b/>
          <w:sz w:val="28"/>
        </w:rPr>
        <w:t xml:space="preserve">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80"/>
      </w:tblGrid>
      <w:tr w:rsidR="001D5221" w:rsidTr="006411E5">
        <w:tc>
          <w:tcPr>
            <w:tcW w:w="9180" w:type="dxa"/>
            <w:tcBorders>
              <w:top w:val="single" w:sz="4" w:space="0" w:color="auto"/>
              <w:left w:val="single" w:sz="4" w:space="0" w:color="auto"/>
              <w:bottom w:val="single" w:sz="4" w:space="0" w:color="auto"/>
              <w:right w:val="single" w:sz="4" w:space="0" w:color="auto"/>
            </w:tcBorders>
          </w:tcPr>
          <w:p w:rsidR="001D5221" w:rsidRDefault="001D5221" w:rsidP="006411E5">
            <w:pPr>
              <w:rPr>
                <w:rFonts w:ascii="宋体" w:hAnsi="宋体"/>
                <w:sz w:val="24"/>
              </w:rPr>
            </w:pPr>
          </w:p>
          <w:p w:rsidR="00613DE4" w:rsidRDefault="00613DE4" w:rsidP="00613DE4">
            <w:pPr>
              <w:rPr>
                <w:rFonts w:ascii="宋体" w:hAnsi="宋体"/>
                <w:sz w:val="24"/>
              </w:rPr>
            </w:pPr>
            <w:r>
              <w:rPr>
                <w:rFonts w:ascii="宋体" w:hAnsi="宋体" w:hint="eastAsia"/>
                <w:sz w:val="24"/>
              </w:rPr>
              <w:t xml:space="preserve">考试内容范围: </w:t>
            </w:r>
          </w:p>
          <w:p w:rsidR="00613DE4" w:rsidRPr="00613DE4" w:rsidRDefault="00613DE4" w:rsidP="00613DE4">
            <w:pPr>
              <w:numPr>
                <w:ilvl w:val="0"/>
                <w:numId w:val="8"/>
              </w:numPr>
              <w:spacing w:line="380" w:lineRule="exact"/>
              <w:rPr>
                <w:rFonts w:ascii="宋体" w:hAnsi="宋体" w:hint="eastAsia"/>
                <w:sz w:val="24"/>
              </w:rPr>
            </w:pPr>
            <w:r w:rsidRPr="00613DE4">
              <w:rPr>
                <w:rFonts w:ascii="宋体" w:hAnsi="宋体" w:hint="eastAsia"/>
                <w:sz w:val="24"/>
              </w:rPr>
              <w:t>线性规划问题及单纯形法</w:t>
            </w:r>
          </w:p>
          <w:p w:rsidR="00613DE4" w:rsidRPr="00613DE4" w:rsidRDefault="00613DE4" w:rsidP="00613DE4">
            <w:pPr>
              <w:numPr>
                <w:ilvl w:val="0"/>
                <w:numId w:val="9"/>
              </w:numPr>
              <w:spacing w:line="380" w:lineRule="exact"/>
              <w:ind w:left="735"/>
              <w:rPr>
                <w:rFonts w:ascii="宋体" w:hAnsi="宋体"/>
                <w:sz w:val="24"/>
              </w:rPr>
            </w:pPr>
            <w:r w:rsidRPr="00613DE4">
              <w:rPr>
                <w:rFonts w:ascii="宋体" w:hAnsi="宋体" w:hint="eastAsia"/>
                <w:sz w:val="24"/>
              </w:rPr>
              <w:t>要求考生熟练掌握线性规划问题的标准形式</w:t>
            </w:r>
          </w:p>
          <w:p w:rsidR="00613DE4" w:rsidRPr="00613DE4" w:rsidRDefault="00613DE4" w:rsidP="00613DE4">
            <w:pPr>
              <w:numPr>
                <w:ilvl w:val="0"/>
                <w:numId w:val="9"/>
              </w:numPr>
              <w:spacing w:line="380" w:lineRule="exact"/>
              <w:ind w:left="735"/>
              <w:rPr>
                <w:rFonts w:ascii="宋体" w:hAnsi="宋体"/>
                <w:sz w:val="24"/>
              </w:rPr>
            </w:pPr>
            <w:r w:rsidRPr="00613DE4">
              <w:rPr>
                <w:rFonts w:ascii="宋体" w:hAnsi="宋体" w:hint="eastAsia"/>
                <w:sz w:val="24"/>
              </w:rPr>
              <w:t>要求考生熟练掌握单纯形法（包括涉及人工变量的）</w:t>
            </w:r>
          </w:p>
          <w:p w:rsidR="00613DE4" w:rsidRPr="00613DE4" w:rsidRDefault="00613DE4" w:rsidP="00613DE4">
            <w:pPr>
              <w:numPr>
                <w:ilvl w:val="0"/>
                <w:numId w:val="9"/>
              </w:numPr>
              <w:spacing w:line="380" w:lineRule="exact"/>
              <w:ind w:left="735"/>
              <w:rPr>
                <w:rFonts w:ascii="宋体" w:hAnsi="宋体"/>
                <w:sz w:val="24"/>
              </w:rPr>
            </w:pPr>
            <w:r w:rsidRPr="00613DE4">
              <w:rPr>
                <w:rFonts w:ascii="宋体" w:hAnsi="宋体" w:hint="eastAsia"/>
                <w:sz w:val="24"/>
              </w:rPr>
              <w:t>要求考生熟练掌握通过单纯形法判断解的类型</w:t>
            </w:r>
          </w:p>
          <w:p w:rsidR="00613DE4" w:rsidRPr="00613DE4" w:rsidRDefault="00613DE4" w:rsidP="00613DE4">
            <w:pPr>
              <w:numPr>
                <w:ilvl w:val="0"/>
                <w:numId w:val="11"/>
              </w:numPr>
              <w:spacing w:line="380" w:lineRule="exact"/>
              <w:rPr>
                <w:rFonts w:ascii="宋体" w:hAnsi="宋体" w:hint="eastAsia"/>
                <w:sz w:val="24"/>
              </w:rPr>
            </w:pPr>
            <w:r w:rsidRPr="00613DE4">
              <w:rPr>
                <w:rFonts w:ascii="宋体" w:hAnsi="宋体" w:hint="eastAsia"/>
                <w:sz w:val="24"/>
              </w:rPr>
              <w:t>要求考生掌握线性规划问题建模</w:t>
            </w:r>
          </w:p>
          <w:p w:rsidR="00613DE4" w:rsidRPr="00613DE4" w:rsidRDefault="00613DE4" w:rsidP="00613DE4">
            <w:pPr>
              <w:numPr>
                <w:ilvl w:val="0"/>
                <w:numId w:val="8"/>
              </w:numPr>
              <w:spacing w:line="380" w:lineRule="exact"/>
              <w:rPr>
                <w:rFonts w:ascii="宋体" w:hAnsi="宋体"/>
                <w:sz w:val="24"/>
              </w:rPr>
            </w:pPr>
            <w:r w:rsidRPr="00613DE4">
              <w:rPr>
                <w:rFonts w:ascii="宋体" w:hAnsi="宋体" w:hint="eastAsia"/>
                <w:sz w:val="24"/>
              </w:rPr>
              <w:t>线性规划的对偶问题</w:t>
            </w:r>
          </w:p>
          <w:p w:rsidR="00613DE4" w:rsidRPr="00613DE4" w:rsidRDefault="00613DE4" w:rsidP="00613DE4">
            <w:pPr>
              <w:spacing w:line="380" w:lineRule="exact"/>
              <w:ind w:left="420"/>
              <w:rPr>
                <w:rFonts w:ascii="宋体" w:hAnsi="宋体"/>
                <w:sz w:val="24"/>
              </w:rPr>
            </w:pPr>
            <w:r w:rsidRPr="00613DE4">
              <w:rPr>
                <w:rFonts w:ascii="宋体" w:hAnsi="宋体" w:hint="eastAsia"/>
                <w:sz w:val="24"/>
              </w:rPr>
              <w:t>1.  要求考生熟练掌握原问题与对偶问题的关系</w:t>
            </w:r>
          </w:p>
          <w:p w:rsidR="00613DE4" w:rsidRPr="00613DE4" w:rsidRDefault="00613DE4" w:rsidP="00613DE4">
            <w:pPr>
              <w:numPr>
                <w:ilvl w:val="0"/>
                <w:numId w:val="13"/>
              </w:numPr>
              <w:spacing w:line="380" w:lineRule="exact"/>
              <w:rPr>
                <w:rFonts w:ascii="宋体" w:hAnsi="宋体" w:hint="eastAsia"/>
                <w:sz w:val="24"/>
              </w:rPr>
            </w:pPr>
            <w:r w:rsidRPr="00613DE4">
              <w:rPr>
                <w:rFonts w:ascii="宋体" w:hAnsi="宋体" w:hint="eastAsia"/>
                <w:sz w:val="24"/>
              </w:rPr>
              <w:t>要求考生掌握对偶问题的基本性质</w:t>
            </w:r>
          </w:p>
          <w:p w:rsidR="00613DE4" w:rsidRPr="00613DE4" w:rsidRDefault="00613DE4" w:rsidP="00613DE4">
            <w:pPr>
              <w:numPr>
                <w:ilvl w:val="0"/>
                <w:numId w:val="13"/>
              </w:numPr>
              <w:spacing w:line="380" w:lineRule="exact"/>
              <w:rPr>
                <w:rFonts w:ascii="宋体" w:hAnsi="宋体" w:hint="eastAsia"/>
                <w:sz w:val="24"/>
              </w:rPr>
            </w:pPr>
            <w:r w:rsidRPr="00613DE4">
              <w:rPr>
                <w:rFonts w:ascii="宋体" w:hAnsi="宋体" w:hint="eastAsia"/>
                <w:sz w:val="24"/>
              </w:rPr>
              <w:t>要求考生掌握影子价格的含义</w:t>
            </w:r>
          </w:p>
          <w:p w:rsidR="00613DE4" w:rsidRPr="00613DE4" w:rsidRDefault="00613DE4" w:rsidP="00613DE4">
            <w:pPr>
              <w:numPr>
                <w:ilvl w:val="0"/>
                <w:numId w:val="13"/>
              </w:numPr>
              <w:spacing w:line="380" w:lineRule="exact"/>
              <w:rPr>
                <w:rFonts w:ascii="宋体" w:hAnsi="宋体"/>
                <w:sz w:val="24"/>
              </w:rPr>
            </w:pPr>
            <w:r w:rsidRPr="00613DE4">
              <w:rPr>
                <w:rFonts w:ascii="宋体" w:hAnsi="宋体" w:hint="eastAsia"/>
                <w:sz w:val="24"/>
              </w:rPr>
              <w:t>要求考生掌握灵敏度分析</w:t>
            </w:r>
          </w:p>
          <w:p w:rsidR="00613DE4" w:rsidRPr="00613DE4" w:rsidRDefault="00613DE4" w:rsidP="00613DE4">
            <w:pPr>
              <w:numPr>
                <w:ilvl w:val="0"/>
                <w:numId w:val="8"/>
              </w:numPr>
              <w:spacing w:line="380" w:lineRule="exact"/>
              <w:rPr>
                <w:rFonts w:ascii="宋体" w:hAnsi="宋体"/>
                <w:sz w:val="24"/>
              </w:rPr>
            </w:pPr>
            <w:r w:rsidRPr="00613DE4">
              <w:rPr>
                <w:rFonts w:ascii="宋体" w:hAnsi="宋体" w:hint="eastAsia"/>
                <w:sz w:val="24"/>
              </w:rPr>
              <w:t>运输问题</w:t>
            </w:r>
          </w:p>
          <w:p w:rsidR="00613DE4" w:rsidRPr="00613DE4" w:rsidRDefault="00613DE4" w:rsidP="00613DE4">
            <w:pPr>
              <w:numPr>
                <w:ilvl w:val="0"/>
                <w:numId w:val="10"/>
              </w:numPr>
              <w:spacing w:line="380" w:lineRule="exact"/>
              <w:ind w:left="735"/>
              <w:rPr>
                <w:rFonts w:ascii="宋体" w:hAnsi="宋体"/>
                <w:sz w:val="24"/>
              </w:rPr>
            </w:pPr>
            <w:r w:rsidRPr="00613DE4">
              <w:rPr>
                <w:rFonts w:ascii="宋体" w:hAnsi="宋体" w:hint="eastAsia"/>
                <w:sz w:val="24"/>
              </w:rPr>
              <w:t>要求考生熟练掌握表上作业法</w:t>
            </w:r>
          </w:p>
          <w:p w:rsidR="00613DE4" w:rsidRPr="00613DE4" w:rsidRDefault="00613DE4" w:rsidP="00613DE4">
            <w:pPr>
              <w:numPr>
                <w:ilvl w:val="0"/>
                <w:numId w:val="10"/>
              </w:numPr>
              <w:spacing w:line="380" w:lineRule="exact"/>
              <w:ind w:left="735"/>
              <w:rPr>
                <w:rFonts w:ascii="宋体" w:hAnsi="宋体" w:hint="eastAsia"/>
                <w:sz w:val="24"/>
              </w:rPr>
            </w:pPr>
            <w:r w:rsidRPr="00613DE4">
              <w:rPr>
                <w:rFonts w:ascii="宋体" w:hAnsi="宋体" w:hint="eastAsia"/>
                <w:sz w:val="24"/>
              </w:rPr>
              <w:t>要求考生熟练掌握运输表格模型（产销平衡表+单位运价表）的建立</w:t>
            </w:r>
          </w:p>
          <w:p w:rsidR="00613DE4" w:rsidRPr="00613DE4" w:rsidRDefault="00613DE4" w:rsidP="00613DE4">
            <w:pPr>
              <w:numPr>
                <w:ilvl w:val="0"/>
                <w:numId w:val="10"/>
              </w:numPr>
              <w:spacing w:line="380" w:lineRule="exact"/>
              <w:ind w:left="735"/>
              <w:rPr>
                <w:rFonts w:ascii="宋体" w:hAnsi="宋体"/>
                <w:sz w:val="24"/>
              </w:rPr>
            </w:pPr>
            <w:r w:rsidRPr="00613DE4">
              <w:rPr>
                <w:rFonts w:ascii="宋体" w:hAnsi="宋体" w:hint="eastAsia"/>
                <w:sz w:val="24"/>
              </w:rPr>
              <w:t>要求考生掌握产销不平衡问题的处理方法</w:t>
            </w:r>
          </w:p>
          <w:p w:rsidR="00613DE4" w:rsidRPr="00613DE4" w:rsidRDefault="00613DE4" w:rsidP="00613DE4">
            <w:pPr>
              <w:numPr>
                <w:ilvl w:val="0"/>
                <w:numId w:val="8"/>
              </w:numPr>
              <w:spacing w:line="380" w:lineRule="exact"/>
              <w:rPr>
                <w:rFonts w:ascii="宋体" w:hAnsi="宋体"/>
                <w:sz w:val="24"/>
              </w:rPr>
            </w:pPr>
            <w:r w:rsidRPr="00613DE4">
              <w:rPr>
                <w:rFonts w:ascii="宋体" w:hAnsi="宋体" w:hint="eastAsia"/>
                <w:sz w:val="24"/>
              </w:rPr>
              <w:t>整数规划问题</w:t>
            </w:r>
          </w:p>
          <w:p w:rsidR="00613DE4" w:rsidRPr="00613DE4" w:rsidRDefault="00613DE4" w:rsidP="00613DE4">
            <w:pPr>
              <w:spacing w:line="380" w:lineRule="exact"/>
              <w:ind w:left="420"/>
              <w:rPr>
                <w:rFonts w:ascii="宋体" w:hAnsi="宋体"/>
                <w:sz w:val="24"/>
              </w:rPr>
            </w:pPr>
            <w:r w:rsidRPr="00613DE4">
              <w:rPr>
                <w:rFonts w:ascii="宋体" w:hAnsi="宋体" w:hint="eastAsia"/>
                <w:sz w:val="24"/>
              </w:rPr>
              <w:t>1. 要求考生理解整数规划问题建模</w:t>
            </w:r>
          </w:p>
          <w:p w:rsidR="00613DE4" w:rsidRPr="00613DE4" w:rsidRDefault="00613DE4" w:rsidP="00613DE4">
            <w:pPr>
              <w:numPr>
                <w:ilvl w:val="0"/>
                <w:numId w:val="12"/>
              </w:numPr>
              <w:spacing w:line="380" w:lineRule="exact"/>
              <w:rPr>
                <w:rFonts w:ascii="宋体" w:hAnsi="宋体"/>
                <w:sz w:val="24"/>
              </w:rPr>
            </w:pPr>
            <w:r w:rsidRPr="00613DE4">
              <w:rPr>
                <w:rFonts w:ascii="宋体" w:hAnsi="宋体" w:hint="eastAsia"/>
                <w:sz w:val="24"/>
              </w:rPr>
              <w:t>要求考生熟练掌握分配问题与匈牙利法</w:t>
            </w:r>
          </w:p>
          <w:p w:rsidR="00613DE4" w:rsidRPr="00613DE4" w:rsidRDefault="00613DE4" w:rsidP="00613DE4">
            <w:pPr>
              <w:spacing w:line="380" w:lineRule="exact"/>
              <w:rPr>
                <w:rFonts w:ascii="宋体" w:hAnsi="宋体" w:hint="eastAsia"/>
                <w:sz w:val="24"/>
              </w:rPr>
            </w:pPr>
            <w:r w:rsidRPr="00613DE4">
              <w:rPr>
                <w:rFonts w:ascii="宋体" w:hAnsi="宋体" w:hint="eastAsia"/>
                <w:sz w:val="24"/>
              </w:rPr>
              <w:t>五、图与网络分析</w:t>
            </w:r>
          </w:p>
          <w:p w:rsidR="00613DE4" w:rsidRPr="00613DE4" w:rsidRDefault="00613DE4" w:rsidP="00613DE4">
            <w:pPr>
              <w:widowControl/>
              <w:spacing w:line="380" w:lineRule="exact"/>
              <w:rPr>
                <w:rFonts w:ascii="宋体" w:hAnsi="宋体" w:hint="eastAsia"/>
                <w:sz w:val="24"/>
              </w:rPr>
            </w:pPr>
            <w:r>
              <w:rPr>
                <w:rFonts w:ascii="宋体" w:hAnsi="宋体" w:hint="eastAsia"/>
                <w:sz w:val="24"/>
              </w:rPr>
              <w:t xml:space="preserve">    </w:t>
            </w:r>
            <w:r w:rsidRPr="00613DE4">
              <w:rPr>
                <w:rFonts w:ascii="宋体" w:hAnsi="宋体" w:hint="eastAsia"/>
                <w:sz w:val="24"/>
              </w:rPr>
              <w:t>1. 要求考生掌握利用图的基本知识解决问题</w:t>
            </w:r>
          </w:p>
          <w:p w:rsidR="00613DE4" w:rsidRPr="00613DE4" w:rsidRDefault="00613DE4" w:rsidP="00613DE4">
            <w:pPr>
              <w:widowControl/>
              <w:spacing w:line="380" w:lineRule="exact"/>
              <w:rPr>
                <w:rFonts w:ascii="宋体" w:hAnsi="宋体" w:hint="eastAsia"/>
                <w:sz w:val="24"/>
              </w:rPr>
            </w:pPr>
            <w:r>
              <w:rPr>
                <w:rFonts w:ascii="宋体" w:hAnsi="宋体" w:hint="eastAsia"/>
                <w:sz w:val="24"/>
              </w:rPr>
              <w:t xml:space="preserve">    </w:t>
            </w:r>
            <w:r w:rsidRPr="00613DE4">
              <w:rPr>
                <w:rFonts w:ascii="宋体" w:hAnsi="宋体" w:hint="eastAsia"/>
                <w:sz w:val="24"/>
              </w:rPr>
              <w:t>2. 要求考生熟练掌握直最小部分树、最短路及最大流问题及相应解法</w:t>
            </w:r>
          </w:p>
          <w:p w:rsidR="00613DE4" w:rsidRPr="00613DE4" w:rsidRDefault="00613DE4" w:rsidP="00613DE4">
            <w:pPr>
              <w:spacing w:line="380" w:lineRule="exact"/>
              <w:rPr>
                <w:rFonts w:ascii="宋体" w:hAnsi="宋体" w:hint="eastAsia"/>
                <w:sz w:val="24"/>
              </w:rPr>
            </w:pPr>
            <w:r w:rsidRPr="00613DE4">
              <w:rPr>
                <w:rFonts w:ascii="宋体" w:hAnsi="宋体" w:hint="eastAsia"/>
                <w:sz w:val="24"/>
              </w:rPr>
              <w:t>六、计划评审方法和关键路线法</w:t>
            </w:r>
          </w:p>
          <w:p w:rsidR="00613DE4" w:rsidRPr="00613DE4" w:rsidRDefault="00613DE4" w:rsidP="00613DE4">
            <w:pPr>
              <w:widowControl/>
              <w:spacing w:line="380" w:lineRule="exact"/>
              <w:ind w:firstLine="480"/>
              <w:rPr>
                <w:rFonts w:ascii="宋体" w:hAnsi="宋体" w:hint="eastAsia"/>
                <w:sz w:val="24"/>
              </w:rPr>
            </w:pPr>
            <w:r w:rsidRPr="00613DE4">
              <w:rPr>
                <w:rFonts w:ascii="宋体" w:hAnsi="宋体" w:hint="eastAsia"/>
                <w:sz w:val="24"/>
              </w:rPr>
              <w:t>1. 要求考生掌握PERT网络图的绘制及相关时间的确定</w:t>
            </w:r>
          </w:p>
          <w:p w:rsidR="00613DE4" w:rsidRPr="00613DE4" w:rsidRDefault="00613DE4" w:rsidP="00613DE4">
            <w:pPr>
              <w:widowControl/>
              <w:spacing w:line="380" w:lineRule="exact"/>
              <w:ind w:firstLine="480"/>
              <w:rPr>
                <w:rFonts w:ascii="宋体" w:hAnsi="宋体" w:hint="eastAsia"/>
                <w:sz w:val="24"/>
              </w:rPr>
            </w:pPr>
            <w:r w:rsidRPr="00613DE4">
              <w:rPr>
                <w:rFonts w:ascii="宋体" w:hAnsi="宋体" w:hint="eastAsia"/>
                <w:sz w:val="24"/>
              </w:rPr>
              <w:t>2．要求考生掌握确定关键路线法和网络计划优化的方法</w:t>
            </w:r>
          </w:p>
          <w:p w:rsidR="00613DE4" w:rsidRPr="00613DE4" w:rsidRDefault="00613DE4" w:rsidP="00613DE4">
            <w:pPr>
              <w:widowControl/>
              <w:spacing w:line="380" w:lineRule="exact"/>
              <w:rPr>
                <w:rFonts w:ascii="宋体" w:hAnsi="宋体" w:hint="eastAsia"/>
                <w:sz w:val="24"/>
              </w:rPr>
            </w:pPr>
            <w:r w:rsidRPr="00613DE4">
              <w:rPr>
                <w:rFonts w:ascii="宋体" w:hAnsi="宋体" w:hint="eastAsia"/>
                <w:sz w:val="24"/>
              </w:rPr>
              <w:t>七、动态规划</w:t>
            </w:r>
          </w:p>
          <w:p w:rsidR="00613DE4" w:rsidRPr="00613DE4" w:rsidRDefault="00613DE4" w:rsidP="00613DE4">
            <w:pPr>
              <w:widowControl/>
              <w:spacing w:line="380" w:lineRule="exact"/>
              <w:ind w:firstLine="480"/>
              <w:rPr>
                <w:rFonts w:ascii="宋体" w:hAnsi="宋体" w:hint="eastAsia"/>
                <w:sz w:val="24"/>
              </w:rPr>
            </w:pPr>
            <w:r w:rsidRPr="00613DE4">
              <w:rPr>
                <w:rFonts w:ascii="宋体" w:hAnsi="宋体" w:hint="eastAsia"/>
                <w:sz w:val="24"/>
              </w:rPr>
              <w:t>1．掌握动态规划的数学模型</w:t>
            </w:r>
          </w:p>
          <w:p w:rsidR="001D5221" w:rsidRPr="00613DE4" w:rsidRDefault="00613DE4" w:rsidP="00613DE4">
            <w:pPr>
              <w:widowControl/>
              <w:spacing w:line="380" w:lineRule="exact"/>
              <w:rPr>
                <w:rFonts w:ascii="宋体" w:hAnsi="宋体"/>
                <w:sz w:val="24"/>
              </w:rPr>
            </w:pPr>
            <w:r w:rsidRPr="00613DE4">
              <w:rPr>
                <w:rFonts w:ascii="宋体" w:hAnsi="宋体" w:hint="eastAsia"/>
                <w:sz w:val="24"/>
              </w:rPr>
              <w:t xml:space="preserve">    2．掌握离散确定性动态规划模型和一般数学规划模型的动态规划的解法</w:t>
            </w:r>
          </w:p>
        </w:tc>
      </w:tr>
      <w:tr w:rsidR="001D5221" w:rsidTr="006411E5">
        <w:tc>
          <w:tcPr>
            <w:tcW w:w="9180" w:type="dxa"/>
            <w:tcBorders>
              <w:top w:val="single" w:sz="4" w:space="0" w:color="auto"/>
              <w:left w:val="single" w:sz="4" w:space="0" w:color="auto"/>
              <w:bottom w:val="single" w:sz="4" w:space="0" w:color="auto"/>
              <w:right w:val="single" w:sz="4" w:space="0" w:color="auto"/>
            </w:tcBorders>
          </w:tcPr>
          <w:p w:rsidR="001D5221" w:rsidRDefault="001D5221" w:rsidP="006411E5">
            <w:pPr>
              <w:rPr>
                <w:rFonts w:ascii="宋体" w:hAnsi="宋体" w:hint="eastAsia"/>
                <w:sz w:val="24"/>
              </w:rPr>
            </w:pPr>
          </w:p>
          <w:p w:rsidR="001D5221" w:rsidRPr="00613DE4" w:rsidRDefault="001D5221" w:rsidP="006411E5">
            <w:pPr>
              <w:rPr>
                <w:rFonts w:ascii="宋体" w:hAnsi="宋体"/>
                <w:sz w:val="24"/>
              </w:rPr>
            </w:pPr>
            <w:r>
              <w:rPr>
                <w:rFonts w:ascii="宋体" w:hAnsi="宋体" w:hint="eastAsia"/>
                <w:sz w:val="24"/>
              </w:rPr>
              <w:t>考试总分</w:t>
            </w:r>
            <w:r w:rsidRPr="00613DE4">
              <w:rPr>
                <w:rFonts w:ascii="宋体" w:hAnsi="宋体" w:hint="eastAsia"/>
                <w:sz w:val="24"/>
              </w:rPr>
              <w:t>：</w:t>
            </w:r>
            <w:r w:rsidR="00613DE4">
              <w:rPr>
                <w:rFonts w:ascii="宋体" w:hAnsi="宋体" w:hint="eastAsia"/>
                <w:sz w:val="24"/>
              </w:rPr>
              <w:t>200</w:t>
            </w:r>
            <w:r w:rsidRPr="00613DE4">
              <w:rPr>
                <w:rFonts w:ascii="宋体" w:hAnsi="宋体" w:hint="eastAsia"/>
                <w:sz w:val="24"/>
              </w:rPr>
              <w:t>分     考试时间：3小时    考试方式：笔试</w:t>
            </w:r>
          </w:p>
          <w:p w:rsidR="001D5221" w:rsidRDefault="001D5221" w:rsidP="006411E5">
            <w:pPr>
              <w:pStyle w:val="2"/>
              <w:rPr>
                <w:szCs w:val="24"/>
              </w:rPr>
            </w:pPr>
            <w:r w:rsidRPr="00613DE4">
              <w:rPr>
                <w:rFonts w:hint="eastAsia"/>
                <w:szCs w:val="24"/>
              </w:rPr>
              <w:t>考试题型： 计算题（</w:t>
            </w:r>
            <w:r w:rsidR="00613DE4">
              <w:rPr>
                <w:rFonts w:hint="eastAsia"/>
                <w:szCs w:val="24"/>
              </w:rPr>
              <w:t>200</w:t>
            </w:r>
            <w:r w:rsidRPr="00613DE4">
              <w:rPr>
                <w:rFonts w:hint="eastAsia"/>
                <w:szCs w:val="24"/>
              </w:rPr>
              <w:t>分）</w:t>
            </w:r>
          </w:p>
          <w:p w:rsidR="001D5221" w:rsidRDefault="001D5221" w:rsidP="006411E5">
            <w:pPr>
              <w:pStyle w:val="2"/>
              <w:ind w:firstLineChars="550" w:firstLine="1320"/>
              <w:rPr>
                <w:rFonts w:hAnsi="宋体"/>
                <w:szCs w:val="24"/>
              </w:rPr>
            </w:pPr>
          </w:p>
        </w:tc>
      </w:tr>
    </w:tbl>
    <w:p w:rsidR="007A1558" w:rsidRPr="001D5221" w:rsidRDefault="007A1558"/>
    <w:sectPr w:rsidR="007A1558" w:rsidRPr="001D5221" w:rsidSect="007A155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CA3" w:rsidRDefault="00B46CA3" w:rsidP="00613DE4">
      <w:r>
        <w:separator/>
      </w:r>
    </w:p>
  </w:endnote>
  <w:endnote w:type="continuationSeparator" w:id="0">
    <w:p w:rsidR="00B46CA3" w:rsidRDefault="00B46CA3" w:rsidP="00613D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CA3" w:rsidRDefault="00B46CA3" w:rsidP="00613DE4">
      <w:r>
        <w:separator/>
      </w:r>
    </w:p>
  </w:footnote>
  <w:footnote w:type="continuationSeparator" w:id="0">
    <w:p w:rsidR="00B46CA3" w:rsidRDefault="00B46CA3" w:rsidP="00613D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lvl w:ilvl="0">
      <w:start w:val="1"/>
      <w:numFmt w:val="decimal"/>
      <w:lvlText w:val="%1．"/>
      <w:lvlJc w:val="left"/>
      <w:pPr>
        <w:tabs>
          <w:tab w:val="num" w:pos="315"/>
        </w:tabs>
        <w:ind w:left="315" w:hanging="315"/>
      </w:pPr>
    </w:lvl>
  </w:abstractNum>
  <w:abstractNum w:abstractNumId="1">
    <w:nsid w:val="00000004"/>
    <w:multiLevelType w:val="singleLevel"/>
    <w:tmpl w:val="00000004"/>
    <w:lvl w:ilvl="0">
      <w:start w:val="1"/>
      <w:numFmt w:val="decimal"/>
      <w:lvlText w:val="%1．"/>
      <w:lvlJc w:val="left"/>
      <w:pPr>
        <w:tabs>
          <w:tab w:val="num" w:pos="315"/>
        </w:tabs>
        <w:ind w:left="315" w:hanging="315"/>
      </w:pPr>
    </w:lvl>
  </w:abstractNum>
  <w:abstractNum w:abstractNumId="2">
    <w:nsid w:val="00000009"/>
    <w:multiLevelType w:val="singleLevel"/>
    <w:tmpl w:val="00000009"/>
    <w:lvl w:ilvl="0">
      <w:start w:val="1"/>
      <w:numFmt w:val="decimal"/>
      <w:lvlText w:val="%1．"/>
      <w:lvlJc w:val="left"/>
      <w:pPr>
        <w:tabs>
          <w:tab w:val="num" w:pos="1395"/>
        </w:tabs>
        <w:ind w:left="1395" w:hanging="315"/>
      </w:pPr>
    </w:lvl>
  </w:abstractNum>
  <w:abstractNum w:abstractNumId="3">
    <w:nsid w:val="0000000B"/>
    <w:multiLevelType w:val="multilevel"/>
    <w:tmpl w:val="0000000B"/>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C"/>
    <w:multiLevelType w:val="singleLevel"/>
    <w:tmpl w:val="0000000C"/>
    <w:lvl w:ilvl="0">
      <w:start w:val="1"/>
      <w:numFmt w:val="japaneseCounting"/>
      <w:lvlText w:val="%1、"/>
      <w:lvlJc w:val="left"/>
      <w:pPr>
        <w:tabs>
          <w:tab w:val="num" w:pos="480"/>
        </w:tabs>
        <w:ind w:left="480" w:hanging="480"/>
      </w:pPr>
    </w:lvl>
  </w:abstractNum>
  <w:abstractNum w:abstractNumId="5">
    <w:nsid w:val="0000000E"/>
    <w:multiLevelType w:val="multilevel"/>
    <w:tmpl w:val="0000000E"/>
    <w:lvl w:ilvl="0">
      <w:start w:val="4"/>
      <w:numFmt w:val="decimal"/>
      <w:lvlText w:val="%1."/>
      <w:lvlJc w:val="left"/>
      <w:pPr>
        <w:tabs>
          <w:tab w:val="num" w:pos="810"/>
        </w:tabs>
        <w:ind w:left="810" w:hanging="39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6">
    <w:nsid w:val="00000011"/>
    <w:multiLevelType w:val="singleLevel"/>
    <w:tmpl w:val="00000011"/>
    <w:lvl w:ilvl="0">
      <w:start w:val="1"/>
      <w:numFmt w:val="decimal"/>
      <w:lvlText w:val="%1．"/>
      <w:lvlJc w:val="left"/>
      <w:pPr>
        <w:tabs>
          <w:tab w:val="num" w:pos="315"/>
        </w:tabs>
        <w:ind w:left="315" w:hanging="315"/>
      </w:pPr>
    </w:lvl>
  </w:abstractNum>
  <w:abstractNum w:abstractNumId="7">
    <w:nsid w:val="15C02AF6"/>
    <w:multiLevelType w:val="hybridMultilevel"/>
    <w:tmpl w:val="5D2E031C"/>
    <w:lvl w:ilvl="0" w:tplc="BB5C416C">
      <w:start w:val="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1B8A42B5"/>
    <w:multiLevelType w:val="hybridMultilevel"/>
    <w:tmpl w:val="2F565040"/>
    <w:lvl w:ilvl="0" w:tplc="D8FCF0AA">
      <w:start w:val="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9">
    <w:nsid w:val="203C622A"/>
    <w:multiLevelType w:val="hybridMultilevel"/>
    <w:tmpl w:val="C26E6C88"/>
    <w:lvl w:ilvl="0" w:tplc="AC8042BE">
      <w:start w:val="4"/>
      <w:numFmt w:val="decimal"/>
      <w:lvlText w:val="%1."/>
      <w:lvlJc w:val="left"/>
      <w:pPr>
        <w:tabs>
          <w:tab w:val="num" w:pos="810"/>
        </w:tabs>
        <w:ind w:left="810" w:hanging="39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0">
    <w:nsid w:val="370B68B6"/>
    <w:multiLevelType w:val="singleLevel"/>
    <w:tmpl w:val="D6226BC6"/>
    <w:lvl w:ilvl="0">
      <w:start w:val="1"/>
      <w:numFmt w:val="decimal"/>
      <w:lvlText w:val="%1．"/>
      <w:lvlJc w:val="left"/>
      <w:pPr>
        <w:tabs>
          <w:tab w:val="num" w:pos="315"/>
        </w:tabs>
        <w:ind w:left="315" w:hanging="315"/>
      </w:pPr>
    </w:lvl>
  </w:abstractNum>
  <w:abstractNum w:abstractNumId="11">
    <w:nsid w:val="48687ED5"/>
    <w:multiLevelType w:val="singleLevel"/>
    <w:tmpl w:val="F52E8968"/>
    <w:lvl w:ilvl="0">
      <w:start w:val="1"/>
      <w:numFmt w:val="decimal"/>
      <w:lvlText w:val="%1．"/>
      <w:lvlJc w:val="left"/>
      <w:pPr>
        <w:tabs>
          <w:tab w:val="num" w:pos="315"/>
        </w:tabs>
        <w:ind w:left="315" w:hanging="315"/>
      </w:pPr>
    </w:lvl>
  </w:abstractNum>
  <w:abstractNum w:abstractNumId="12">
    <w:nsid w:val="777F1B8F"/>
    <w:multiLevelType w:val="singleLevel"/>
    <w:tmpl w:val="D708007E"/>
    <w:lvl w:ilvl="0">
      <w:start w:val="1"/>
      <w:numFmt w:val="japaneseCounting"/>
      <w:lvlText w:val="%1、"/>
      <w:lvlJc w:val="left"/>
      <w:pPr>
        <w:tabs>
          <w:tab w:val="num" w:pos="480"/>
        </w:tabs>
        <w:ind w:left="480" w:hanging="480"/>
      </w:pPr>
    </w:lvl>
  </w:abstractNum>
  <w:num w:numId="1">
    <w:abstractNumId w:val="4"/>
    <w:lvlOverride w:ilvl="0">
      <w:startOverride w:val="1"/>
    </w:lvlOverride>
  </w:num>
  <w:num w:numId="2">
    <w:abstractNumId w:val="1"/>
    <w:lvlOverride w:ilvl="0">
      <w:startOverride w:val="1"/>
    </w:lvlOverride>
  </w:num>
  <w:num w:numId="3">
    <w:abstractNumId w:val="5"/>
  </w:num>
  <w:num w:numId="4">
    <w:abstractNumId w:val="0"/>
    <w:lvlOverride w:ilvl="0">
      <w:startOverride w:val="1"/>
    </w:lvlOverride>
  </w:num>
  <w:num w:numId="5">
    <w:abstractNumId w:val="6"/>
    <w:lvlOverride w:ilvl="0">
      <w:startOverride w:val="1"/>
    </w:lvlOverride>
  </w:num>
  <w:num w:numId="6">
    <w:abstractNumId w:val="2"/>
    <w:lvlOverride w:ilvl="0">
      <w:startOverride w:val="1"/>
    </w:lvlOverride>
  </w:num>
  <w:num w:numId="7">
    <w:abstractNumId w:val="3"/>
  </w:num>
  <w:num w:numId="8">
    <w:abstractNumId w:val="12"/>
    <w:lvlOverride w:ilvl="0">
      <w:startOverride w:val="1"/>
    </w:lvlOverride>
  </w:num>
  <w:num w:numId="9">
    <w:abstractNumId w:val="10"/>
    <w:lvlOverride w:ilvl="0">
      <w:startOverride w:val="1"/>
    </w:lvlOverride>
  </w:num>
  <w:num w:numId="10">
    <w:abstractNumId w:val="11"/>
    <w:lvlOverride w:ilvl="0">
      <w:startOverride w:val="1"/>
    </w:lvlOverride>
  </w:num>
  <w:num w:numId="11">
    <w:abstractNumId w:val="9"/>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D5221"/>
    <w:rsid w:val="001D5221"/>
    <w:rsid w:val="002501A5"/>
    <w:rsid w:val="002D786A"/>
    <w:rsid w:val="00557753"/>
    <w:rsid w:val="00613DE4"/>
    <w:rsid w:val="007A1558"/>
    <w:rsid w:val="00B46C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522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Char"/>
    <w:rsid w:val="001D5221"/>
    <w:rPr>
      <w:rFonts w:ascii="宋体"/>
      <w:sz w:val="24"/>
      <w:szCs w:val="20"/>
    </w:rPr>
  </w:style>
  <w:style w:type="character" w:customStyle="1" w:styleId="2Char">
    <w:name w:val="正文文本 2 Char"/>
    <w:basedOn w:val="a0"/>
    <w:link w:val="2"/>
    <w:rsid w:val="001D5221"/>
    <w:rPr>
      <w:rFonts w:ascii="宋体" w:eastAsia="宋体" w:hAnsi="Times New Roman" w:cs="Times New Roman"/>
      <w:sz w:val="24"/>
      <w:szCs w:val="20"/>
    </w:rPr>
  </w:style>
  <w:style w:type="paragraph" w:styleId="a3">
    <w:name w:val="Document Map"/>
    <w:basedOn w:val="a"/>
    <w:link w:val="Char"/>
    <w:uiPriority w:val="99"/>
    <w:semiHidden/>
    <w:unhideWhenUsed/>
    <w:rsid w:val="001D5221"/>
    <w:rPr>
      <w:rFonts w:ascii="宋体"/>
      <w:sz w:val="18"/>
      <w:szCs w:val="18"/>
    </w:rPr>
  </w:style>
  <w:style w:type="character" w:customStyle="1" w:styleId="Char">
    <w:name w:val="文档结构图 Char"/>
    <w:basedOn w:val="a0"/>
    <w:link w:val="a3"/>
    <w:uiPriority w:val="99"/>
    <w:semiHidden/>
    <w:rsid w:val="001D5221"/>
    <w:rPr>
      <w:rFonts w:ascii="宋体" w:eastAsia="宋体" w:hAnsi="Times New Roman" w:cs="Times New Roman"/>
      <w:sz w:val="18"/>
      <w:szCs w:val="18"/>
    </w:rPr>
  </w:style>
  <w:style w:type="paragraph" w:styleId="a4">
    <w:name w:val="header"/>
    <w:basedOn w:val="a"/>
    <w:link w:val="Char0"/>
    <w:uiPriority w:val="99"/>
    <w:semiHidden/>
    <w:unhideWhenUsed/>
    <w:rsid w:val="00613DE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613DE4"/>
    <w:rPr>
      <w:rFonts w:ascii="Times New Roman" w:eastAsia="宋体" w:hAnsi="Times New Roman" w:cs="Times New Roman"/>
      <w:sz w:val="18"/>
      <w:szCs w:val="18"/>
    </w:rPr>
  </w:style>
  <w:style w:type="paragraph" w:styleId="a5">
    <w:name w:val="footer"/>
    <w:basedOn w:val="a"/>
    <w:link w:val="Char1"/>
    <w:uiPriority w:val="99"/>
    <w:semiHidden/>
    <w:unhideWhenUsed/>
    <w:rsid w:val="00613DE4"/>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613DE4"/>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89</Words>
  <Characters>513</Characters>
  <Application>Microsoft Office Word</Application>
  <DocSecurity>0</DocSecurity>
  <Lines>4</Lines>
  <Paragraphs>1</Paragraphs>
  <ScaleCrop>false</ScaleCrop>
  <Company>微软中国</Company>
  <LinksUpToDate>false</LinksUpToDate>
  <CharactersWithSpaces>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cp:lastModifiedBy>
  <cp:revision>2</cp:revision>
  <dcterms:created xsi:type="dcterms:W3CDTF">2014-09-11T02:41:00Z</dcterms:created>
  <dcterms:modified xsi:type="dcterms:W3CDTF">2014-09-11T02:41:00Z</dcterms:modified>
</cp:coreProperties>
</file>