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DD7" w:rsidRDefault="00153DD7" w:rsidP="0006621D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>
        <w:rPr>
          <w:sz w:val="28"/>
        </w:rPr>
        <w:t>7</w:t>
      </w:r>
      <w:r>
        <w:rPr>
          <w:rFonts w:hint="eastAsia"/>
          <w:sz w:val="28"/>
        </w:rPr>
        <w:t>：</w:t>
      </w:r>
    </w:p>
    <w:p w:rsidR="00153DD7" w:rsidRDefault="00153DD7" w:rsidP="0006621D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  <w:r>
        <w:rPr>
          <w:rFonts w:ascii="宋体" w:hAnsi="宋体" w:cs="宋体"/>
          <w:b/>
          <w:bCs/>
          <w:sz w:val="32"/>
          <w:szCs w:val="32"/>
        </w:rPr>
        <w:t>2015</w:t>
      </w:r>
      <w:r>
        <w:rPr>
          <w:rFonts w:ascii="宋体" w:hAnsi="宋体" w:cs="宋体" w:hint="eastAsia"/>
          <w:b/>
          <w:bCs/>
          <w:sz w:val="32"/>
          <w:szCs w:val="32"/>
        </w:rPr>
        <w:t>年考试内容范围说明</w:t>
      </w:r>
    </w:p>
    <w:p w:rsidR="00153DD7" w:rsidRDefault="00153DD7" w:rsidP="0006621D">
      <w:pPr>
        <w:spacing w:line="440" w:lineRule="exact"/>
        <w:jc w:val="center"/>
        <w:outlineLvl w:val="0"/>
        <w:rPr>
          <w:rFonts w:ascii="宋体" w:cs="宋体"/>
          <w:b/>
          <w:bCs/>
          <w:sz w:val="32"/>
          <w:szCs w:val="32"/>
        </w:rPr>
      </w:pPr>
    </w:p>
    <w:p w:rsidR="00153DD7" w:rsidRDefault="00153DD7" w:rsidP="0006621D">
      <w:pPr>
        <w:adjustRightInd w:val="0"/>
        <w:snapToGrid w:val="0"/>
        <w:rPr>
          <w:rFonts w:asci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>
        <w:rPr>
          <w:rFonts w:ascii="宋体" w:hAnsi="宋体"/>
          <w:b/>
          <w:sz w:val="24"/>
        </w:rPr>
        <w:t xml:space="preserve">       </w:t>
      </w:r>
      <w:r>
        <w:rPr>
          <w:rFonts w:ascii="宋体" w:hAnsi="宋体" w:hint="eastAsia"/>
          <w:b/>
          <w:sz w:val="24"/>
        </w:rPr>
        <w:t>考试科目名称</w:t>
      </w:r>
      <w:r>
        <w:rPr>
          <w:rFonts w:ascii="宋体" w:hAnsi="宋体"/>
          <w:b/>
          <w:sz w:val="24"/>
        </w:rPr>
        <w:t xml:space="preserve">: </w:t>
      </w:r>
      <w:r>
        <w:rPr>
          <w:rFonts w:ascii="宋体" w:hAnsi="宋体" w:hint="eastAsia"/>
          <w:b/>
          <w:sz w:val="24"/>
        </w:rPr>
        <w:t>企业战略管理</w:t>
      </w:r>
      <w:r>
        <w:rPr>
          <w:rFonts w:ascii="宋体" w:hAnsi="宋体"/>
          <w:b/>
          <w:sz w:val="24"/>
        </w:rPr>
        <w:t xml:space="preserve">   </w:t>
      </w:r>
      <w:r>
        <w:rPr>
          <w:rFonts w:ascii="宋体" w:hAnsi="宋体"/>
          <w:b/>
          <w:sz w:val="28"/>
        </w:rPr>
        <w:t xml:space="preserve">       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153DD7" w:rsidTr="004D4E3B">
        <w:tc>
          <w:tcPr>
            <w:tcW w:w="9180" w:type="dxa"/>
          </w:tcPr>
          <w:p w:rsidR="00153DD7" w:rsidRDefault="00153DD7" w:rsidP="004D4E3B">
            <w:pPr>
              <w:rPr>
                <w:rFonts w:ascii="宋体"/>
                <w:sz w:val="24"/>
              </w:rPr>
            </w:pPr>
          </w:p>
          <w:p w:rsidR="00153DD7" w:rsidRDefault="00153DD7" w:rsidP="004D4E3B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考试内容范围</w:t>
            </w:r>
            <w:r>
              <w:rPr>
                <w:rFonts w:ascii="宋体" w:hAnsi="宋体"/>
                <w:sz w:val="24"/>
              </w:rPr>
              <w:t xml:space="preserve">: </w:t>
            </w:r>
          </w:p>
          <w:p w:rsidR="00153DD7" w:rsidRDefault="00153DD7" w:rsidP="003005C3">
            <w:pPr>
              <w:numPr>
                <w:ilvl w:val="0"/>
                <w:numId w:val="8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企业战略管理概述</w:t>
            </w:r>
          </w:p>
          <w:p w:rsidR="00153DD7" w:rsidRDefault="00153DD7" w:rsidP="003005C3">
            <w:pPr>
              <w:spacing w:line="380" w:lineRule="exact"/>
              <w:ind w:left="420"/>
            </w:pPr>
            <w:r>
              <w:t>1</w:t>
            </w:r>
            <w:r>
              <w:rPr>
                <w:rFonts w:hint="eastAsia"/>
              </w:rPr>
              <w:t>．要求考生熟悉掌握企业战略管理研究对象和内容</w:t>
            </w:r>
          </w:p>
          <w:p w:rsidR="00153DD7" w:rsidRDefault="00153DD7" w:rsidP="003005C3">
            <w:pPr>
              <w:spacing w:line="380" w:lineRule="exact"/>
              <w:ind w:left="420"/>
            </w:pPr>
            <w:r>
              <w:t>2</w:t>
            </w:r>
            <w:r>
              <w:rPr>
                <w:rFonts w:hint="eastAsia"/>
              </w:rPr>
              <w:t>．要求考生熟悉了解企业战略管理学科体系及发展简史</w:t>
            </w:r>
          </w:p>
          <w:p w:rsidR="00153DD7" w:rsidRDefault="00153DD7" w:rsidP="003005C3">
            <w:pPr>
              <w:numPr>
                <w:ilvl w:val="0"/>
                <w:numId w:val="8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企业战略分析</w:t>
            </w:r>
          </w:p>
          <w:p w:rsidR="00153DD7" w:rsidRDefault="00153DD7" w:rsidP="003005C3">
            <w:pPr>
              <w:spacing w:line="380" w:lineRule="exact"/>
              <w:ind w:left="420"/>
            </w:pPr>
            <w:r>
              <w:t>1</w:t>
            </w:r>
            <w:r>
              <w:rPr>
                <w:rFonts w:hint="eastAsia"/>
              </w:rPr>
              <w:t>．要求考生掌握宏观环境分析</w:t>
            </w:r>
          </w:p>
          <w:p w:rsidR="00153DD7" w:rsidRDefault="00153DD7" w:rsidP="003005C3">
            <w:pPr>
              <w:spacing w:line="380" w:lineRule="exact"/>
              <w:ind w:left="420"/>
            </w:pPr>
            <w:r>
              <w:t>2</w:t>
            </w:r>
            <w:r>
              <w:rPr>
                <w:rFonts w:hint="eastAsia"/>
              </w:rPr>
              <w:t>．要求考生掌握行业竞争结构分析</w:t>
            </w:r>
          </w:p>
          <w:p w:rsidR="00153DD7" w:rsidRDefault="00153DD7" w:rsidP="003005C3">
            <w:pPr>
              <w:spacing w:line="380" w:lineRule="exact"/>
              <w:ind w:left="420"/>
            </w:pPr>
            <w:r>
              <w:t>3</w:t>
            </w:r>
            <w:r>
              <w:rPr>
                <w:rFonts w:hint="eastAsia"/>
              </w:rPr>
              <w:t>．要求考生掌握企业内部条件分析</w:t>
            </w:r>
          </w:p>
          <w:p w:rsidR="00153DD7" w:rsidRDefault="00153DD7" w:rsidP="003005C3">
            <w:pPr>
              <w:numPr>
                <w:ilvl w:val="0"/>
                <w:numId w:val="8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企业战略目标、战略分类及基本战略思想</w:t>
            </w:r>
          </w:p>
          <w:p w:rsidR="00153DD7" w:rsidRDefault="00153DD7" w:rsidP="003005C3">
            <w:pPr>
              <w:spacing w:line="380" w:lineRule="exact"/>
              <w:ind w:left="420"/>
            </w:pPr>
            <w:r>
              <w:t>1</w:t>
            </w:r>
            <w:r>
              <w:rPr>
                <w:rFonts w:hint="eastAsia"/>
              </w:rPr>
              <w:t>．要求考生掌握企业使命、</w:t>
            </w:r>
            <w:proofErr w:type="gramStart"/>
            <w:r>
              <w:rPr>
                <w:rFonts w:hint="eastAsia"/>
              </w:rPr>
              <w:t>愿景的</w:t>
            </w:r>
            <w:proofErr w:type="gramEnd"/>
            <w:r>
              <w:rPr>
                <w:rFonts w:hint="eastAsia"/>
              </w:rPr>
              <w:t>内容及企业战略目标的确定</w:t>
            </w:r>
          </w:p>
          <w:p w:rsidR="00153DD7" w:rsidRDefault="00153DD7" w:rsidP="003005C3">
            <w:pPr>
              <w:spacing w:line="380" w:lineRule="exact"/>
              <w:ind w:left="420"/>
            </w:pPr>
            <w:r>
              <w:t>2</w:t>
            </w:r>
            <w:r>
              <w:rPr>
                <w:rFonts w:hint="eastAsia"/>
              </w:rPr>
              <w:t>．要求考生熟练掌握企业战略的分类及基本战略思想</w:t>
            </w:r>
          </w:p>
          <w:p w:rsidR="00153DD7" w:rsidRPr="00A4227F" w:rsidRDefault="00153DD7" w:rsidP="003005C3">
            <w:pPr>
              <w:numPr>
                <w:ilvl w:val="0"/>
                <w:numId w:val="8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战略态势选择</w:t>
            </w:r>
          </w:p>
          <w:p w:rsidR="00153DD7" w:rsidRDefault="00153DD7" w:rsidP="000142D8">
            <w:pPr>
              <w:spacing w:line="400" w:lineRule="exact"/>
              <w:ind w:firstLineChars="200" w:firstLine="420"/>
            </w:pPr>
            <w:r>
              <w:t>1</w:t>
            </w:r>
            <w:r>
              <w:rPr>
                <w:rFonts w:hint="eastAsia"/>
              </w:rPr>
              <w:t>．要求考生熟悉掌握企业发展型战略</w:t>
            </w:r>
          </w:p>
          <w:p w:rsidR="00153DD7" w:rsidRDefault="00153DD7" w:rsidP="000142D8">
            <w:pPr>
              <w:spacing w:line="400" w:lineRule="exact"/>
              <w:ind w:firstLineChars="200" w:firstLine="420"/>
            </w:pPr>
            <w:r>
              <w:t>2</w:t>
            </w:r>
            <w:r>
              <w:rPr>
                <w:rFonts w:hint="eastAsia"/>
              </w:rPr>
              <w:t>．要求考生熟悉掌握企业稳定型战略</w:t>
            </w:r>
          </w:p>
          <w:p w:rsidR="00153DD7" w:rsidRDefault="00153DD7" w:rsidP="003005C3">
            <w:pPr>
              <w:spacing w:line="380" w:lineRule="exact"/>
              <w:ind w:left="420"/>
            </w:pPr>
            <w:r>
              <w:t>3</w:t>
            </w:r>
            <w:r>
              <w:rPr>
                <w:rFonts w:hint="eastAsia"/>
              </w:rPr>
              <w:t>．要求考生熟悉掌握企业紧缩型战略</w:t>
            </w:r>
          </w:p>
          <w:p w:rsidR="00153DD7" w:rsidRPr="006A3336" w:rsidRDefault="00153DD7" w:rsidP="003005C3">
            <w:pPr>
              <w:spacing w:line="380" w:lineRule="exact"/>
              <w:ind w:left="420"/>
            </w:pPr>
            <w:r>
              <w:t>4</w:t>
            </w:r>
            <w:r>
              <w:rPr>
                <w:rFonts w:hint="eastAsia"/>
              </w:rPr>
              <w:t>．要求考生熟悉掌握企业复合型战略</w:t>
            </w:r>
          </w:p>
          <w:p w:rsidR="00153DD7" w:rsidRPr="00404741" w:rsidRDefault="00153DD7" w:rsidP="00404741">
            <w:pPr>
              <w:widowControl/>
              <w:jc w:val="left"/>
            </w:pPr>
            <w:r w:rsidRPr="00A4227F">
              <w:rPr>
                <w:rFonts w:hint="eastAsia"/>
                <w:sz w:val="24"/>
              </w:rPr>
              <w:t>五、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企业战略的评价与选择、实施与控制</w:t>
            </w:r>
          </w:p>
          <w:p w:rsidR="00153DD7" w:rsidRDefault="00153DD7" w:rsidP="000142D8">
            <w:pPr>
              <w:widowControl/>
              <w:ind w:firstLineChars="200" w:firstLine="420"/>
              <w:jc w:val="left"/>
            </w:pPr>
            <w:r>
              <w:t>1</w:t>
            </w:r>
            <w:r>
              <w:rPr>
                <w:rFonts w:hint="eastAsia"/>
              </w:rPr>
              <w:t>．要求考生熟悉掌握战略方案评价过程及战略选择的影响因素</w:t>
            </w:r>
          </w:p>
          <w:p w:rsidR="00153DD7" w:rsidRDefault="00153DD7" w:rsidP="003005C3">
            <w:pPr>
              <w:widowControl/>
              <w:jc w:val="left"/>
            </w:pPr>
            <w:r>
              <w:t xml:space="preserve">    2</w:t>
            </w:r>
            <w:r>
              <w:rPr>
                <w:rFonts w:hint="eastAsia"/>
              </w:rPr>
              <w:t>．要求考生理解掌握企业战略实施内容及战略实施控制系统</w:t>
            </w:r>
          </w:p>
          <w:p w:rsidR="00153DD7" w:rsidRDefault="00153DD7" w:rsidP="003005C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六、常用的企业战略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</w:p>
          <w:p w:rsidR="00153DD7" w:rsidRPr="007F061E" w:rsidRDefault="00153DD7" w:rsidP="000142D8">
            <w:pPr>
              <w:widowControl/>
              <w:ind w:firstLineChars="200" w:firstLine="420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t>1</w:t>
            </w:r>
            <w:r>
              <w:rPr>
                <w:rFonts w:hint="eastAsia"/>
              </w:rPr>
              <w:t>．要求考生了解掌握企业一般竞争战略</w:t>
            </w:r>
          </w:p>
          <w:p w:rsidR="00153DD7" w:rsidRPr="008F5A0E" w:rsidRDefault="00153DD7" w:rsidP="000142D8">
            <w:pPr>
              <w:widowControl/>
              <w:ind w:firstLineChars="200" w:firstLine="420"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  <w:r>
              <w:t>2</w:t>
            </w:r>
            <w:r>
              <w:rPr>
                <w:rFonts w:hint="eastAsia"/>
              </w:rPr>
              <w:t>．要求考生了解掌握企业多角化战略、一体化战略、跨国经营战略、企业并购及战略联盟</w:t>
            </w:r>
          </w:p>
          <w:p w:rsidR="00153DD7" w:rsidRPr="003005C3" w:rsidRDefault="00153DD7" w:rsidP="003005C3">
            <w:pPr>
              <w:widowControl/>
              <w:jc w:val="left"/>
              <w:rPr>
                <w:rFonts w:ascii="宋体" w:cs="宋体"/>
                <w:color w:val="000000"/>
                <w:kern w:val="0"/>
                <w:sz w:val="24"/>
              </w:rPr>
            </w:pPr>
          </w:p>
        </w:tc>
      </w:tr>
      <w:tr w:rsidR="00153DD7" w:rsidTr="004D4E3B">
        <w:tc>
          <w:tcPr>
            <w:tcW w:w="9180" w:type="dxa"/>
          </w:tcPr>
          <w:p w:rsidR="00153DD7" w:rsidRDefault="00153DD7" w:rsidP="004D4E3B">
            <w:pPr>
              <w:rPr>
                <w:rFonts w:ascii="宋体"/>
                <w:sz w:val="24"/>
              </w:rPr>
            </w:pPr>
          </w:p>
          <w:p w:rsidR="00153DD7" w:rsidRDefault="00153DD7" w:rsidP="004D4E3B">
            <w:pPr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</w:t>
            </w:r>
            <w:r w:rsidR="000142D8">
              <w:rPr>
                <w:rFonts w:ascii="宋体" w:hAnsi="宋体" w:hint="eastAsia"/>
                <w:sz w:val="24"/>
              </w:rPr>
              <w:t>20</w:t>
            </w:r>
            <w:bookmarkStart w:id="0" w:name="_GoBack"/>
            <w:bookmarkEnd w:id="0"/>
            <w:r>
              <w:rPr>
                <w:rFonts w:ascii="宋体" w:hAnsi="宋体"/>
                <w:sz w:val="24"/>
              </w:rPr>
              <w:t>0</w:t>
            </w:r>
            <w:r>
              <w:rPr>
                <w:rFonts w:ascii="宋体" w:hAnsi="宋体" w:hint="eastAsia"/>
                <w:sz w:val="24"/>
              </w:rPr>
              <w:t>分</w:t>
            </w:r>
            <w:r>
              <w:rPr>
                <w:rFonts w:ascii="宋体" w:hAnsi="宋体"/>
                <w:sz w:val="24"/>
              </w:rPr>
              <w:t xml:space="preserve">     </w:t>
            </w:r>
            <w:r>
              <w:rPr>
                <w:rFonts w:ascii="宋体" w:hAnsi="宋体" w:hint="eastAsia"/>
                <w:sz w:val="24"/>
              </w:rPr>
              <w:t>考试时间：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小时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考试方式：笔试</w:t>
            </w:r>
          </w:p>
          <w:p w:rsidR="00153DD7" w:rsidRDefault="00153DD7" w:rsidP="003005C3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考试题型：名词解释（</w:t>
            </w:r>
            <w:r>
              <w:rPr>
                <w:szCs w:val="24"/>
              </w:rPr>
              <w:t>30</w:t>
            </w:r>
            <w:r>
              <w:rPr>
                <w:rFonts w:hint="eastAsia"/>
                <w:szCs w:val="24"/>
              </w:rPr>
              <w:t>分）</w:t>
            </w:r>
            <w:r>
              <w:rPr>
                <w:szCs w:val="24"/>
              </w:rPr>
              <w:t xml:space="preserve">     </w:t>
            </w:r>
          </w:p>
          <w:p w:rsidR="00153DD7" w:rsidRDefault="00153DD7" w:rsidP="000142D8">
            <w:pPr>
              <w:pStyle w:val="2"/>
              <w:ind w:firstLineChars="500" w:firstLine="1200"/>
              <w:rPr>
                <w:szCs w:val="24"/>
              </w:rPr>
            </w:pPr>
            <w:r>
              <w:rPr>
                <w:rFonts w:hint="eastAsia"/>
                <w:szCs w:val="24"/>
              </w:rPr>
              <w:t>简答题</w:t>
            </w:r>
            <w:r>
              <w:rPr>
                <w:szCs w:val="24"/>
              </w:rPr>
              <w:t xml:space="preserve">  </w:t>
            </w:r>
            <w:r>
              <w:rPr>
                <w:rFonts w:hint="eastAsia"/>
                <w:szCs w:val="24"/>
              </w:rPr>
              <w:t>（</w:t>
            </w:r>
            <w:r w:rsidR="000142D8">
              <w:rPr>
                <w:rFonts w:hint="eastAsia"/>
                <w:szCs w:val="24"/>
              </w:rPr>
              <w:t>8</w:t>
            </w:r>
            <w:r>
              <w:rPr>
                <w:szCs w:val="24"/>
              </w:rPr>
              <w:t>0</w:t>
            </w:r>
            <w:r>
              <w:rPr>
                <w:rFonts w:hint="eastAsia"/>
                <w:szCs w:val="24"/>
              </w:rPr>
              <w:t>分）</w:t>
            </w:r>
          </w:p>
          <w:p w:rsidR="00153DD7" w:rsidRDefault="00153DD7" w:rsidP="000142D8">
            <w:pPr>
              <w:pStyle w:val="2"/>
              <w:ind w:firstLineChars="500" w:firstLine="1200"/>
              <w:rPr>
                <w:szCs w:val="24"/>
              </w:rPr>
            </w:pPr>
            <w:r>
              <w:rPr>
                <w:rFonts w:hint="eastAsia"/>
                <w:szCs w:val="24"/>
              </w:rPr>
              <w:t>论述题</w:t>
            </w:r>
            <w:r>
              <w:rPr>
                <w:szCs w:val="24"/>
              </w:rPr>
              <w:t xml:space="preserve">  </w:t>
            </w:r>
            <w:r>
              <w:rPr>
                <w:rFonts w:hint="eastAsia"/>
                <w:szCs w:val="24"/>
              </w:rPr>
              <w:t>（</w:t>
            </w:r>
            <w:r w:rsidR="000142D8">
              <w:rPr>
                <w:rFonts w:hint="eastAsia"/>
                <w:szCs w:val="24"/>
              </w:rPr>
              <w:t>5</w:t>
            </w:r>
            <w:r>
              <w:rPr>
                <w:szCs w:val="24"/>
              </w:rPr>
              <w:t>0</w:t>
            </w:r>
            <w:r>
              <w:rPr>
                <w:rFonts w:hint="eastAsia"/>
                <w:szCs w:val="24"/>
              </w:rPr>
              <w:t>分）</w:t>
            </w:r>
            <w:r>
              <w:rPr>
                <w:szCs w:val="24"/>
              </w:rPr>
              <w:t xml:space="preserve">     </w:t>
            </w:r>
          </w:p>
          <w:p w:rsidR="00153DD7" w:rsidRDefault="00153DD7" w:rsidP="000142D8">
            <w:pPr>
              <w:pStyle w:val="2"/>
              <w:ind w:firstLineChars="500" w:firstLine="1200"/>
              <w:rPr>
                <w:rFonts w:hAnsi="宋体"/>
                <w:szCs w:val="24"/>
              </w:rPr>
            </w:pPr>
            <w:r>
              <w:rPr>
                <w:rFonts w:hAnsi="宋体" w:hint="eastAsia"/>
                <w:szCs w:val="24"/>
              </w:rPr>
              <w:t>案例分析（</w:t>
            </w:r>
            <w:r w:rsidR="000142D8">
              <w:rPr>
                <w:rFonts w:hAnsi="宋体" w:hint="eastAsia"/>
                <w:szCs w:val="24"/>
              </w:rPr>
              <w:t>4</w:t>
            </w:r>
            <w:r>
              <w:rPr>
                <w:rFonts w:hAnsi="宋体"/>
                <w:szCs w:val="24"/>
              </w:rPr>
              <w:t>0</w:t>
            </w:r>
            <w:r>
              <w:rPr>
                <w:rFonts w:hAnsi="宋体" w:hint="eastAsia"/>
                <w:szCs w:val="24"/>
              </w:rPr>
              <w:t>分）</w:t>
            </w:r>
          </w:p>
        </w:tc>
      </w:tr>
    </w:tbl>
    <w:p w:rsidR="00153DD7" w:rsidRDefault="00153DD7" w:rsidP="0006621D"/>
    <w:p w:rsidR="00153DD7" w:rsidRDefault="00153DD7" w:rsidP="0006621D">
      <w:pPr>
        <w:spacing w:line="440" w:lineRule="exact"/>
        <w:rPr>
          <w:sz w:val="28"/>
        </w:rPr>
      </w:pPr>
    </w:p>
    <w:p w:rsidR="00153DD7" w:rsidRDefault="00153DD7" w:rsidP="0006621D"/>
    <w:sectPr w:rsidR="00153DD7" w:rsidSect="00963C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  <w:rPr>
        <w:rFonts w:cs="Times New Roman"/>
      </w:r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  <w:rPr>
        <w:rFonts w:cs="Times New Roman"/>
      </w:rPr>
    </w:lvl>
  </w:abstractNum>
  <w:abstractNum w:abstractNumId="7">
    <w:nsid w:val="777F1B8F"/>
    <w:multiLevelType w:val="singleLevel"/>
    <w:tmpl w:val="336E5FE6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cs="Times New Roman"/>
      </w:r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  <w:num w:numId="8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6621D"/>
    <w:rsid w:val="000142D8"/>
    <w:rsid w:val="0006621D"/>
    <w:rsid w:val="000932D5"/>
    <w:rsid w:val="00153DD7"/>
    <w:rsid w:val="003005C3"/>
    <w:rsid w:val="00404741"/>
    <w:rsid w:val="004D4E3B"/>
    <w:rsid w:val="005652F0"/>
    <w:rsid w:val="006A3336"/>
    <w:rsid w:val="00797D92"/>
    <w:rsid w:val="007F061E"/>
    <w:rsid w:val="008F5A0E"/>
    <w:rsid w:val="009559DE"/>
    <w:rsid w:val="00963C6E"/>
    <w:rsid w:val="00A4227F"/>
    <w:rsid w:val="00A90778"/>
    <w:rsid w:val="00CF4A02"/>
    <w:rsid w:val="00D972BC"/>
    <w:rsid w:val="00DE69AA"/>
    <w:rsid w:val="00F81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21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uiPriority w:val="99"/>
    <w:rsid w:val="0006621D"/>
    <w:rPr>
      <w:rFonts w:ascii="宋体"/>
      <w:sz w:val="24"/>
      <w:szCs w:val="20"/>
    </w:rPr>
  </w:style>
  <w:style w:type="character" w:customStyle="1" w:styleId="2Char">
    <w:name w:val="正文文本 2 Char"/>
    <w:link w:val="2"/>
    <w:uiPriority w:val="99"/>
    <w:locked/>
    <w:rsid w:val="0006621D"/>
    <w:rPr>
      <w:rFonts w:ascii="宋体" w:eastAsia="宋体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87</Words>
  <Characters>499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zhjx</dc:creator>
  <cp:keywords/>
  <dc:description/>
  <cp:lastModifiedBy>liangyu</cp:lastModifiedBy>
  <cp:revision>9</cp:revision>
  <dcterms:created xsi:type="dcterms:W3CDTF">2014-09-10T01:41:00Z</dcterms:created>
  <dcterms:modified xsi:type="dcterms:W3CDTF">2014-09-18T06:22:00Z</dcterms:modified>
</cp:coreProperties>
</file>