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1B" w:rsidRPr="00AD19DE" w:rsidRDefault="00677A1B" w:rsidP="00677A1B">
      <w:pPr>
        <w:adjustRightInd w:val="0"/>
        <w:snapToGrid w:val="0"/>
        <w:spacing w:line="380" w:lineRule="exact"/>
        <w:rPr>
          <w:rFonts w:ascii="宋体" w:hAnsi="宋体" w:hint="eastAsia"/>
          <w:sz w:val="24"/>
        </w:rPr>
      </w:pPr>
      <w:r w:rsidRPr="00AD19DE">
        <w:rPr>
          <w:rFonts w:ascii="宋体" w:hAnsi="宋体" w:hint="eastAsia"/>
          <w:b/>
          <w:sz w:val="24"/>
        </w:rPr>
        <w:t>考试科目名称: 政治学基础（</w:t>
      </w:r>
      <w:r>
        <w:rPr>
          <w:rFonts w:ascii="宋体" w:hAnsi="宋体" w:hint="eastAsia"/>
          <w:sz w:val="24"/>
        </w:rPr>
        <w:t>同等学力</w:t>
      </w:r>
      <w:r w:rsidRPr="00AD19DE">
        <w:rPr>
          <w:rFonts w:ascii="宋体" w:hAnsi="宋体" w:hint="eastAsia"/>
          <w:sz w:val="24"/>
        </w:rPr>
        <w:t>加试1</w:t>
      </w:r>
      <w:r w:rsidRPr="00AD19DE">
        <w:rPr>
          <w:rFonts w:ascii="宋体" w:hAnsi="宋体" w:hint="eastAsia"/>
          <w:b/>
          <w:sz w:val="24"/>
        </w:rPr>
        <w:t>）</w:t>
      </w:r>
    </w:p>
    <w:tbl>
      <w:tblPr>
        <w:tblW w:w="85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4"/>
      </w:tblGrid>
      <w:tr w:rsidR="00677A1B" w:rsidTr="00994976">
        <w:tc>
          <w:tcPr>
            <w:tcW w:w="8594" w:type="dxa"/>
            <w:tcBorders>
              <w:top w:val="single" w:sz="4" w:space="0" w:color="auto"/>
              <w:left w:val="single" w:sz="4" w:space="0" w:color="auto"/>
              <w:bottom w:val="single" w:sz="4" w:space="0" w:color="auto"/>
              <w:right w:val="single" w:sz="4" w:space="0" w:color="auto"/>
            </w:tcBorders>
          </w:tcPr>
          <w:p w:rsidR="00677A1B" w:rsidRDefault="00677A1B" w:rsidP="00994976">
            <w:pPr>
              <w:rPr>
                <w:rFonts w:ascii="宋体" w:hAnsi="宋体" w:hint="eastAsia"/>
                <w:sz w:val="24"/>
              </w:rPr>
            </w:pPr>
          </w:p>
          <w:p w:rsidR="00677A1B" w:rsidRDefault="00677A1B" w:rsidP="00994976">
            <w:pPr>
              <w:rPr>
                <w:rFonts w:ascii="宋体" w:hAnsi="宋体"/>
                <w:sz w:val="24"/>
              </w:rPr>
            </w:pPr>
            <w:r>
              <w:rPr>
                <w:rFonts w:ascii="宋体" w:hAnsi="宋体" w:hint="eastAsia"/>
                <w:sz w:val="24"/>
              </w:rPr>
              <w:t xml:space="preserve">考试内容范围: </w:t>
            </w:r>
          </w:p>
          <w:p w:rsidR="00677A1B" w:rsidRPr="00F104FD" w:rsidRDefault="00677A1B" w:rsidP="00994976">
            <w:pPr>
              <w:numPr>
                <w:ilvl w:val="0"/>
                <w:numId w:val="1"/>
              </w:numPr>
              <w:rPr>
                <w:rFonts w:ascii="宋体" w:hAnsi="宋体" w:hint="eastAsia"/>
                <w:sz w:val="24"/>
              </w:rPr>
            </w:pPr>
            <w:r w:rsidRPr="00F104FD">
              <w:rPr>
                <w:rFonts w:ascii="宋体" w:hAnsi="宋体" w:hint="eastAsia"/>
                <w:sz w:val="24"/>
              </w:rPr>
              <w:t>政治学的学科基础知识</w:t>
            </w:r>
          </w:p>
          <w:p w:rsidR="00677A1B" w:rsidRPr="00F104FD" w:rsidRDefault="00677A1B" w:rsidP="00994976">
            <w:pPr>
              <w:numPr>
                <w:ilvl w:val="0"/>
                <w:numId w:val="2"/>
              </w:numPr>
              <w:ind w:left="735"/>
              <w:rPr>
                <w:rFonts w:ascii="宋体" w:hAnsi="宋体"/>
                <w:sz w:val="24"/>
              </w:rPr>
            </w:pPr>
            <w:r w:rsidRPr="00F104FD">
              <w:rPr>
                <w:rFonts w:ascii="宋体" w:hAnsi="宋体" w:hint="eastAsia"/>
                <w:sz w:val="24"/>
              </w:rPr>
              <w:t>要求考生理解政治学的研究对象.</w:t>
            </w:r>
          </w:p>
          <w:p w:rsidR="00677A1B" w:rsidRPr="00F104FD" w:rsidRDefault="00677A1B" w:rsidP="00994976">
            <w:pPr>
              <w:numPr>
                <w:ilvl w:val="0"/>
                <w:numId w:val="2"/>
              </w:numPr>
              <w:ind w:left="735"/>
              <w:rPr>
                <w:rFonts w:ascii="宋体" w:hAnsi="宋体"/>
                <w:sz w:val="24"/>
              </w:rPr>
            </w:pPr>
            <w:r w:rsidRPr="00F104FD">
              <w:rPr>
                <w:rFonts w:ascii="宋体" w:hAnsi="宋体" w:hint="eastAsia"/>
                <w:sz w:val="24"/>
              </w:rPr>
              <w:t>要求考生了解政治学的历史发展.</w:t>
            </w:r>
          </w:p>
          <w:p w:rsidR="00677A1B" w:rsidRPr="00F104FD" w:rsidRDefault="00677A1B" w:rsidP="00994976">
            <w:pPr>
              <w:numPr>
                <w:ilvl w:val="0"/>
                <w:numId w:val="2"/>
              </w:numPr>
              <w:ind w:left="735"/>
              <w:rPr>
                <w:rFonts w:ascii="宋体" w:hAnsi="宋体" w:hint="eastAsia"/>
                <w:sz w:val="24"/>
              </w:rPr>
            </w:pPr>
            <w:r w:rsidRPr="00F104FD">
              <w:rPr>
                <w:rFonts w:ascii="宋体" w:hAnsi="宋体" w:hint="eastAsia"/>
                <w:sz w:val="24"/>
              </w:rPr>
              <w:t xml:space="preserve">要求考生熟练掌握政治学的研究方法.  </w:t>
            </w:r>
          </w:p>
          <w:p w:rsidR="00677A1B" w:rsidRPr="00F104FD" w:rsidRDefault="00677A1B" w:rsidP="00994976">
            <w:pPr>
              <w:ind w:left="420"/>
              <w:rPr>
                <w:rFonts w:ascii="宋体" w:hAnsi="宋体"/>
                <w:sz w:val="24"/>
              </w:rPr>
            </w:pPr>
          </w:p>
          <w:p w:rsidR="00677A1B" w:rsidRPr="00F104FD" w:rsidRDefault="00677A1B" w:rsidP="00994976">
            <w:pPr>
              <w:numPr>
                <w:ilvl w:val="0"/>
                <w:numId w:val="1"/>
              </w:numPr>
              <w:rPr>
                <w:rFonts w:ascii="宋体" w:hAnsi="宋体"/>
                <w:sz w:val="24"/>
              </w:rPr>
            </w:pPr>
            <w:r w:rsidRPr="00F104FD">
              <w:rPr>
                <w:rFonts w:ascii="宋体" w:hAnsi="宋体" w:hint="eastAsia"/>
                <w:sz w:val="24"/>
              </w:rPr>
              <w:t>国家理论</w:t>
            </w:r>
          </w:p>
          <w:p w:rsidR="00677A1B" w:rsidRPr="00F104FD" w:rsidRDefault="00677A1B" w:rsidP="00994976">
            <w:pPr>
              <w:numPr>
                <w:ilvl w:val="0"/>
                <w:numId w:val="3"/>
              </w:numPr>
              <w:ind w:left="735"/>
              <w:rPr>
                <w:rFonts w:ascii="宋体" w:hAnsi="宋体"/>
                <w:sz w:val="24"/>
              </w:rPr>
            </w:pPr>
            <w:r w:rsidRPr="00F104FD">
              <w:rPr>
                <w:rFonts w:ascii="宋体" w:hAnsi="宋体" w:hint="eastAsia"/>
                <w:sz w:val="24"/>
              </w:rPr>
              <w:t>要求考生熟练掌握国家与阶级理论以及国家历史类型更替的基本规律.</w:t>
            </w:r>
          </w:p>
          <w:p w:rsidR="00677A1B" w:rsidRPr="00F104FD" w:rsidRDefault="00677A1B" w:rsidP="00994976">
            <w:pPr>
              <w:numPr>
                <w:ilvl w:val="0"/>
                <w:numId w:val="3"/>
              </w:numPr>
              <w:ind w:left="735"/>
              <w:rPr>
                <w:rFonts w:ascii="宋体" w:hAnsi="宋体"/>
                <w:sz w:val="24"/>
              </w:rPr>
            </w:pPr>
            <w:r w:rsidRPr="00F104FD">
              <w:rPr>
                <w:rFonts w:ascii="宋体" w:hAnsi="宋体" w:hint="eastAsia"/>
                <w:sz w:val="24"/>
              </w:rPr>
              <w:t>要求考生了解资本主义国家与社会主义国家的本质特征.</w:t>
            </w:r>
          </w:p>
          <w:p w:rsidR="00677A1B" w:rsidRPr="00F104FD" w:rsidRDefault="00677A1B" w:rsidP="00994976">
            <w:pPr>
              <w:numPr>
                <w:ilvl w:val="0"/>
                <w:numId w:val="3"/>
              </w:numPr>
              <w:ind w:left="735"/>
              <w:rPr>
                <w:rFonts w:ascii="宋体" w:hAnsi="宋体"/>
                <w:sz w:val="24"/>
              </w:rPr>
            </w:pPr>
            <w:r w:rsidRPr="00F104FD">
              <w:rPr>
                <w:rFonts w:ascii="宋体" w:hAnsi="宋体" w:hint="eastAsia"/>
                <w:sz w:val="24"/>
              </w:rPr>
              <w:t>要求考生了解国家形式和国家机构的一般原理.</w:t>
            </w:r>
          </w:p>
          <w:p w:rsidR="00677A1B" w:rsidRPr="00F104FD" w:rsidRDefault="00677A1B" w:rsidP="00994976">
            <w:pPr>
              <w:numPr>
                <w:ilvl w:val="0"/>
                <w:numId w:val="3"/>
              </w:numPr>
              <w:ind w:left="735"/>
              <w:rPr>
                <w:rFonts w:ascii="宋体" w:hAnsi="宋体" w:hint="eastAsia"/>
                <w:sz w:val="24"/>
              </w:rPr>
            </w:pPr>
            <w:r w:rsidRPr="00F104FD">
              <w:rPr>
                <w:rFonts w:ascii="宋体" w:hAnsi="宋体" w:hint="eastAsia"/>
                <w:sz w:val="24"/>
              </w:rPr>
              <w:t>要求考生熟练掌握国家与民族的关系.</w:t>
            </w:r>
          </w:p>
          <w:p w:rsidR="00677A1B" w:rsidRPr="00F104FD" w:rsidRDefault="00677A1B" w:rsidP="00994976">
            <w:pPr>
              <w:numPr>
                <w:ilvl w:val="0"/>
                <w:numId w:val="1"/>
              </w:numPr>
              <w:rPr>
                <w:rFonts w:ascii="宋体" w:hAnsi="宋体"/>
                <w:sz w:val="24"/>
              </w:rPr>
            </w:pPr>
            <w:r w:rsidRPr="00F104FD">
              <w:rPr>
                <w:rFonts w:ascii="宋体" w:hAnsi="宋体" w:hint="eastAsia"/>
                <w:sz w:val="24"/>
              </w:rPr>
              <w:t>政党理论</w:t>
            </w:r>
          </w:p>
          <w:p w:rsidR="00677A1B" w:rsidRPr="00F104FD" w:rsidRDefault="00677A1B" w:rsidP="00994976">
            <w:pPr>
              <w:numPr>
                <w:ilvl w:val="0"/>
                <w:numId w:val="4"/>
              </w:numPr>
              <w:ind w:left="735"/>
              <w:rPr>
                <w:rFonts w:ascii="宋体" w:hAnsi="宋体"/>
                <w:sz w:val="24"/>
              </w:rPr>
            </w:pPr>
            <w:r w:rsidRPr="00F104FD">
              <w:rPr>
                <w:rFonts w:ascii="宋体" w:hAnsi="宋体" w:hint="eastAsia"/>
                <w:sz w:val="24"/>
              </w:rPr>
              <w:t>要求考生理解政党的概念以及比较资本主义政党制度与社会主义政党制度的区别和联系.</w:t>
            </w:r>
          </w:p>
          <w:p w:rsidR="00677A1B" w:rsidRPr="00F104FD" w:rsidRDefault="00677A1B" w:rsidP="00994976">
            <w:pPr>
              <w:numPr>
                <w:ilvl w:val="0"/>
                <w:numId w:val="4"/>
              </w:numPr>
              <w:ind w:left="735"/>
              <w:rPr>
                <w:rFonts w:ascii="宋体" w:hAnsi="宋体"/>
                <w:sz w:val="24"/>
              </w:rPr>
            </w:pPr>
            <w:r w:rsidRPr="00F104FD">
              <w:rPr>
                <w:rFonts w:ascii="宋体" w:hAnsi="宋体" w:hint="eastAsia"/>
                <w:sz w:val="24"/>
              </w:rPr>
              <w:t>要求考生熟练掌握政治团体的含义以及资本主义和社会主义政治团体的性质和特征.</w:t>
            </w:r>
          </w:p>
          <w:p w:rsidR="00677A1B" w:rsidRPr="00F104FD" w:rsidRDefault="00677A1B" w:rsidP="00994976">
            <w:pPr>
              <w:ind w:left="420"/>
              <w:rPr>
                <w:rFonts w:ascii="宋体" w:hAnsi="宋体"/>
                <w:sz w:val="24"/>
              </w:rPr>
            </w:pPr>
          </w:p>
          <w:p w:rsidR="00677A1B" w:rsidRPr="00F104FD" w:rsidRDefault="00677A1B" w:rsidP="00994976">
            <w:pPr>
              <w:numPr>
                <w:ilvl w:val="0"/>
                <w:numId w:val="1"/>
              </w:numPr>
              <w:rPr>
                <w:rFonts w:ascii="宋体" w:hAnsi="宋体"/>
                <w:sz w:val="24"/>
              </w:rPr>
            </w:pPr>
            <w:r w:rsidRPr="00F104FD">
              <w:rPr>
                <w:rFonts w:ascii="宋体" w:hAnsi="宋体" w:hint="eastAsia"/>
                <w:sz w:val="24"/>
              </w:rPr>
              <w:t>政治文化</w:t>
            </w:r>
          </w:p>
          <w:p w:rsidR="00677A1B" w:rsidRPr="00F104FD" w:rsidRDefault="00677A1B" w:rsidP="00994976">
            <w:pPr>
              <w:numPr>
                <w:ilvl w:val="0"/>
                <w:numId w:val="5"/>
              </w:numPr>
              <w:tabs>
                <w:tab w:val="left" w:pos="735"/>
                <w:tab w:val="left" w:pos="1395"/>
              </w:tabs>
              <w:ind w:left="735"/>
              <w:rPr>
                <w:rFonts w:ascii="宋体" w:hAnsi="宋体"/>
                <w:sz w:val="24"/>
              </w:rPr>
            </w:pPr>
            <w:r w:rsidRPr="00F104FD">
              <w:rPr>
                <w:rFonts w:ascii="宋体" w:hAnsi="宋体" w:hint="eastAsia"/>
                <w:sz w:val="24"/>
              </w:rPr>
              <w:t>要求考生理解政治文化的含义及功能.</w:t>
            </w:r>
          </w:p>
          <w:p w:rsidR="00677A1B" w:rsidRPr="00F104FD" w:rsidRDefault="00677A1B" w:rsidP="00994976">
            <w:pPr>
              <w:numPr>
                <w:ilvl w:val="0"/>
                <w:numId w:val="6"/>
              </w:numPr>
              <w:rPr>
                <w:rFonts w:ascii="宋体" w:hAnsi="宋体"/>
                <w:sz w:val="24"/>
              </w:rPr>
            </w:pPr>
            <w:r w:rsidRPr="00F104FD">
              <w:rPr>
                <w:rFonts w:ascii="宋体" w:hAnsi="宋体" w:hint="eastAsia"/>
                <w:sz w:val="24"/>
              </w:rPr>
              <w:t>要求考生熟练掌握政治社会化的一般理论.</w:t>
            </w:r>
          </w:p>
          <w:p w:rsidR="00677A1B" w:rsidRPr="00F104FD" w:rsidRDefault="00677A1B" w:rsidP="00994976">
            <w:pPr>
              <w:widowControl/>
              <w:ind w:leftChars="371" w:left="779"/>
              <w:jc w:val="left"/>
              <w:rPr>
                <w:rFonts w:ascii="宋体" w:hAnsi="宋体" w:hint="eastAsia"/>
                <w:sz w:val="24"/>
              </w:rPr>
            </w:pPr>
          </w:p>
          <w:p w:rsidR="00677A1B" w:rsidRPr="00F104FD" w:rsidRDefault="00677A1B" w:rsidP="00994976">
            <w:pPr>
              <w:widowControl/>
              <w:jc w:val="left"/>
              <w:rPr>
                <w:rFonts w:ascii="宋体" w:hAnsi="宋体" w:hint="eastAsia"/>
                <w:sz w:val="24"/>
              </w:rPr>
            </w:pPr>
            <w:r w:rsidRPr="00F104FD">
              <w:rPr>
                <w:rFonts w:ascii="宋体" w:hAnsi="宋体" w:hint="eastAsia"/>
                <w:sz w:val="24"/>
              </w:rPr>
              <w:t>五   政治发展</w:t>
            </w:r>
          </w:p>
          <w:p w:rsidR="00677A1B" w:rsidRPr="00F104FD" w:rsidRDefault="00677A1B" w:rsidP="00994976">
            <w:pPr>
              <w:widowControl/>
              <w:jc w:val="left"/>
              <w:rPr>
                <w:rFonts w:ascii="宋体" w:hAnsi="宋体" w:hint="eastAsia"/>
                <w:sz w:val="24"/>
              </w:rPr>
            </w:pPr>
            <w:r w:rsidRPr="00F104FD">
              <w:rPr>
                <w:rFonts w:ascii="宋体" w:hAnsi="宋体" w:hint="eastAsia"/>
                <w:sz w:val="24"/>
              </w:rPr>
              <w:t xml:space="preserve">     1.  要求考生了解政治发展的实质内容.</w:t>
            </w:r>
          </w:p>
          <w:p w:rsidR="00677A1B" w:rsidRPr="00F104FD" w:rsidRDefault="00677A1B" w:rsidP="00994976">
            <w:pPr>
              <w:widowControl/>
              <w:jc w:val="left"/>
              <w:rPr>
                <w:rFonts w:ascii="宋体" w:hAnsi="宋体" w:hint="eastAsia"/>
                <w:sz w:val="24"/>
              </w:rPr>
            </w:pPr>
            <w:r w:rsidRPr="00F104FD">
              <w:rPr>
                <w:rFonts w:ascii="宋体" w:hAnsi="宋体" w:hint="eastAsia"/>
                <w:sz w:val="24"/>
              </w:rPr>
              <w:t xml:space="preserve">     2.  要求考生熟练掌握政治发展的基本途径以及未来趋势.</w:t>
            </w:r>
          </w:p>
          <w:p w:rsidR="00677A1B" w:rsidRPr="00F104FD" w:rsidRDefault="00677A1B" w:rsidP="00994976">
            <w:pPr>
              <w:widowControl/>
              <w:jc w:val="left"/>
              <w:rPr>
                <w:rFonts w:ascii="宋体" w:hAnsi="宋体" w:hint="eastAsia"/>
                <w:sz w:val="24"/>
              </w:rPr>
            </w:pPr>
          </w:p>
        </w:tc>
      </w:tr>
      <w:tr w:rsidR="00677A1B" w:rsidTr="00994976">
        <w:tc>
          <w:tcPr>
            <w:tcW w:w="8594" w:type="dxa"/>
            <w:tcBorders>
              <w:top w:val="single" w:sz="4" w:space="0" w:color="auto"/>
              <w:left w:val="single" w:sz="4" w:space="0" w:color="auto"/>
              <w:bottom w:val="single" w:sz="4" w:space="0" w:color="auto"/>
              <w:right w:val="single" w:sz="4" w:space="0" w:color="auto"/>
            </w:tcBorders>
          </w:tcPr>
          <w:p w:rsidR="00677A1B" w:rsidRDefault="00677A1B" w:rsidP="00994976">
            <w:pPr>
              <w:rPr>
                <w:rFonts w:ascii="宋体" w:hAnsi="宋体" w:hint="eastAsia"/>
                <w:sz w:val="24"/>
              </w:rPr>
            </w:pPr>
          </w:p>
          <w:p w:rsidR="00677A1B" w:rsidRDefault="00677A1B" w:rsidP="00994976">
            <w:pPr>
              <w:rPr>
                <w:rFonts w:ascii="宋体" w:hAnsi="宋体" w:hint="eastAsia"/>
                <w:sz w:val="24"/>
              </w:rPr>
            </w:pPr>
            <w:r>
              <w:rPr>
                <w:rFonts w:ascii="宋体" w:hAnsi="宋体" w:hint="eastAsia"/>
                <w:sz w:val="24"/>
              </w:rPr>
              <w:t>考试总分：100分     考试时间：3小时    考试方式：笔试</w:t>
            </w:r>
          </w:p>
          <w:p w:rsidR="00677A1B" w:rsidRPr="00F104FD" w:rsidRDefault="00677A1B" w:rsidP="00994976">
            <w:pPr>
              <w:pStyle w:val="2"/>
              <w:rPr>
                <w:rFonts w:hAnsi="宋体" w:hint="eastAsia"/>
                <w:szCs w:val="24"/>
              </w:rPr>
            </w:pPr>
            <w:r w:rsidRPr="00F104FD">
              <w:rPr>
                <w:rFonts w:hAnsi="宋体" w:hint="eastAsia"/>
                <w:szCs w:val="24"/>
              </w:rPr>
              <w:t>考试题型： 简答题（60分）</w:t>
            </w:r>
          </w:p>
          <w:p w:rsidR="00677A1B" w:rsidRPr="00F104FD" w:rsidRDefault="00677A1B" w:rsidP="00677A1B">
            <w:pPr>
              <w:pStyle w:val="2"/>
              <w:ind w:firstLineChars="500" w:firstLine="1200"/>
              <w:rPr>
                <w:rFonts w:hAnsi="宋体" w:hint="eastAsia"/>
                <w:szCs w:val="24"/>
              </w:rPr>
            </w:pPr>
            <w:r w:rsidRPr="00F104FD">
              <w:rPr>
                <w:rFonts w:hAnsi="宋体" w:hint="eastAsia"/>
                <w:szCs w:val="24"/>
              </w:rPr>
              <w:t xml:space="preserve"> 论述题（40分）</w:t>
            </w:r>
          </w:p>
        </w:tc>
      </w:tr>
    </w:tbl>
    <w:p w:rsidR="00677A1B" w:rsidRDefault="00677A1B" w:rsidP="00677A1B">
      <w:pPr>
        <w:spacing w:line="380" w:lineRule="exact"/>
        <w:rPr>
          <w:rFonts w:hint="eastAsia"/>
        </w:rPr>
      </w:pPr>
    </w:p>
    <w:p w:rsidR="00677A1B" w:rsidRDefault="00677A1B" w:rsidP="00677A1B">
      <w:pPr>
        <w:spacing w:line="380" w:lineRule="exact"/>
        <w:rPr>
          <w:rFonts w:hint="eastAsia"/>
          <w:sz w:val="28"/>
        </w:rPr>
      </w:pPr>
    </w:p>
    <w:p w:rsidR="00677A1B" w:rsidRDefault="00677A1B" w:rsidP="00677A1B">
      <w:pPr>
        <w:spacing w:line="380" w:lineRule="exact"/>
        <w:rPr>
          <w:rFonts w:hint="eastAsia"/>
          <w:sz w:val="28"/>
        </w:rPr>
      </w:pPr>
    </w:p>
    <w:p w:rsidR="00677A1B" w:rsidRDefault="00677A1B" w:rsidP="00677A1B">
      <w:pPr>
        <w:spacing w:line="380" w:lineRule="exact"/>
        <w:rPr>
          <w:rFonts w:hint="eastAsia"/>
          <w:sz w:val="28"/>
        </w:rPr>
      </w:pPr>
    </w:p>
    <w:p w:rsidR="00677A1B" w:rsidRDefault="00677A1B" w:rsidP="00677A1B">
      <w:pPr>
        <w:adjustRightInd w:val="0"/>
        <w:snapToGrid w:val="0"/>
        <w:spacing w:line="380" w:lineRule="exact"/>
        <w:rPr>
          <w:rFonts w:hint="eastAsia"/>
          <w:sz w:val="28"/>
        </w:rPr>
      </w:pPr>
    </w:p>
    <w:p w:rsidR="00677A1B" w:rsidRDefault="00677A1B" w:rsidP="00677A1B">
      <w:pPr>
        <w:adjustRightInd w:val="0"/>
        <w:snapToGrid w:val="0"/>
        <w:spacing w:line="380" w:lineRule="exact"/>
        <w:rPr>
          <w:rFonts w:hint="eastAsia"/>
          <w:sz w:val="28"/>
        </w:rPr>
      </w:pPr>
    </w:p>
    <w:p w:rsidR="00677A1B" w:rsidRDefault="00677A1B" w:rsidP="00677A1B">
      <w:pPr>
        <w:adjustRightInd w:val="0"/>
        <w:snapToGrid w:val="0"/>
        <w:spacing w:line="380" w:lineRule="exact"/>
        <w:rPr>
          <w:rFonts w:ascii="宋体" w:hAnsi="宋体" w:hint="eastAsia"/>
          <w:b/>
          <w:sz w:val="24"/>
        </w:rPr>
      </w:pPr>
    </w:p>
    <w:p w:rsidR="00677A1B" w:rsidRDefault="00677A1B" w:rsidP="00677A1B">
      <w:pPr>
        <w:adjustRightInd w:val="0"/>
        <w:snapToGrid w:val="0"/>
        <w:spacing w:line="380" w:lineRule="exact"/>
        <w:rPr>
          <w:rFonts w:ascii="宋体" w:hAnsi="宋体" w:hint="eastAsia"/>
          <w:b/>
          <w:sz w:val="24"/>
        </w:rPr>
      </w:pPr>
    </w:p>
    <w:p w:rsidR="00677A1B" w:rsidRDefault="00677A1B" w:rsidP="00677A1B">
      <w:pPr>
        <w:adjustRightInd w:val="0"/>
        <w:snapToGrid w:val="0"/>
        <w:spacing w:line="380" w:lineRule="exact"/>
        <w:rPr>
          <w:rFonts w:ascii="宋体" w:hAnsi="宋体" w:hint="eastAsia"/>
          <w:b/>
          <w:sz w:val="24"/>
        </w:rPr>
      </w:pPr>
    </w:p>
    <w:p w:rsidR="00677A1B" w:rsidRDefault="00677A1B" w:rsidP="00677A1B">
      <w:pPr>
        <w:adjustRightInd w:val="0"/>
        <w:snapToGrid w:val="0"/>
        <w:spacing w:line="380" w:lineRule="exact"/>
        <w:rPr>
          <w:rFonts w:ascii="宋体" w:hAnsi="宋体" w:hint="eastAsia"/>
          <w:b/>
          <w:sz w:val="24"/>
        </w:rPr>
      </w:pPr>
    </w:p>
    <w:p w:rsidR="00677A1B" w:rsidRDefault="00677A1B" w:rsidP="00677A1B">
      <w:pPr>
        <w:adjustRightInd w:val="0"/>
        <w:snapToGrid w:val="0"/>
        <w:spacing w:line="380" w:lineRule="exact"/>
        <w:rPr>
          <w:rFonts w:ascii="宋体" w:hAnsi="宋体" w:hint="eastAsia"/>
          <w:b/>
          <w:sz w:val="24"/>
        </w:rPr>
      </w:pPr>
    </w:p>
    <w:p w:rsidR="00677A1B" w:rsidRPr="00AD19DE" w:rsidRDefault="00677A1B" w:rsidP="00677A1B">
      <w:pPr>
        <w:adjustRightInd w:val="0"/>
        <w:snapToGrid w:val="0"/>
        <w:spacing w:line="380" w:lineRule="exact"/>
        <w:rPr>
          <w:rFonts w:ascii="宋体" w:hAnsi="宋体" w:hint="eastAsia"/>
          <w:sz w:val="24"/>
        </w:rPr>
      </w:pPr>
      <w:r w:rsidRPr="00AD19DE">
        <w:rPr>
          <w:rFonts w:ascii="宋体" w:hAnsi="宋体" w:hint="eastAsia"/>
          <w:b/>
          <w:sz w:val="24"/>
        </w:rPr>
        <w:lastRenderedPageBreak/>
        <w:t xml:space="preserve">考试科目名称: </w:t>
      </w:r>
      <w:r w:rsidRPr="00AD19DE">
        <w:rPr>
          <w:rFonts w:hint="eastAsia"/>
          <w:b/>
          <w:sz w:val="24"/>
        </w:rPr>
        <w:t>当代世界经济与政治</w:t>
      </w:r>
      <w:r w:rsidRPr="00AD19DE">
        <w:rPr>
          <w:rFonts w:ascii="宋体" w:hAnsi="宋体" w:hint="eastAsia"/>
          <w:b/>
          <w:sz w:val="24"/>
        </w:rPr>
        <w:t>（</w:t>
      </w:r>
      <w:r>
        <w:rPr>
          <w:rFonts w:ascii="宋体" w:hAnsi="宋体" w:hint="eastAsia"/>
          <w:sz w:val="24"/>
        </w:rPr>
        <w:t>同等学力</w:t>
      </w:r>
      <w:r w:rsidRPr="00AD19DE">
        <w:rPr>
          <w:rFonts w:ascii="宋体" w:hAnsi="宋体" w:hint="eastAsia"/>
          <w:sz w:val="24"/>
        </w:rPr>
        <w:t>加试2</w:t>
      </w:r>
      <w:r w:rsidRPr="00AD19DE">
        <w:rPr>
          <w:rFonts w:ascii="宋体" w:hAnsi="宋体" w:hint="eastAsia"/>
          <w:b/>
          <w:sz w:val="24"/>
        </w:rPr>
        <w:t>）</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677A1B" w:rsidTr="00994976">
        <w:tc>
          <w:tcPr>
            <w:tcW w:w="8640" w:type="dxa"/>
            <w:tcBorders>
              <w:top w:val="single" w:sz="4" w:space="0" w:color="auto"/>
              <w:left w:val="single" w:sz="4" w:space="0" w:color="auto"/>
              <w:bottom w:val="single" w:sz="4" w:space="0" w:color="auto"/>
              <w:right w:val="single" w:sz="4" w:space="0" w:color="auto"/>
            </w:tcBorders>
          </w:tcPr>
          <w:p w:rsidR="00677A1B" w:rsidRDefault="00677A1B" w:rsidP="00994976">
            <w:pPr>
              <w:spacing w:line="380" w:lineRule="exact"/>
              <w:rPr>
                <w:rFonts w:ascii="宋体" w:hAnsi="宋体" w:hint="eastAsia"/>
                <w:sz w:val="24"/>
              </w:rPr>
            </w:pPr>
          </w:p>
          <w:p w:rsidR="00677A1B" w:rsidRDefault="00677A1B" w:rsidP="00994976">
            <w:pPr>
              <w:spacing w:line="380" w:lineRule="exact"/>
              <w:rPr>
                <w:rFonts w:ascii="宋体" w:hAnsi="宋体"/>
                <w:sz w:val="24"/>
              </w:rPr>
            </w:pPr>
            <w:r>
              <w:rPr>
                <w:rFonts w:ascii="宋体" w:hAnsi="宋体" w:hint="eastAsia"/>
                <w:sz w:val="24"/>
              </w:rPr>
              <w:t xml:space="preserve">考试内容范围: </w:t>
            </w:r>
          </w:p>
          <w:p w:rsidR="00677A1B" w:rsidRDefault="00677A1B" w:rsidP="00994976">
            <w:pPr>
              <w:spacing w:line="380" w:lineRule="exact"/>
              <w:rPr>
                <w:rFonts w:hint="eastAsia"/>
                <w:sz w:val="24"/>
              </w:rPr>
            </w:pPr>
            <w:r>
              <w:rPr>
                <w:rFonts w:hint="eastAsia"/>
                <w:sz w:val="24"/>
              </w:rPr>
              <w:t>一、</w:t>
            </w:r>
            <w:r w:rsidRPr="00E14E46">
              <w:rPr>
                <w:rFonts w:hint="eastAsia"/>
                <w:sz w:val="24"/>
              </w:rPr>
              <w:t>战后世界经济格局的演变和当今世界经济发展趋势</w:t>
            </w:r>
            <w:r>
              <w:rPr>
                <w:rFonts w:hint="eastAsia"/>
                <w:sz w:val="24"/>
              </w:rPr>
              <w:t>。</w:t>
            </w:r>
          </w:p>
          <w:p w:rsidR="00677A1B" w:rsidRDefault="00677A1B" w:rsidP="00994976">
            <w:pPr>
              <w:spacing w:line="380" w:lineRule="exact"/>
              <w:rPr>
                <w:rFonts w:hint="eastAsia"/>
                <w:sz w:val="24"/>
              </w:rPr>
            </w:pPr>
            <w:r>
              <w:rPr>
                <w:rFonts w:hint="eastAsia"/>
                <w:sz w:val="24"/>
              </w:rPr>
              <w:t>二、</w:t>
            </w:r>
            <w:r w:rsidRPr="00E14E46">
              <w:rPr>
                <w:rFonts w:hint="eastAsia"/>
                <w:sz w:val="24"/>
              </w:rPr>
              <w:t>战后世界政治格局的演变和冷战后世界政治的深刻变化</w:t>
            </w:r>
            <w:r>
              <w:rPr>
                <w:rFonts w:hint="eastAsia"/>
                <w:sz w:val="24"/>
              </w:rPr>
              <w:t>。</w:t>
            </w:r>
          </w:p>
          <w:p w:rsidR="00677A1B" w:rsidRDefault="00677A1B" w:rsidP="00994976">
            <w:pPr>
              <w:spacing w:line="380" w:lineRule="exact"/>
              <w:rPr>
                <w:rFonts w:hint="eastAsia"/>
                <w:sz w:val="24"/>
              </w:rPr>
            </w:pPr>
            <w:r>
              <w:rPr>
                <w:rFonts w:hint="eastAsia"/>
                <w:sz w:val="24"/>
              </w:rPr>
              <w:t>三、和平与发展是世界主题以及国际新秩序的建立。</w:t>
            </w:r>
          </w:p>
          <w:p w:rsidR="00677A1B" w:rsidRDefault="00677A1B" w:rsidP="00994976">
            <w:pPr>
              <w:spacing w:line="380" w:lineRule="exact"/>
              <w:rPr>
                <w:rFonts w:hint="eastAsia"/>
                <w:sz w:val="24"/>
              </w:rPr>
            </w:pPr>
            <w:r>
              <w:rPr>
                <w:rFonts w:hint="eastAsia"/>
                <w:sz w:val="24"/>
              </w:rPr>
              <w:t>四、发达资本主义国家的经济与政治。</w:t>
            </w:r>
          </w:p>
          <w:p w:rsidR="00677A1B" w:rsidRDefault="00677A1B" w:rsidP="00994976">
            <w:pPr>
              <w:spacing w:line="380" w:lineRule="exact"/>
              <w:rPr>
                <w:rFonts w:hint="eastAsia"/>
                <w:sz w:val="24"/>
              </w:rPr>
            </w:pPr>
            <w:r>
              <w:rPr>
                <w:rFonts w:hint="eastAsia"/>
                <w:sz w:val="24"/>
              </w:rPr>
              <w:t>五、发展中国家的经济与政治的发展。</w:t>
            </w:r>
          </w:p>
          <w:p w:rsidR="00677A1B" w:rsidRDefault="00677A1B" w:rsidP="00994976">
            <w:pPr>
              <w:spacing w:line="380" w:lineRule="exact"/>
              <w:rPr>
                <w:rFonts w:hint="eastAsia"/>
                <w:sz w:val="24"/>
              </w:rPr>
            </w:pPr>
            <w:r>
              <w:rPr>
                <w:rFonts w:hint="eastAsia"/>
                <w:sz w:val="24"/>
              </w:rPr>
              <w:t>六、社会主义国家的经济与政治发展趋势。</w:t>
            </w:r>
          </w:p>
          <w:p w:rsidR="00677A1B" w:rsidRDefault="00677A1B" w:rsidP="00994976">
            <w:pPr>
              <w:widowControl/>
              <w:spacing w:line="380" w:lineRule="exact"/>
              <w:jc w:val="left"/>
              <w:rPr>
                <w:rFonts w:hint="eastAsia"/>
              </w:rPr>
            </w:pPr>
            <w:r>
              <w:rPr>
                <w:rFonts w:hint="eastAsia"/>
                <w:sz w:val="24"/>
              </w:rPr>
              <w:t>七、</w:t>
            </w:r>
            <w:r w:rsidRPr="00E14E46">
              <w:rPr>
                <w:rFonts w:hint="eastAsia"/>
                <w:sz w:val="24"/>
              </w:rPr>
              <w:t>中国的对外战略及其在世界上的地位和作用</w:t>
            </w:r>
            <w:r>
              <w:rPr>
                <w:rFonts w:hint="eastAsia"/>
              </w:rPr>
              <w:t>。</w:t>
            </w:r>
            <w:r>
              <w:rPr>
                <w:rFonts w:hint="eastAsia"/>
              </w:rPr>
              <w:t xml:space="preserve">  </w:t>
            </w:r>
          </w:p>
          <w:p w:rsidR="00677A1B" w:rsidRDefault="00677A1B" w:rsidP="00994976">
            <w:pPr>
              <w:widowControl/>
              <w:spacing w:line="380" w:lineRule="exact"/>
              <w:jc w:val="left"/>
              <w:rPr>
                <w:rFonts w:ascii="宋体" w:hAnsi="宋体" w:cs="宋体" w:hint="eastAsia"/>
                <w:color w:val="000000"/>
                <w:kern w:val="0"/>
                <w:sz w:val="24"/>
              </w:rPr>
            </w:pPr>
          </w:p>
        </w:tc>
      </w:tr>
      <w:tr w:rsidR="00677A1B" w:rsidTr="00994976">
        <w:tc>
          <w:tcPr>
            <w:tcW w:w="8640" w:type="dxa"/>
            <w:tcBorders>
              <w:top w:val="single" w:sz="4" w:space="0" w:color="auto"/>
              <w:left w:val="single" w:sz="4" w:space="0" w:color="auto"/>
              <w:bottom w:val="single" w:sz="4" w:space="0" w:color="auto"/>
              <w:right w:val="single" w:sz="4" w:space="0" w:color="auto"/>
            </w:tcBorders>
          </w:tcPr>
          <w:p w:rsidR="00677A1B" w:rsidRDefault="00677A1B" w:rsidP="00994976">
            <w:pPr>
              <w:spacing w:line="380" w:lineRule="exact"/>
              <w:rPr>
                <w:rFonts w:ascii="宋体" w:hAnsi="宋体" w:hint="eastAsia"/>
                <w:sz w:val="24"/>
              </w:rPr>
            </w:pPr>
          </w:p>
          <w:p w:rsidR="00677A1B" w:rsidRDefault="00677A1B" w:rsidP="00994976">
            <w:pPr>
              <w:spacing w:line="380" w:lineRule="exact"/>
              <w:rPr>
                <w:rFonts w:ascii="宋体" w:hAnsi="宋体" w:hint="eastAsia"/>
                <w:sz w:val="24"/>
              </w:rPr>
            </w:pPr>
            <w:r>
              <w:rPr>
                <w:rFonts w:ascii="宋体" w:hAnsi="宋体" w:hint="eastAsia"/>
                <w:sz w:val="24"/>
              </w:rPr>
              <w:t>考试总分：100分     考试时间：3小时    考试方式：笔试</w:t>
            </w:r>
          </w:p>
          <w:p w:rsidR="00677A1B" w:rsidRDefault="00677A1B" w:rsidP="00994976">
            <w:pPr>
              <w:pStyle w:val="2"/>
              <w:spacing w:line="380" w:lineRule="exact"/>
              <w:rPr>
                <w:rFonts w:hint="eastAsia"/>
                <w:szCs w:val="24"/>
              </w:rPr>
            </w:pPr>
            <w:r>
              <w:rPr>
                <w:rFonts w:hint="eastAsia"/>
                <w:szCs w:val="24"/>
              </w:rPr>
              <w:t>考试题型：案例分析（30分）</w:t>
            </w:r>
          </w:p>
          <w:p w:rsidR="00677A1B" w:rsidRDefault="00677A1B" w:rsidP="00677A1B">
            <w:pPr>
              <w:pStyle w:val="2"/>
              <w:spacing w:line="380" w:lineRule="exact"/>
              <w:ind w:firstLineChars="500" w:firstLine="1200"/>
              <w:rPr>
                <w:rFonts w:hint="eastAsia"/>
                <w:szCs w:val="24"/>
              </w:rPr>
            </w:pPr>
            <w:r>
              <w:rPr>
                <w:rFonts w:hint="eastAsia"/>
              </w:rPr>
              <w:t>简答题</w:t>
            </w:r>
            <w:r>
              <w:rPr>
                <w:rFonts w:hint="eastAsia"/>
                <w:szCs w:val="24"/>
              </w:rPr>
              <w:t>（30分）</w:t>
            </w:r>
          </w:p>
          <w:p w:rsidR="00677A1B" w:rsidRPr="00C6617E" w:rsidRDefault="00677A1B" w:rsidP="00677A1B">
            <w:pPr>
              <w:pStyle w:val="2"/>
              <w:spacing w:line="380" w:lineRule="exact"/>
              <w:ind w:firstLineChars="500" w:firstLine="1200"/>
              <w:rPr>
                <w:rFonts w:hint="eastAsia"/>
                <w:szCs w:val="24"/>
              </w:rPr>
            </w:pPr>
            <w:r>
              <w:rPr>
                <w:rFonts w:hint="eastAsia"/>
                <w:szCs w:val="24"/>
              </w:rPr>
              <w:t>论述题（40分）</w:t>
            </w:r>
          </w:p>
        </w:tc>
      </w:tr>
    </w:tbl>
    <w:p w:rsidR="00677A1B" w:rsidRDefault="00677A1B" w:rsidP="00677A1B">
      <w:pPr>
        <w:spacing w:line="380" w:lineRule="exact"/>
        <w:rPr>
          <w:rFonts w:hint="eastAsia"/>
        </w:rPr>
      </w:pPr>
    </w:p>
    <w:p w:rsidR="00677A1B" w:rsidRDefault="00677A1B" w:rsidP="00677A1B">
      <w:pPr>
        <w:spacing w:line="380" w:lineRule="exact"/>
        <w:rPr>
          <w:rFonts w:hint="eastAsia"/>
        </w:rPr>
      </w:pPr>
    </w:p>
    <w:p w:rsidR="00677A1B" w:rsidRDefault="00677A1B" w:rsidP="00677A1B">
      <w:pPr>
        <w:spacing w:line="380" w:lineRule="exact"/>
        <w:rPr>
          <w:rFonts w:hint="eastAsia"/>
        </w:rPr>
      </w:pPr>
    </w:p>
    <w:p w:rsidR="00677A1B" w:rsidRDefault="00677A1B" w:rsidP="00677A1B">
      <w:pPr>
        <w:spacing w:line="440" w:lineRule="exact"/>
        <w:rPr>
          <w:rFonts w:hint="eastAsia"/>
          <w:sz w:val="28"/>
        </w:rPr>
      </w:pPr>
    </w:p>
    <w:p w:rsidR="00677A1B" w:rsidRDefault="00677A1B" w:rsidP="00677A1B"/>
    <w:p w:rsidR="00576C62" w:rsidRPr="00677A1B" w:rsidRDefault="00677A1B">
      <w:bookmarkStart w:id="0" w:name="_GoBack"/>
      <w:bookmarkEnd w:id="0"/>
    </w:p>
    <w:sectPr w:rsidR="00576C62" w:rsidRPr="00677A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A1B"/>
    <w:rsid w:val="00042893"/>
    <w:rsid w:val="00677A1B"/>
    <w:rsid w:val="006A346E"/>
    <w:rsid w:val="00BB7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677A1B"/>
    <w:rPr>
      <w:rFonts w:ascii="宋体"/>
      <w:sz w:val="24"/>
      <w:szCs w:val="20"/>
    </w:rPr>
  </w:style>
  <w:style w:type="character" w:customStyle="1" w:styleId="2Char">
    <w:name w:val="正文文本 2 Char"/>
    <w:basedOn w:val="a0"/>
    <w:link w:val="2"/>
    <w:rsid w:val="00677A1B"/>
    <w:rPr>
      <w:rFonts w:ascii="宋体"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A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677A1B"/>
    <w:rPr>
      <w:rFonts w:ascii="宋体"/>
      <w:sz w:val="24"/>
      <w:szCs w:val="20"/>
    </w:rPr>
  </w:style>
  <w:style w:type="character" w:customStyle="1" w:styleId="2Char">
    <w:name w:val="正文文本 2 Char"/>
    <w:basedOn w:val="a0"/>
    <w:link w:val="2"/>
    <w:rsid w:val="00677A1B"/>
    <w:rPr>
      <w:rFonts w:ascii="宋体"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111</Words>
  <Characters>633</Characters>
  <Application>Microsoft Office Word</Application>
  <DocSecurity>0</DocSecurity>
  <Lines>5</Lines>
  <Paragraphs>1</Paragraphs>
  <ScaleCrop>false</ScaleCrop>
  <Company>Microsoft</Company>
  <LinksUpToDate>false</LinksUpToDate>
  <CharactersWithSpaces>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前往巴塞罗那</dc:creator>
  <cp:keywords/>
  <dc:description/>
  <cp:lastModifiedBy>前往巴塞罗那</cp:lastModifiedBy>
  <cp:revision>1</cp:revision>
  <dcterms:created xsi:type="dcterms:W3CDTF">2015-09-14T01:28:00Z</dcterms:created>
  <dcterms:modified xsi:type="dcterms:W3CDTF">2015-09-14T01:29:00Z</dcterms:modified>
</cp:coreProperties>
</file>