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FA" w:rsidRPr="00315565" w:rsidRDefault="009441FA" w:rsidP="00097CA7">
      <w:pPr>
        <w:spacing w:beforeLines="100" w:afterLines="100" w:line="440" w:lineRule="exact"/>
        <w:jc w:val="center"/>
        <w:rPr>
          <w:rFonts w:ascii="华文中宋" w:eastAsia="华文中宋" w:hAnsi="华文中宋"/>
          <w:sz w:val="28"/>
          <w:szCs w:val="28"/>
        </w:rPr>
      </w:pPr>
      <w:r w:rsidRPr="00315565">
        <w:rPr>
          <w:rFonts w:ascii="华文中宋" w:eastAsia="华文中宋" w:hAnsi="华文中宋" w:hint="eastAsia"/>
          <w:sz w:val="28"/>
          <w:szCs w:val="28"/>
        </w:rPr>
        <w:t>2017年研究生入学考试档案学学术硕士</w:t>
      </w:r>
      <w:r>
        <w:rPr>
          <w:rFonts w:ascii="华文中宋" w:eastAsia="华文中宋" w:hAnsi="华文中宋" w:hint="eastAsia"/>
          <w:sz w:val="28"/>
          <w:szCs w:val="28"/>
        </w:rPr>
        <w:t>招生</w:t>
      </w:r>
    </w:p>
    <w:p w:rsidR="009441FA" w:rsidRDefault="009441FA" w:rsidP="00097CA7">
      <w:pPr>
        <w:spacing w:beforeLines="100" w:afterLines="100" w:line="440" w:lineRule="exact"/>
        <w:jc w:val="center"/>
        <w:rPr>
          <w:rFonts w:ascii="宋体" w:hAnsi="宋体"/>
          <w:b/>
          <w:bCs/>
          <w:sz w:val="32"/>
          <w:szCs w:val="32"/>
        </w:rPr>
      </w:pPr>
      <w:r w:rsidRPr="00315565">
        <w:rPr>
          <w:rFonts w:ascii="华文中宋" w:eastAsia="华文中宋" w:hAnsi="华文中宋" w:hint="eastAsia"/>
          <w:sz w:val="32"/>
          <w:szCs w:val="32"/>
        </w:rPr>
        <w:t>业务课一</w:t>
      </w:r>
      <w:r>
        <w:rPr>
          <w:rFonts w:ascii="华文中宋" w:eastAsia="华文中宋" w:hAnsi="华文中宋" w:hint="eastAsia"/>
          <w:sz w:val="32"/>
          <w:szCs w:val="32"/>
        </w:rPr>
        <w:t xml:space="preserve"> </w:t>
      </w:r>
      <w:r w:rsidRPr="00315565">
        <w:rPr>
          <w:rFonts w:ascii="华文中宋" w:eastAsia="华文中宋" w:hAnsi="华文中宋" w:hint="eastAsia"/>
          <w:sz w:val="32"/>
          <w:szCs w:val="32"/>
        </w:rPr>
        <w:t>图书馆学、档案学基础理论</w:t>
      </w:r>
      <w:r w:rsidRPr="00315565">
        <w:rPr>
          <w:rFonts w:ascii="宋体" w:hAnsi="宋体" w:hint="eastAsia"/>
          <w:b/>
          <w:bCs/>
          <w:sz w:val="32"/>
          <w:szCs w:val="32"/>
        </w:rPr>
        <w:t>考试大纲</w:t>
      </w:r>
    </w:p>
    <w:p w:rsidR="00C5082E" w:rsidRPr="00315565" w:rsidRDefault="00C5082E" w:rsidP="00097CA7">
      <w:pPr>
        <w:spacing w:beforeLines="100" w:afterLines="100" w:line="44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9441FA" w:rsidRDefault="00EC72E0" w:rsidP="00097CA7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Ⅰ</w:t>
      </w:r>
      <w:r w:rsidR="00D42031">
        <w:rPr>
          <w:rFonts w:ascii="宋体" w:hAnsi="宋体" w:hint="eastAsia"/>
          <w:b/>
          <w:bCs/>
          <w:sz w:val="44"/>
        </w:rPr>
        <w:t>考查目标、考试形式、</w:t>
      </w:r>
      <w:r w:rsidR="00235E11">
        <w:rPr>
          <w:rFonts w:ascii="宋体" w:hAnsi="宋体" w:hint="eastAsia"/>
          <w:b/>
          <w:bCs/>
          <w:sz w:val="44"/>
        </w:rPr>
        <w:t>试卷结构</w:t>
      </w:r>
    </w:p>
    <w:p w:rsidR="00235E11" w:rsidRDefault="00C5082E" w:rsidP="00097CA7">
      <w:pPr>
        <w:pStyle w:val="a4"/>
        <w:numPr>
          <w:ilvl w:val="0"/>
          <w:numId w:val="4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 w:rsidRPr="00C5082E">
        <w:rPr>
          <w:rFonts w:ascii="黑体" w:eastAsia="黑体" w:hAnsi="黑体" w:hint="eastAsia"/>
          <w:sz w:val="24"/>
        </w:rPr>
        <w:t>考查目标</w:t>
      </w:r>
    </w:p>
    <w:p w:rsidR="00C5082E" w:rsidRPr="00845BA5" w:rsidRDefault="00845BA5" w:rsidP="00845BA5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845BA5">
        <w:rPr>
          <w:rFonts w:ascii="宋体" w:hAnsi="宋体" w:hint="eastAsia"/>
          <w:sz w:val="24"/>
        </w:rPr>
        <w:t>掌握档案学</w:t>
      </w:r>
      <w:r>
        <w:rPr>
          <w:rFonts w:ascii="宋体" w:hAnsi="宋体" w:hint="eastAsia"/>
          <w:sz w:val="24"/>
        </w:rPr>
        <w:t>、图书馆学</w:t>
      </w:r>
      <w:r w:rsidRPr="00845BA5">
        <w:rPr>
          <w:rFonts w:ascii="宋体" w:hAnsi="宋体" w:hint="eastAsia"/>
          <w:sz w:val="24"/>
        </w:rPr>
        <w:t>的基础性、总体性知识，认识档案与档案事业</w:t>
      </w:r>
      <w:r>
        <w:rPr>
          <w:rFonts w:ascii="宋体" w:hAnsi="宋体" w:hint="eastAsia"/>
          <w:sz w:val="24"/>
        </w:rPr>
        <w:t>、图书馆学</w:t>
      </w:r>
      <w:r w:rsidRPr="00845BA5">
        <w:rPr>
          <w:rFonts w:ascii="宋体" w:hAnsi="宋体" w:hint="eastAsia"/>
          <w:sz w:val="24"/>
        </w:rPr>
        <w:t>的基本规律，全面把握档案学</w:t>
      </w:r>
      <w:r>
        <w:rPr>
          <w:rFonts w:ascii="宋体" w:hAnsi="宋体" w:hint="eastAsia"/>
          <w:sz w:val="24"/>
        </w:rPr>
        <w:t>、图书馆学</w:t>
      </w:r>
      <w:r w:rsidRPr="00845BA5">
        <w:rPr>
          <w:rFonts w:ascii="宋体" w:hAnsi="宋体" w:hint="eastAsia"/>
          <w:sz w:val="24"/>
        </w:rPr>
        <w:t>基础理论。</w:t>
      </w:r>
    </w:p>
    <w:p w:rsidR="00C5082E" w:rsidRDefault="00C5082E" w:rsidP="00097CA7">
      <w:pPr>
        <w:pStyle w:val="a4"/>
        <w:numPr>
          <w:ilvl w:val="0"/>
          <w:numId w:val="4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考试形式</w:t>
      </w:r>
    </w:p>
    <w:p w:rsidR="00C5082E" w:rsidRPr="007E7DA2" w:rsidRDefault="007E7DA2" w:rsidP="00097CA7">
      <w:pPr>
        <w:spacing w:beforeLines="50" w:afterLines="50" w:line="360" w:lineRule="auto"/>
        <w:ind w:firstLineChars="200" w:firstLine="480"/>
        <w:outlineLvl w:val="2"/>
        <w:rPr>
          <w:rFonts w:asciiTheme="minorEastAsia" w:eastAsiaTheme="minorEastAsia" w:hAnsiTheme="minorEastAsia"/>
          <w:sz w:val="24"/>
        </w:rPr>
      </w:pPr>
      <w:r w:rsidRPr="007E7DA2">
        <w:rPr>
          <w:rFonts w:asciiTheme="minorEastAsia" w:eastAsiaTheme="minorEastAsia" w:hAnsiTheme="minorEastAsia" w:hint="eastAsia"/>
          <w:sz w:val="24"/>
        </w:rPr>
        <w:t>闭卷，笔试。</w:t>
      </w:r>
    </w:p>
    <w:p w:rsidR="00C5082E" w:rsidRDefault="00C5082E" w:rsidP="00097CA7">
      <w:pPr>
        <w:pStyle w:val="a4"/>
        <w:numPr>
          <w:ilvl w:val="0"/>
          <w:numId w:val="4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试卷</w:t>
      </w:r>
      <w:r w:rsidR="002B06EC">
        <w:rPr>
          <w:rFonts w:ascii="黑体" w:eastAsia="黑体" w:hAnsi="黑体" w:hint="eastAsia"/>
          <w:sz w:val="24"/>
        </w:rPr>
        <w:t>分数</w:t>
      </w:r>
      <w:r w:rsidR="007E7DA2">
        <w:rPr>
          <w:rFonts w:ascii="黑体" w:eastAsia="黑体" w:hAnsi="黑体" w:hint="eastAsia"/>
          <w:sz w:val="24"/>
        </w:rPr>
        <w:t>与考试</w:t>
      </w:r>
      <w:r w:rsidR="002B06EC">
        <w:rPr>
          <w:rFonts w:ascii="黑体" w:eastAsia="黑体" w:hAnsi="黑体" w:hint="eastAsia"/>
          <w:sz w:val="24"/>
        </w:rPr>
        <w:t>时间</w:t>
      </w:r>
    </w:p>
    <w:p w:rsidR="007E7DA2" w:rsidRPr="002B06EC" w:rsidRDefault="002B06EC" w:rsidP="00097CA7">
      <w:pPr>
        <w:spacing w:beforeLines="50" w:afterLines="50" w:line="360" w:lineRule="auto"/>
        <w:ind w:left="480"/>
        <w:outlineLvl w:val="2"/>
        <w:rPr>
          <w:rFonts w:asciiTheme="minorEastAsia" w:eastAsiaTheme="minorEastAsia" w:hAnsiTheme="minorEastAsia"/>
          <w:sz w:val="24"/>
        </w:rPr>
      </w:pPr>
      <w:r w:rsidRPr="002B06EC">
        <w:rPr>
          <w:rFonts w:asciiTheme="minorEastAsia" w:eastAsiaTheme="minorEastAsia" w:hAnsiTheme="minorEastAsia" w:hint="eastAsia"/>
          <w:sz w:val="24"/>
        </w:rPr>
        <w:t>试卷满分为150分，考试时间为180分钟。</w:t>
      </w:r>
    </w:p>
    <w:p w:rsidR="002B06EC" w:rsidRDefault="008B171B" w:rsidP="00097CA7">
      <w:pPr>
        <w:pStyle w:val="a4"/>
        <w:numPr>
          <w:ilvl w:val="0"/>
          <w:numId w:val="4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 w:rsidRPr="008B171B">
        <w:rPr>
          <w:rFonts w:ascii="黑体" w:eastAsia="黑体" w:hAnsi="黑体" w:hint="eastAsia"/>
          <w:sz w:val="24"/>
        </w:rPr>
        <w:t>试卷内容结构</w:t>
      </w:r>
    </w:p>
    <w:p w:rsidR="008B171B" w:rsidRPr="00981DB2" w:rsidRDefault="008B171B" w:rsidP="00097CA7">
      <w:pPr>
        <w:spacing w:beforeLines="50" w:afterLines="50" w:line="360" w:lineRule="auto"/>
        <w:ind w:firstLineChars="200" w:firstLine="480"/>
        <w:outlineLvl w:val="2"/>
        <w:rPr>
          <w:rFonts w:asciiTheme="minorEastAsia" w:eastAsiaTheme="minorEastAsia" w:hAnsiTheme="minorEastAsia"/>
          <w:sz w:val="24"/>
        </w:rPr>
      </w:pPr>
      <w:r w:rsidRPr="00981DB2">
        <w:rPr>
          <w:rFonts w:asciiTheme="minorEastAsia" w:eastAsiaTheme="minorEastAsia" w:hAnsiTheme="minorEastAsia" w:hint="eastAsia"/>
          <w:sz w:val="24"/>
        </w:rPr>
        <w:t>档案学概论    约50%</w:t>
      </w:r>
    </w:p>
    <w:p w:rsidR="008B171B" w:rsidRPr="00981DB2" w:rsidRDefault="008B171B" w:rsidP="00097CA7">
      <w:pPr>
        <w:spacing w:beforeLines="50" w:afterLines="50" w:line="360" w:lineRule="auto"/>
        <w:ind w:firstLineChars="200" w:firstLine="480"/>
        <w:outlineLvl w:val="2"/>
        <w:rPr>
          <w:rFonts w:asciiTheme="minorEastAsia" w:eastAsiaTheme="minorEastAsia" w:hAnsiTheme="minorEastAsia"/>
          <w:sz w:val="24"/>
        </w:rPr>
      </w:pPr>
      <w:r w:rsidRPr="00981DB2">
        <w:rPr>
          <w:rFonts w:asciiTheme="minorEastAsia" w:eastAsiaTheme="minorEastAsia" w:hAnsiTheme="minorEastAsia" w:hint="eastAsia"/>
          <w:sz w:val="24"/>
        </w:rPr>
        <w:t>图书馆学概论  约30%</w:t>
      </w:r>
    </w:p>
    <w:p w:rsidR="00157FEE" w:rsidRPr="00981DB2" w:rsidRDefault="00157FEE" w:rsidP="00097CA7">
      <w:pPr>
        <w:spacing w:beforeLines="50" w:afterLines="50" w:line="360" w:lineRule="auto"/>
        <w:ind w:firstLineChars="200" w:firstLine="480"/>
        <w:outlineLvl w:val="2"/>
        <w:rPr>
          <w:rFonts w:asciiTheme="minorEastAsia" w:eastAsiaTheme="minorEastAsia" w:hAnsiTheme="minorEastAsia"/>
          <w:sz w:val="24"/>
        </w:rPr>
      </w:pPr>
      <w:r w:rsidRPr="00981DB2">
        <w:rPr>
          <w:rFonts w:asciiTheme="minorEastAsia" w:eastAsiaTheme="minorEastAsia" w:hAnsiTheme="minorEastAsia" w:hint="eastAsia"/>
          <w:sz w:val="24"/>
        </w:rPr>
        <w:t>目录学        约</w:t>
      </w:r>
      <w:r w:rsidR="00097CA7">
        <w:rPr>
          <w:rFonts w:asciiTheme="minorEastAsia" w:eastAsiaTheme="minorEastAsia" w:hAnsiTheme="minorEastAsia" w:hint="eastAsia"/>
          <w:sz w:val="24"/>
        </w:rPr>
        <w:t>2</w:t>
      </w:r>
      <w:r w:rsidRPr="00981DB2">
        <w:rPr>
          <w:rFonts w:asciiTheme="minorEastAsia" w:eastAsiaTheme="minorEastAsia" w:hAnsiTheme="minorEastAsia" w:hint="eastAsia"/>
          <w:sz w:val="24"/>
        </w:rPr>
        <w:t xml:space="preserve">0%      </w:t>
      </w:r>
    </w:p>
    <w:p w:rsidR="008B171B" w:rsidRDefault="004E0E87" w:rsidP="00097CA7">
      <w:pPr>
        <w:pStyle w:val="a4"/>
        <w:numPr>
          <w:ilvl w:val="0"/>
          <w:numId w:val="4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试卷题型结构</w:t>
      </w:r>
    </w:p>
    <w:p w:rsidR="004E0E87" w:rsidRPr="00981DB2" w:rsidRDefault="00CF1AAB" w:rsidP="00097CA7">
      <w:pPr>
        <w:spacing w:beforeLines="50" w:afterLines="50" w:line="360" w:lineRule="auto"/>
        <w:ind w:left="480"/>
        <w:outlineLvl w:val="2"/>
        <w:rPr>
          <w:rFonts w:asciiTheme="minorEastAsia" w:eastAsiaTheme="minorEastAsia" w:hAnsiTheme="minorEastAsia"/>
          <w:sz w:val="24"/>
        </w:rPr>
      </w:pPr>
      <w:r w:rsidRPr="00981DB2">
        <w:rPr>
          <w:rFonts w:asciiTheme="minorEastAsia" w:eastAsiaTheme="minorEastAsia" w:hAnsiTheme="minorEastAsia" w:hint="eastAsia"/>
          <w:sz w:val="24"/>
        </w:rPr>
        <w:t>简述题 约</w:t>
      </w:r>
      <w:r w:rsidR="00981DB2" w:rsidRPr="00981DB2">
        <w:rPr>
          <w:rFonts w:asciiTheme="minorEastAsia" w:eastAsiaTheme="minorEastAsia" w:hAnsiTheme="minorEastAsia" w:hint="eastAsia"/>
          <w:sz w:val="24"/>
        </w:rPr>
        <w:t>5</w:t>
      </w:r>
      <w:r w:rsidRPr="00981DB2">
        <w:rPr>
          <w:rFonts w:asciiTheme="minorEastAsia" w:eastAsiaTheme="minorEastAsia" w:hAnsiTheme="minorEastAsia" w:hint="eastAsia"/>
          <w:sz w:val="24"/>
        </w:rPr>
        <w:t>0分</w:t>
      </w:r>
    </w:p>
    <w:p w:rsidR="00CF1AAB" w:rsidRPr="00981DB2" w:rsidRDefault="00CF1AAB" w:rsidP="00097CA7">
      <w:pPr>
        <w:spacing w:beforeLines="50" w:afterLines="50" w:line="360" w:lineRule="auto"/>
        <w:ind w:left="480"/>
        <w:outlineLvl w:val="2"/>
        <w:rPr>
          <w:rFonts w:asciiTheme="minorEastAsia" w:eastAsiaTheme="minorEastAsia" w:hAnsiTheme="minorEastAsia"/>
          <w:sz w:val="24"/>
        </w:rPr>
      </w:pPr>
      <w:r w:rsidRPr="00981DB2">
        <w:rPr>
          <w:rFonts w:asciiTheme="minorEastAsia" w:eastAsiaTheme="minorEastAsia" w:hAnsiTheme="minorEastAsia" w:hint="eastAsia"/>
          <w:sz w:val="24"/>
        </w:rPr>
        <w:t>分析思考题  约</w:t>
      </w:r>
      <w:r w:rsidR="00981DB2" w:rsidRPr="00981DB2">
        <w:rPr>
          <w:rFonts w:asciiTheme="minorEastAsia" w:eastAsiaTheme="minorEastAsia" w:hAnsiTheme="minorEastAsia" w:hint="eastAsia"/>
          <w:sz w:val="24"/>
        </w:rPr>
        <w:t>4</w:t>
      </w:r>
      <w:r w:rsidRPr="00981DB2">
        <w:rPr>
          <w:rFonts w:asciiTheme="minorEastAsia" w:eastAsiaTheme="minorEastAsia" w:hAnsiTheme="minorEastAsia" w:hint="eastAsia"/>
          <w:sz w:val="24"/>
        </w:rPr>
        <w:t>0分</w:t>
      </w:r>
    </w:p>
    <w:p w:rsidR="00235E11" w:rsidRPr="00981DB2" w:rsidRDefault="00CF1AAB" w:rsidP="00097CA7">
      <w:pPr>
        <w:spacing w:beforeLines="50" w:afterLines="50" w:line="360" w:lineRule="auto"/>
        <w:ind w:left="480"/>
        <w:outlineLvl w:val="2"/>
        <w:rPr>
          <w:rFonts w:asciiTheme="minorEastAsia" w:eastAsiaTheme="minorEastAsia" w:hAnsiTheme="minorEastAsia"/>
          <w:sz w:val="24"/>
        </w:rPr>
      </w:pPr>
      <w:r w:rsidRPr="00981DB2">
        <w:rPr>
          <w:rFonts w:asciiTheme="minorEastAsia" w:eastAsiaTheme="minorEastAsia" w:hAnsiTheme="minorEastAsia" w:hint="eastAsia"/>
          <w:sz w:val="24"/>
        </w:rPr>
        <w:t>论述题   约60分</w:t>
      </w:r>
    </w:p>
    <w:p w:rsidR="000855CD" w:rsidRDefault="00EC72E0" w:rsidP="00097CA7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Ⅱ</w:t>
      </w:r>
      <w:r w:rsidR="00981DB2">
        <w:rPr>
          <w:rFonts w:ascii="宋体" w:hAnsi="宋体" w:hint="eastAsia"/>
          <w:b/>
          <w:bCs/>
          <w:sz w:val="44"/>
        </w:rPr>
        <w:t xml:space="preserve"> 考查范围</w:t>
      </w:r>
    </w:p>
    <w:p w:rsidR="00B61EAE" w:rsidRPr="00B61EAE" w:rsidRDefault="00B61EAE" w:rsidP="00097CA7">
      <w:pPr>
        <w:spacing w:beforeLines="100" w:afterLines="100" w:line="44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分为档案学概论、图书馆学概论、目录学三个部分</w:t>
      </w:r>
      <w:r w:rsidR="00864279">
        <w:rPr>
          <w:rFonts w:ascii="宋体" w:hAnsi="宋体" w:hint="eastAsia"/>
          <w:bCs/>
          <w:sz w:val="24"/>
        </w:rPr>
        <w:t>。</w:t>
      </w:r>
    </w:p>
    <w:p w:rsidR="009441FA" w:rsidRDefault="009441FA" w:rsidP="00097CA7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lastRenderedPageBreak/>
        <w:t>第一部分《档案学概论》</w:t>
      </w:r>
    </w:p>
    <w:p w:rsidR="007B54A0" w:rsidRDefault="007B54A0" w:rsidP="00097CA7">
      <w:pPr>
        <w:pStyle w:val="a4"/>
        <w:numPr>
          <w:ilvl w:val="0"/>
          <w:numId w:val="1"/>
        </w:numPr>
        <w:spacing w:beforeLines="100" w:afterLines="100" w:line="360" w:lineRule="auto"/>
        <w:ind w:left="0"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 w:rsidRPr="00975F8A">
        <w:rPr>
          <w:rFonts w:ascii="黑体" w:eastAsia="黑体" w:hint="eastAsia"/>
          <w:sz w:val="36"/>
          <w:szCs w:val="36"/>
        </w:rPr>
        <w:t>档案</w:t>
      </w:r>
      <w:r w:rsidR="002E2F96">
        <w:rPr>
          <w:rFonts w:ascii="黑体" w:eastAsia="黑体" w:hint="eastAsia"/>
          <w:sz w:val="36"/>
          <w:szCs w:val="36"/>
        </w:rPr>
        <w:t>的</w:t>
      </w:r>
      <w:r w:rsidRPr="00975F8A">
        <w:rPr>
          <w:rFonts w:ascii="黑体" w:eastAsia="黑体" w:hint="eastAsia"/>
          <w:sz w:val="36"/>
          <w:szCs w:val="36"/>
        </w:rPr>
        <w:t>概念与属性</w:t>
      </w:r>
    </w:p>
    <w:p w:rsidR="007B54A0" w:rsidRPr="00975F8A" w:rsidRDefault="007B54A0" w:rsidP="00097CA7">
      <w:pPr>
        <w:pStyle w:val="a4"/>
        <w:numPr>
          <w:ilvl w:val="1"/>
          <w:numId w:val="1"/>
        </w:numPr>
        <w:tabs>
          <w:tab w:val="left" w:pos="1134"/>
        </w:tabs>
        <w:spacing w:beforeLines="100" w:afterLines="100" w:line="360" w:lineRule="auto"/>
        <w:ind w:left="0" w:firstLineChars="0" w:firstLine="0"/>
        <w:jc w:val="center"/>
        <w:outlineLvl w:val="1"/>
        <w:rPr>
          <w:rFonts w:ascii="黑体" w:eastAsia="黑体" w:hAnsi="黑体"/>
          <w:sz w:val="32"/>
          <w:szCs w:val="32"/>
        </w:rPr>
      </w:pPr>
      <w:r w:rsidRPr="00975F8A">
        <w:rPr>
          <w:rFonts w:ascii="黑体" w:eastAsia="黑体" w:hAnsi="黑体" w:hint="eastAsia"/>
          <w:sz w:val="32"/>
          <w:szCs w:val="32"/>
        </w:rPr>
        <w:t>档案定义</w:t>
      </w:r>
    </w:p>
    <w:p w:rsidR="0012442D" w:rsidRPr="009F7197" w:rsidRDefault="007B54A0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 w:rsidRPr="00C835EE">
        <w:rPr>
          <w:rFonts w:ascii="黑体" w:eastAsia="黑体" w:hAnsi="黑体" w:hint="eastAsia"/>
          <w:sz w:val="24"/>
        </w:rPr>
        <w:t>一、</w:t>
      </w:r>
      <w:r w:rsidR="00A33D45">
        <w:rPr>
          <w:rFonts w:ascii="黑体" w:eastAsia="黑体" w:hAnsi="黑体" w:hint="eastAsia"/>
          <w:sz w:val="24"/>
        </w:rPr>
        <w:t>档案定义的多样性及其两种</w:t>
      </w:r>
      <w:r w:rsidR="00B2723B">
        <w:rPr>
          <w:rFonts w:ascii="黑体" w:eastAsia="黑体" w:hAnsi="黑体" w:hint="eastAsia"/>
          <w:sz w:val="24"/>
        </w:rPr>
        <w:t>基本类型</w:t>
      </w:r>
    </w:p>
    <w:p w:rsidR="00481F28" w:rsidRPr="00C4305E" w:rsidRDefault="00481F28" w:rsidP="00C4305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（一）</w:t>
      </w:r>
      <w:r w:rsidR="00FB01A1" w:rsidRPr="00C4305E">
        <w:rPr>
          <w:rFonts w:asciiTheme="minorEastAsia" w:eastAsiaTheme="minorEastAsia" w:hAnsiTheme="minorEastAsia" w:hint="eastAsia"/>
          <w:sz w:val="24"/>
        </w:rPr>
        <w:t>档案</w:t>
      </w:r>
      <w:r w:rsidRPr="00C4305E">
        <w:rPr>
          <w:rFonts w:asciiTheme="minorEastAsia" w:eastAsiaTheme="minorEastAsia" w:hAnsiTheme="minorEastAsia" w:hint="eastAsia"/>
          <w:sz w:val="24"/>
        </w:rPr>
        <w:t>定义多样性</w:t>
      </w:r>
      <w:r w:rsidR="006B30E1" w:rsidRPr="00C4305E">
        <w:rPr>
          <w:rFonts w:asciiTheme="minorEastAsia" w:eastAsiaTheme="minorEastAsia" w:hAnsiTheme="minorEastAsia" w:hint="eastAsia"/>
          <w:sz w:val="24"/>
        </w:rPr>
        <w:t>的原因</w:t>
      </w:r>
    </w:p>
    <w:p w:rsidR="00481F28" w:rsidRPr="00C4305E" w:rsidRDefault="00DB13ED" w:rsidP="00C4305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（二）两种基本的档案定义类型</w:t>
      </w:r>
    </w:p>
    <w:p w:rsidR="00F355B4" w:rsidRPr="00C4305E" w:rsidRDefault="00F355B4" w:rsidP="00C4305E">
      <w:pPr>
        <w:spacing w:line="360" w:lineRule="auto"/>
        <w:ind w:firstLineChars="200" w:firstLine="480"/>
        <w:rPr>
          <w:sz w:val="24"/>
        </w:rPr>
      </w:pPr>
      <w:r w:rsidRPr="00C4305E">
        <w:rPr>
          <w:rFonts w:hint="eastAsia"/>
          <w:sz w:val="24"/>
        </w:rPr>
        <w:t>（三）两种定义的简单比较</w:t>
      </w:r>
    </w:p>
    <w:p w:rsidR="007B54A0" w:rsidRPr="00C835EE" w:rsidRDefault="007B54A0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 w:rsidRPr="00C835EE">
        <w:rPr>
          <w:rFonts w:ascii="黑体" w:eastAsia="黑体" w:hAnsi="黑体" w:hint="eastAsia"/>
          <w:sz w:val="24"/>
        </w:rPr>
        <w:t>二、</w:t>
      </w:r>
      <w:r w:rsidR="002F330A">
        <w:rPr>
          <w:rFonts w:ascii="黑体" w:eastAsia="黑体" w:hAnsi="黑体" w:hint="eastAsia"/>
          <w:sz w:val="24"/>
        </w:rPr>
        <w:t>定义的方法与档案的定义</w:t>
      </w:r>
    </w:p>
    <w:p w:rsidR="001E6CDA" w:rsidRPr="00C4305E" w:rsidRDefault="007B54A0" w:rsidP="00C4305E">
      <w:pPr>
        <w:pStyle w:val="a4"/>
        <w:spacing w:line="360" w:lineRule="auto"/>
        <w:ind w:firstLine="480"/>
        <w:outlineLvl w:val="3"/>
        <w:rPr>
          <w:rFonts w:asciiTheme="minorEastAsia" w:eastAsiaTheme="minorEastAsia" w:hAnsiTheme="minorEastAsia" w:cs="宋体"/>
          <w:color w:val="FF0000"/>
          <w:spacing w:val="8"/>
          <w:kern w:val="0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（一）档案的</w:t>
      </w:r>
      <w:r w:rsidR="006A527E" w:rsidRPr="00C4305E">
        <w:rPr>
          <w:rFonts w:asciiTheme="minorEastAsia" w:eastAsiaTheme="minorEastAsia" w:hAnsiTheme="minorEastAsia" w:hint="eastAsia"/>
          <w:sz w:val="24"/>
        </w:rPr>
        <w:t>定义</w:t>
      </w:r>
    </w:p>
    <w:p w:rsidR="006A527E" w:rsidRPr="00C4305E" w:rsidRDefault="006344C7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（二）档案的属概念</w:t>
      </w:r>
    </w:p>
    <w:p w:rsidR="007B54A0" w:rsidRPr="00C4305E" w:rsidRDefault="007B54A0" w:rsidP="004447BE">
      <w:pPr>
        <w:pStyle w:val="a4"/>
        <w:spacing w:line="360" w:lineRule="auto"/>
        <w:ind w:firstLineChars="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</w:t>
      </w:r>
      <w:r w:rsidR="004163DB" w:rsidRPr="00C4305E">
        <w:rPr>
          <w:rFonts w:asciiTheme="minorEastAsia" w:eastAsiaTheme="minorEastAsia" w:hAnsiTheme="minorEastAsia" w:hint="eastAsia"/>
          <w:sz w:val="24"/>
        </w:rPr>
        <w:t>三</w:t>
      </w:r>
      <w:r w:rsidRPr="00C4305E">
        <w:rPr>
          <w:rFonts w:asciiTheme="minorEastAsia" w:eastAsiaTheme="minorEastAsia" w:hAnsiTheme="minorEastAsia" w:hint="eastAsia"/>
          <w:sz w:val="24"/>
        </w:rPr>
        <w:t>）档案的种差</w:t>
      </w:r>
    </w:p>
    <w:p w:rsidR="007B54A0" w:rsidRPr="00C4305E" w:rsidRDefault="007B54A0" w:rsidP="00C4305E">
      <w:pPr>
        <w:pStyle w:val="a4"/>
        <w:spacing w:line="360" w:lineRule="auto"/>
        <w:ind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</w:t>
      </w:r>
      <w:r w:rsidR="004163DB" w:rsidRPr="00C4305E">
        <w:rPr>
          <w:rFonts w:asciiTheme="minorEastAsia" w:eastAsiaTheme="minorEastAsia" w:hAnsiTheme="minorEastAsia" w:hint="eastAsia"/>
          <w:sz w:val="24"/>
        </w:rPr>
        <w:t>四</w:t>
      </w:r>
      <w:r w:rsidRPr="00C4305E">
        <w:rPr>
          <w:rFonts w:asciiTheme="minorEastAsia" w:eastAsiaTheme="minorEastAsia" w:hAnsiTheme="minorEastAsia" w:hint="eastAsia"/>
          <w:sz w:val="24"/>
        </w:rPr>
        <w:t>）档案</w:t>
      </w:r>
      <w:r w:rsidR="000B0921" w:rsidRPr="00C4305E">
        <w:rPr>
          <w:rFonts w:asciiTheme="minorEastAsia" w:eastAsiaTheme="minorEastAsia" w:hAnsiTheme="minorEastAsia" w:hint="eastAsia"/>
          <w:sz w:val="24"/>
        </w:rPr>
        <w:t>存在</w:t>
      </w:r>
      <w:r w:rsidRPr="00C4305E">
        <w:rPr>
          <w:rFonts w:asciiTheme="minorEastAsia" w:eastAsiaTheme="minorEastAsia" w:hAnsiTheme="minorEastAsia" w:hint="eastAsia"/>
          <w:sz w:val="24"/>
        </w:rPr>
        <w:t>的范畴</w:t>
      </w:r>
    </w:p>
    <w:p w:rsidR="007B54A0" w:rsidRPr="00C835EE" w:rsidRDefault="007B54A0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 w:rsidRPr="00C835EE">
        <w:rPr>
          <w:rFonts w:ascii="黑体" w:eastAsia="黑体" w:hAnsi="黑体" w:hint="eastAsia"/>
          <w:sz w:val="24"/>
        </w:rPr>
        <w:t>三、档案内涵的理解</w:t>
      </w:r>
    </w:p>
    <w:p w:rsidR="007B54A0" w:rsidRPr="00C4305E" w:rsidRDefault="007B54A0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（一）</w:t>
      </w:r>
      <w:r w:rsidRPr="00C4305E">
        <w:rPr>
          <w:rFonts w:asciiTheme="minorEastAsia" w:eastAsiaTheme="minorEastAsia" w:hAnsiTheme="minorEastAsia"/>
          <w:sz w:val="24"/>
        </w:rPr>
        <w:t xml:space="preserve"> </w:t>
      </w:r>
      <w:r w:rsidRPr="00C4305E">
        <w:rPr>
          <w:rFonts w:asciiTheme="minorEastAsia" w:eastAsiaTheme="minorEastAsia" w:hAnsiTheme="minorEastAsia" w:hint="eastAsia"/>
          <w:sz w:val="24"/>
        </w:rPr>
        <w:t>档案是人类活动的记录</w:t>
      </w:r>
    </w:p>
    <w:p w:rsidR="00A6353F" w:rsidRPr="00C4305E" w:rsidRDefault="007B54A0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（二）</w:t>
      </w:r>
      <w:r w:rsidRPr="00C4305E">
        <w:rPr>
          <w:rFonts w:asciiTheme="minorEastAsia" w:eastAsiaTheme="minorEastAsia" w:hAnsiTheme="minorEastAsia"/>
          <w:sz w:val="24"/>
        </w:rPr>
        <w:t xml:space="preserve"> </w:t>
      </w:r>
      <w:r w:rsidRPr="00C4305E">
        <w:rPr>
          <w:rFonts w:asciiTheme="minorEastAsia" w:eastAsiaTheme="minorEastAsia" w:hAnsiTheme="minorEastAsia" w:hint="eastAsia"/>
          <w:sz w:val="24"/>
        </w:rPr>
        <w:t>档案</w:t>
      </w:r>
      <w:r w:rsidR="00C835EE" w:rsidRPr="00C4305E">
        <w:rPr>
          <w:rFonts w:asciiTheme="minorEastAsia" w:eastAsiaTheme="minorEastAsia" w:hAnsiTheme="minorEastAsia" w:hint="eastAsia"/>
          <w:sz w:val="24"/>
        </w:rPr>
        <w:t>信息的</w:t>
      </w:r>
      <w:r w:rsidRPr="00C4305E">
        <w:rPr>
          <w:rFonts w:asciiTheme="minorEastAsia" w:eastAsiaTheme="minorEastAsia" w:hAnsiTheme="minorEastAsia" w:hint="eastAsia"/>
          <w:sz w:val="24"/>
        </w:rPr>
        <w:t>记录是通过符号实现的</w:t>
      </w:r>
      <w:r w:rsidR="00821ABD" w:rsidRPr="00C4305E">
        <w:rPr>
          <w:rFonts w:ascii="宋体" w:hAnsi="宋体" w:cs="宋体" w:hint="eastAsia"/>
          <w:spacing w:val="8"/>
          <w:kern w:val="0"/>
          <w:sz w:val="24"/>
        </w:rPr>
        <w:t>。</w:t>
      </w:r>
    </w:p>
    <w:p w:rsidR="007B54A0" w:rsidRPr="00C4305E" w:rsidRDefault="007B54A0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（三）</w:t>
      </w:r>
      <w:r w:rsidRPr="00C4305E">
        <w:rPr>
          <w:rFonts w:asciiTheme="minorEastAsia" w:eastAsiaTheme="minorEastAsia" w:hAnsiTheme="minorEastAsia"/>
          <w:sz w:val="24"/>
        </w:rPr>
        <w:t xml:space="preserve"> </w:t>
      </w:r>
      <w:r w:rsidRPr="00C4305E">
        <w:rPr>
          <w:rFonts w:asciiTheme="minorEastAsia" w:eastAsiaTheme="minorEastAsia" w:hAnsiTheme="minorEastAsia" w:hint="eastAsia"/>
          <w:sz w:val="24"/>
        </w:rPr>
        <w:t>档案是被人们有意识保存起来的符号记录</w:t>
      </w:r>
    </w:p>
    <w:p w:rsidR="007B54A0" w:rsidRPr="00C4305E" w:rsidRDefault="007B54A0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（四）</w:t>
      </w:r>
      <w:r w:rsidRPr="00C4305E">
        <w:rPr>
          <w:rFonts w:asciiTheme="minorEastAsia" w:eastAsiaTheme="minorEastAsia" w:hAnsiTheme="minorEastAsia"/>
          <w:sz w:val="24"/>
        </w:rPr>
        <w:t xml:space="preserve"> </w:t>
      </w:r>
      <w:r w:rsidRPr="00C4305E">
        <w:rPr>
          <w:rFonts w:asciiTheme="minorEastAsia" w:eastAsiaTheme="minorEastAsia" w:hAnsiTheme="minorEastAsia" w:hint="eastAsia"/>
          <w:sz w:val="24"/>
        </w:rPr>
        <w:t>档案具有原始记录的</w:t>
      </w:r>
      <w:r w:rsidR="00AF10FD" w:rsidRPr="00C4305E">
        <w:rPr>
          <w:rFonts w:asciiTheme="minorEastAsia" w:eastAsiaTheme="minorEastAsia" w:hAnsiTheme="minorEastAsia" w:hint="eastAsia"/>
          <w:sz w:val="24"/>
        </w:rPr>
        <w:t>本质</w:t>
      </w:r>
      <w:r w:rsidRPr="00C4305E">
        <w:rPr>
          <w:rFonts w:asciiTheme="minorEastAsia" w:eastAsiaTheme="minorEastAsia" w:hAnsiTheme="minorEastAsia" w:hint="eastAsia"/>
          <w:sz w:val="24"/>
        </w:rPr>
        <w:t>属性</w:t>
      </w:r>
    </w:p>
    <w:p w:rsidR="00D97E57" w:rsidRPr="00D97E57" w:rsidRDefault="00EA62EE" w:rsidP="00097CA7">
      <w:pPr>
        <w:spacing w:beforeLines="100" w:afterLines="100" w:line="360" w:lineRule="auto"/>
        <w:jc w:val="center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第二节</w:t>
      </w:r>
      <w:r w:rsidR="00F63171">
        <w:rPr>
          <w:rFonts w:ascii="黑体" w:eastAsia="黑体" w:hAnsi="黑体" w:hint="eastAsia"/>
          <w:sz w:val="32"/>
          <w:szCs w:val="32"/>
        </w:rPr>
        <w:t xml:space="preserve"> </w:t>
      </w:r>
      <w:r w:rsidR="00D97E57" w:rsidRPr="00D97E57">
        <w:rPr>
          <w:rFonts w:ascii="黑体" w:eastAsia="黑体" w:hAnsi="黑体" w:hint="eastAsia"/>
          <w:sz w:val="32"/>
          <w:szCs w:val="32"/>
        </w:rPr>
        <w:t>档案的形成</w:t>
      </w:r>
      <w:r w:rsidR="00717A5F">
        <w:rPr>
          <w:rFonts w:ascii="黑体" w:eastAsia="黑体" w:hAnsi="黑体" w:hint="eastAsia"/>
          <w:sz w:val="32"/>
          <w:szCs w:val="32"/>
        </w:rPr>
        <w:t>过程与形成理论</w:t>
      </w:r>
    </w:p>
    <w:p w:rsidR="00D97E57" w:rsidRPr="009D736A" w:rsidRDefault="00D97E57" w:rsidP="00097CA7">
      <w:pPr>
        <w:pStyle w:val="a4"/>
        <w:numPr>
          <w:ilvl w:val="0"/>
          <w:numId w:val="13"/>
        </w:numPr>
        <w:tabs>
          <w:tab w:val="num" w:pos="1440"/>
        </w:tabs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 w:rsidRPr="009D736A">
        <w:rPr>
          <w:rFonts w:ascii="黑体" w:eastAsia="黑体" w:hAnsi="黑体" w:hint="eastAsia"/>
          <w:sz w:val="24"/>
        </w:rPr>
        <w:t>档案源实体的自然形成规律</w:t>
      </w:r>
    </w:p>
    <w:p w:rsidR="00496C64" w:rsidRPr="00C4305E" w:rsidRDefault="00496C64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1.“档案自然形成规律”的基本内容</w:t>
      </w:r>
    </w:p>
    <w:p w:rsidR="005F2E3E" w:rsidRPr="00C4305E" w:rsidRDefault="009D5680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2.</w:t>
      </w:r>
      <w:r w:rsidR="005F2E3E" w:rsidRPr="00C4305E">
        <w:rPr>
          <w:rFonts w:asciiTheme="minorEastAsia" w:eastAsiaTheme="minorEastAsia" w:hAnsiTheme="minorEastAsia" w:hint="eastAsia"/>
          <w:sz w:val="24"/>
        </w:rPr>
        <w:t>“档案自然形成规律”的重要意义</w:t>
      </w:r>
    </w:p>
    <w:p w:rsidR="00D97E57" w:rsidRPr="00D97E57" w:rsidRDefault="00D97E57" w:rsidP="00097CA7">
      <w:pPr>
        <w:tabs>
          <w:tab w:val="num" w:pos="1440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 w:rsidRPr="00D97E57">
        <w:rPr>
          <w:rFonts w:ascii="黑体" w:eastAsia="黑体" w:hAnsi="黑体" w:hint="eastAsia"/>
          <w:sz w:val="24"/>
        </w:rPr>
        <w:t>二、档案事物的有意识形成</w:t>
      </w:r>
      <w:r w:rsidR="00FA0FD2">
        <w:rPr>
          <w:rFonts w:ascii="黑体" w:eastAsia="黑体" w:hAnsi="黑体" w:hint="eastAsia"/>
          <w:sz w:val="24"/>
        </w:rPr>
        <w:t>理论</w:t>
      </w:r>
    </w:p>
    <w:p w:rsidR="00496C64" w:rsidRPr="00C4305E" w:rsidRDefault="00F61AAD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t>1.</w:t>
      </w:r>
      <w:r w:rsidR="00496C64" w:rsidRPr="00C4305E">
        <w:rPr>
          <w:rFonts w:asciiTheme="minorEastAsia" w:eastAsiaTheme="minorEastAsia" w:hAnsiTheme="minorEastAsia" w:hint="eastAsia"/>
          <w:sz w:val="24"/>
        </w:rPr>
        <w:t>档案有意识形成</w:t>
      </w:r>
      <w:r w:rsidR="00FA0FD2" w:rsidRPr="00C4305E">
        <w:rPr>
          <w:rFonts w:asciiTheme="minorEastAsia" w:eastAsiaTheme="minorEastAsia" w:hAnsiTheme="minorEastAsia" w:hint="eastAsia"/>
          <w:sz w:val="24"/>
        </w:rPr>
        <w:t>理</w:t>
      </w:r>
      <w:r w:rsidR="00496C64" w:rsidRPr="00C4305E">
        <w:rPr>
          <w:rFonts w:asciiTheme="minorEastAsia" w:eastAsiaTheme="minorEastAsia" w:hAnsiTheme="minorEastAsia" w:hint="eastAsia"/>
          <w:sz w:val="24"/>
        </w:rPr>
        <w:t>论的基本内容</w:t>
      </w:r>
    </w:p>
    <w:p w:rsidR="003E77BA" w:rsidRPr="00C4305E" w:rsidRDefault="00F61AAD" w:rsidP="00C4305E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4305E">
        <w:rPr>
          <w:rFonts w:asciiTheme="minorEastAsia" w:eastAsiaTheme="minorEastAsia" w:hAnsiTheme="minorEastAsia" w:hint="eastAsia"/>
          <w:sz w:val="24"/>
        </w:rPr>
        <w:lastRenderedPageBreak/>
        <w:t>2.</w:t>
      </w:r>
      <w:r w:rsidR="003E77BA" w:rsidRPr="00C4305E">
        <w:rPr>
          <w:rFonts w:asciiTheme="minorEastAsia" w:eastAsiaTheme="minorEastAsia" w:hAnsiTheme="minorEastAsia" w:hint="eastAsia"/>
          <w:sz w:val="24"/>
        </w:rPr>
        <w:t>“档案有意识形成</w:t>
      </w:r>
      <w:r w:rsidR="00FA0FD2" w:rsidRPr="00C4305E">
        <w:rPr>
          <w:rFonts w:asciiTheme="minorEastAsia" w:eastAsiaTheme="minorEastAsia" w:hAnsiTheme="minorEastAsia" w:hint="eastAsia"/>
          <w:sz w:val="24"/>
        </w:rPr>
        <w:t>理</w:t>
      </w:r>
      <w:r w:rsidR="003E77BA" w:rsidRPr="00C4305E">
        <w:rPr>
          <w:rFonts w:asciiTheme="minorEastAsia" w:eastAsiaTheme="minorEastAsia" w:hAnsiTheme="minorEastAsia" w:hint="eastAsia"/>
          <w:sz w:val="24"/>
        </w:rPr>
        <w:t>论” 的重要意义</w:t>
      </w:r>
    </w:p>
    <w:p w:rsidR="00C00FBD" w:rsidRDefault="003F2344" w:rsidP="00097CA7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 w:rsidRPr="003F2344">
        <w:rPr>
          <w:rFonts w:ascii="黑体" w:eastAsia="黑体" w:hAnsi="宋体" w:hint="eastAsia"/>
          <w:sz w:val="32"/>
          <w:szCs w:val="32"/>
        </w:rPr>
        <w:t xml:space="preserve">第三节 </w:t>
      </w:r>
      <w:r w:rsidR="00C00FBD">
        <w:rPr>
          <w:rFonts w:ascii="黑体" w:eastAsia="黑体" w:hAnsi="宋体" w:hint="eastAsia"/>
          <w:sz w:val="32"/>
          <w:szCs w:val="32"/>
        </w:rPr>
        <w:t>档案的</w:t>
      </w:r>
      <w:r w:rsidR="00717A5F" w:rsidRPr="00D97E57">
        <w:rPr>
          <w:rFonts w:ascii="黑体" w:eastAsia="黑体" w:hAnsi="黑体" w:hint="eastAsia"/>
          <w:sz w:val="32"/>
          <w:szCs w:val="32"/>
        </w:rPr>
        <w:t>本质属性与</w:t>
      </w:r>
      <w:r w:rsidR="00C00FBD">
        <w:rPr>
          <w:rFonts w:ascii="黑体" w:eastAsia="黑体" w:hAnsi="宋体" w:hint="eastAsia"/>
          <w:sz w:val="32"/>
          <w:szCs w:val="32"/>
        </w:rPr>
        <w:t>一般属性</w:t>
      </w:r>
    </w:p>
    <w:p w:rsidR="00717A5F" w:rsidRPr="00D97E57" w:rsidRDefault="00D05D96" w:rsidP="00097CA7">
      <w:pPr>
        <w:tabs>
          <w:tab w:val="num" w:pos="1440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</w:t>
      </w:r>
      <w:r w:rsidR="00717A5F" w:rsidRPr="00D97E57">
        <w:rPr>
          <w:rFonts w:ascii="黑体" w:eastAsia="黑体" w:hAnsi="黑体" w:hint="eastAsia"/>
          <w:sz w:val="24"/>
        </w:rPr>
        <w:t>、档案的本质属性</w:t>
      </w:r>
    </w:p>
    <w:p w:rsidR="00630BFC" w:rsidRPr="00717A5F" w:rsidRDefault="00717A5F" w:rsidP="00097CA7">
      <w:pPr>
        <w:tabs>
          <w:tab w:val="left" w:pos="993"/>
        </w:tabs>
        <w:spacing w:beforeLines="50" w:afterLines="50" w:line="360" w:lineRule="auto"/>
        <w:ind w:left="482"/>
        <w:outlineLvl w:val="2"/>
        <w:rPr>
          <w:rFonts w:ascii="黑体" w:eastAsia="黑体" w:hAnsiTheme="minorEastAsia"/>
          <w:sz w:val="24"/>
        </w:rPr>
      </w:pPr>
      <w:r>
        <w:rPr>
          <w:rFonts w:ascii="黑体" w:eastAsia="黑体" w:hAnsiTheme="minorEastAsia" w:hint="eastAsia"/>
          <w:sz w:val="24"/>
        </w:rPr>
        <w:t>二、</w:t>
      </w:r>
      <w:r w:rsidR="007A0145" w:rsidRPr="00717A5F">
        <w:rPr>
          <w:rFonts w:ascii="黑体" w:eastAsia="黑体" w:hAnsiTheme="minorEastAsia" w:hint="eastAsia"/>
          <w:sz w:val="24"/>
        </w:rPr>
        <w:t>档案的</w:t>
      </w:r>
      <w:r w:rsidR="00D05D96">
        <w:rPr>
          <w:rFonts w:ascii="黑体" w:eastAsia="黑体" w:hAnsiTheme="minorEastAsia" w:hint="eastAsia"/>
          <w:sz w:val="24"/>
        </w:rPr>
        <w:t>一般</w:t>
      </w:r>
      <w:r w:rsidR="007A0145" w:rsidRPr="00717A5F">
        <w:rPr>
          <w:rFonts w:ascii="黑体" w:eastAsia="黑体" w:hAnsiTheme="minorEastAsia" w:hint="eastAsia"/>
          <w:sz w:val="24"/>
        </w:rPr>
        <w:t>属性</w:t>
      </w:r>
    </w:p>
    <w:p w:rsidR="007A0145" w:rsidRPr="00CF2948" w:rsidRDefault="00AB78F9" w:rsidP="00CF2948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（一）</w:t>
      </w:r>
      <w:r w:rsidR="00045111" w:rsidRPr="00CF2948">
        <w:rPr>
          <w:rFonts w:asciiTheme="minorEastAsia" w:eastAsiaTheme="minorEastAsia" w:hAnsiTheme="minorEastAsia" w:hint="eastAsia"/>
          <w:sz w:val="24"/>
        </w:rPr>
        <w:t>信息性</w:t>
      </w:r>
    </w:p>
    <w:p w:rsidR="00D578A3" w:rsidRPr="00CF2948" w:rsidRDefault="00D578A3" w:rsidP="00CF294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F2948">
        <w:rPr>
          <w:rFonts w:ascii="宋体" w:hAnsi="宋体" w:hint="eastAsia"/>
          <w:sz w:val="24"/>
        </w:rPr>
        <w:t>1.档案是不同于内储信息、自然信息的外化信息</w:t>
      </w:r>
    </w:p>
    <w:p w:rsidR="00BC3AA6" w:rsidRPr="00CF2948" w:rsidRDefault="004130C2" w:rsidP="00CF294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F2948">
        <w:rPr>
          <w:rFonts w:ascii="宋体" w:hAnsi="宋体" w:hint="eastAsia"/>
          <w:sz w:val="24"/>
        </w:rPr>
        <w:t>2</w:t>
      </w:r>
      <w:r w:rsidR="00BC3AA6" w:rsidRPr="00CF2948">
        <w:rPr>
          <w:rFonts w:ascii="宋体" w:hAnsi="宋体" w:hint="eastAsia"/>
          <w:sz w:val="24"/>
        </w:rPr>
        <w:t>.档案是一种有记录信息</w:t>
      </w:r>
    </w:p>
    <w:p w:rsidR="00EE624E" w:rsidRPr="00CF2948" w:rsidRDefault="009C554D" w:rsidP="00CF2948">
      <w:pPr>
        <w:spacing w:line="360" w:lineRule="auto"/>
        <w:ind w:firstLineChars="200" w:firstLine="480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3</w:t>
      </w:r>
      <w:r w:rsidR="00EE624E" w:rsidRPr="00CF2948">
        <w:rPr>
          <w:rFonts w:ascii="宋体" w:hAnsi="宋体" w:hint="eastAsia"/>
          <w:sz w:val="24"/>
        </w:rPr>
        <w:t>.档案是一种</w:t>
      </w:r>
      <w:r w:rsidRPr="00CF2948">
        <w:rPr>
          <w:rFonts w:ascii="宋体" w:hAnsi="宋体" w:hint="eastAsia"/>
          <w:sz w:val="24"/>
        </w:rPr>
        <w:t>书面</w:t>
      </w:r>
      <w:r w:rsidR="00EE624E" w:rsidRPr="00CF2948">
        <w:rPr>
          <w:rFonts w:ascii="宋体" w:hAnsi="宋体" w:hint="eastAsia"/>
          <w:sz w:val="24"/>
        </w:rPr>
        <w:t>符号记录信息</w:t>
      </w:r>
    </w:p>
    <w:p w:rsidR="009C554D" w:rsidRPr="00CF2948" w:rsidRDefault="009C554D" w:rsidP="00CF294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F2948">
        <w:rPr>
          <w:rFonts w:ascii="宋体" w:hAnsi="宋体" w:hint="eastAsia"/>
          <w:sz w:val="24"/>
        </w:rPr>
        <w:t>4.</w:t>
      </w:r>
      <w:r w:rsidR="004130C2" w:rsidRPr="00CF2948">
        <w:rPr>
          <w:rFonts w:ascii="宋体" w:hAnsi="宋体" w:hint="eastAsia"/>
          <w:sz w:val="24"/>
        </w:rPr>
        <w:t>档案是第一层次（原始）的书面符号记录信息</w:t>
      </w:r>
    </w:p>
    <w:p w:rsidR="00AB78F9" w:rsidRPr="00CF2948" w:rsidRDefault="00DF330D" w:rsidP="00CF2948">
      <w:pPr>
        <w:spacing w:line="360" w:lineRule="auto"/>
        <w:ind w:firstLineChars="200" w:firstLine="480"/>
        <w:rPr>
          <w:rFonts w:ascii="宋体"/>
          <w:sz w:val="24"/>
        </w:rPr>
      </w:pPr>
      <w:r w:rsidRPr="00CF2948">
        <w:rPr>
          <w:rFonts w:ascii="宋体" w:hint="eastAsia"/>
          <w:sz w:val="24"/>
        </w:rPr>
        <w:t>5．档案是归档后的原始</w:t>
      </w:r>
      <w:r w:rsidR="00735C07" w:rsidRPr="00CF2948">
        <w:rPr>
          <w:rFonts w:ascii="宋体" w:hint="eastAsia"/>
          <w:sz w:val="24"/>
        </w:rPr>
        <w:t>性书面符号</w:t>
      </w:r>
      <w:r w:rsidRPr="00CF2948">
        <w:rPr>
          <w:rFonts w:ascii="宋体" w:hint="eastAsia"/>
          <w:sz w:val="24"/>
        </w:rPr>
        <w:t>记录信息</w:t>
      </w:r>
    </w:p>
    <w:p w:rsidR="00D15EAA" w:rsidRPr="00CF2948" w:rsidRDefault="00D15EAA" w:rsidP="00CF2948">
      <w:pPr>
        <w:spacing w:line="360" w:lineRule="auto"/>
        <w:ind w:firstLineChars="200" w:firstLine="480"/>
        <w:outlineLvl w:val="3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（二）文化性</w:t>
      </w:r>
    </w:p>
    <w:p w:rsidR="004229E3" w:rsidRPr="00CF2948" w:rsidRDefault="004229E3" w:rsidP="00CF2948">
      <w:pPr>
        <w:widowControl/>
        <w:shd w:val="clear" w:color="auto" w:fill="FFFFFF"/>
        <w:spacing w:line="360" w:lineRule="auto"/>
        <w:ind w:firstLineChars="200" w:firstLine="480"/>
        <w:outlineLvl w:val="3"/>
        <w:rPr>
          <w:rFonts w:ascii="宋体" w:hAnsi="宋体" w:cs="宋体"/>
          <w:kern w:val="0"/>
          <w:sz w:val="24"/>
        </w:rPr>
      </w:pPr>
      <w:r w:rsidRPr="00CF2948">
        <w:rPr>
          <w:rFonts w:ascii="宋体" w:hAnsi="宋体" w:cs="宋体" w:hint="eastAsia"/>
          <w:kern w:val="0"/>
          <w:sz w:val="24"/>
        </w:rPr>
        <w:t>（三）知识性</w:t>
      </w:r>
    </w:p>
    <w:p w:rsidR="004B5532" w:rsidRPr="00CF2948" w:rsidRDefault="004B5532" w:rsidP="00CF2948">
      <w:pPr>
        <w:shd w:val="clear" w:color="auto" w:fill="FFFFFF"/>
        <w:spacing w:line="360" w:lineRule="auto"/>
        <w:ind w:firstLineChars="200" w:firstLine="496"/>
        <w:outlineLvl w:val="3"/>
        <w:rPr>
          <w:rFonts w:asciiTheme="minorEastAsia" w:eastAsiaTheme="minorEastAsia" w:hAnsiTheme="minorEastAsia"/>
          <w:spacing w:val="8"/>
          <w:sz w:val="24"/>
        </w:rPr>
      </w:pPr>
      <w:r w:rsidRPr="00CF2948">
        <w:rPr>
          <w:rFonts w:asciiTheme="minorEastAsia" w:eastAsiaTheme="minorEastAsia" w:hAnsiTheme="minorEastAsia" w:hint="eastAsia"/>
          <w:spacing w:val="8"/>
          <w:sz w:val="24"/>
        </w:rPr>
        <w:t>（四）</w:t>
      </w:r>
      <w:r w:rsidR="00D671EB" w:rsidRPr="00CF2948">
        <w:rPr>
          <w:rFonts w:ascii="宋体" w:hAnsi="宋体" w:hint="eastAsia"/>
          <w:spacing w:val="8"/>
          <w:sz w:val="24"/>
        </w:rPr>
        <w:t>整体性</w:t>
      </w:r>
    </w:p>
    <w:p w:rsidR="007D0059" w:rsidRDefault="007D0059" w:rsidP="00097CA7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第四节 档案与相关事物的区别与联系</w:t>
      </w:r>
    </w:p>
    <w:p w:rsidR="007D0059" w:rsidRDefault="007D0059" w:rsidP="00097CA7">
      <w:pPr>
        <w:pStyle w:val="a4"/>
        <w:numPr>
          <w:ilvl w:val="0"/>
          <w:numId w:val="28"/>
        </w:numPr>
        <w:tabs>
          <w:tab w:val="num" w:pos="1134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档案与文件</w:t>
      </w:r>
    </w:p>
    <w:p w:rsidR="007D0059" w:rsidRDefault="007D0059" w:rsidP="00097CA7">
      <w:pPr>
        <w:pStyle w:val="a4"/>
        <w:numPr>
          <w:ilvl w:val="0"/>
          <w:numId w:val="28"/>
        </w:numPr>
        <w:tabs>
          <w:tab w:val="left" w:pos="1134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档案与文献</w:t>
      </w:r>
    </w:p>
    <w:p w:rsidR="007D0059" w:rsidRDefault="007D0059" w:rsidP="00097CA7">
      <w:pPr>
        <w:pStyle w:val="a4"/>
        <w:numPr>
          <w:ilvl w:val="0"/>
          <w:numId w:val="28"/>
        </w:numPr>
        <w:tabs>
          <w:tab w:val="num" w:pos="993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档案与资料</w:t>
      </w:r>
    </w:p>
    <w:p w:rsidR="007D0059" w:rsidRDefault="007D0059" w:rsidP="00097CA7">
      <w:pPr>
        <w:pStyle w:val="a4"/>
        <w:numPr>
          <w:ilvl w:val="0"/>
          <w:numId w:val="28"/>
        </w:numPr>
        <w:tabs>
          <w:tab w:val="num" w:pos="993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档案与图书</w:t>
      </w:r>
    </w:p>
    <w:p w:rsidR="007D0059" w:rsidRDefault="007D0059" w:rsidP="00097CA7">
      <w:pPr>
        <w:pStyle w:val="a4"/>
        <w:numPr>
          <w:ilvl w:val="0"/>
          <w:numId w:val="28"/>
        </w:numPr>
        <w:tabs>
          <w:tab w:val="num" w:pos="993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档案与文物</w:t>
      </w:r>
    </w:p>
    <w:p w:rsidR="007D0059" w:rsidRDefault="007D0059" w:rsidP="00097CA7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第五节 档案的种类</w:t>
      </w:r>
    </w:p>
    <w:p w:rsidR="007D0059" w:rsidRPr="00D20534" w:rsidRDefault="007D0059" w:rsidP="00097CA7">
      <w:pPr>
        <w:pStyle w:val="a4"/>
        <w:numPr>
          <w:ilvl w:val="0"/>
          <w:numId w:val="13"/>
        </w:numPr>
        <w:tabs>
          <w:tab w:val="left" w:pos="993"/>
        </w:tabs>
        <w:spacing w:beforeLines="50" w:afterLines="50" w:line="360" w:lineRule="auto"/>
        <w:ind w:firstLineChars="0"/>
        <w:outlineLvl w:val="2"/>
        <w:rPr>
          <w:rFonts w:ascii="黑体" w:eastAsia="黑体" w:hAnsi="宋体"/>
          <w:sz w:val="24"/>
        </w:rPr>
      </w:pPr>
      <w:r w:rsidRPr="00D20534">
        <w:rPr>
          <w:rFonts w:ascii="黑体" w:eastAsia="黑体" w:hAnsi="宋体" w:hint="eastAsia"/>
          <w:sz w:val="24"/>
        </w:rPr>
        <w:t>全社会档案的整体种类划分</w:t>
      </w:r>
    </w:p>
    <w:p w:rsidR="007D0059" w:rsidRPr="00CF2948" w:rsidRDefault="007D0059" w:rsidP="00CF2948">
      <w:pPr>
        <w:spacing w:line="360" w:lineRule="auto"/>
        <w:ind w:firstLineChars="200" w:firstLine="480"/>
        <w:outlineLvl w:val="3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（一）按社会活动的职能分工划分档案种类——《中国档案分类法》</w:t>
      </w:r>
    </w:p>
    <w:p w:rsidR="007D0059" w:rsidRPr="00CF2948" w:rsidRDefault="007D0059" w:rsidP="00CF2948">
      <w:pPr>
        <w:spacing w:line="360" w:lineRule="auto"/>
        <w:ind w:firstLineChars="200" w:firstLine="480"/>
        <w:outlineLvl w:val="3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（二）按历史时期划分档案种类</w:t>
      </w:r>
    </w:p>
    <w:p w:rsidR="007D0059" w:rsidRPr="00CF2948" w:rsidRDefault="007D0059" w:rsidP="00AA6618">
      <w:pPr>
        <w:pStyle w:val="a4"/>
        <w:numPr>
          <w:ilvl w:val="0"/>
          <w:numId w:val="32"/>
        </w:numPr>
        <w:spacing w:line="360" w:lineRule="auto"/>
        <w:ind w:firstLineChars="0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历史档案与现行档案</w:t>
      </w:r>
    </w:p>
    <w:p w:rsidR="007D0059" w:rsidRPr="00CF2948" w:rsidRDefault="007D0059" w:rsidP="00AA6618">
      <w:pPr>
        <w:pStyle w:val="a4"/>
        <w:numPr>
          <w:ilvl w:val="0"/>
          <w:numId w:val="32"/>
        </w:numPr>
        <w:spacing w:line="360" w:lineRule="auto"/>
        <w:ind w:firstLineChars="0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lastRenderedPageBreak/>
        <w:t>中华人民共和国档案、革命历史档案、旧政权档案</w:t>
      </w:r>
    </w:p>
    <w:p w:rsidR="007D0059" w:rsidRPr="00CF2948" w:rsidRDefault="007D0059" w:rsidP="00AA6618">
      <w:pPr>
        <w:pStyle w:val="a4"/>
        <w:numPr>
          <w:ilvl w:val="0"/>
          <w:numId w:val="32"/>
        </w:numPr>
        <w:spacing w:line="360" w:lineRule="auto"/>
        <w:ind w:firstLineChars="0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古代档案、近代档案、现代档案</w:t>
      </w:r>
    </w:p>
    <w:p w:rsidR="007D0059" w:rsidRPr="00CF2948" w:rsidRDefault="007D0059" w:rsidP="00AA6618">
      <w:pPr>
        <w:pStyle w:val="a4"/>
        <w:numPr>
          <w:ilvl w:val="0"/>
          <w:numId w:val="33"/>
        </w:numPr>
        <w:spacing w:line="360" w:lineRule="auto"/>
        <w:ind w:firstLineChars="0"/>
        <w:outlineLvl w:val="3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按档案形成者划分档案种类</w:t>
      </w:r>
    </w:p>
    <w:p w:rsidR="007D0059" w:rsidRPr="00CF2948" w:rsidRDefault="007D0059" w:rsidP="00CF2948">
      <w:pPr>
        <w:pStyle w:val="a4"/>
        <w:spacing w:line="360" w:lineRule="auto"/>
        <w:ind w:firstLine="480"/>
        <w:outlineLvl w:val="3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（四）按档案内容范围划分种类</w:t>
      </w:r>
    </w:p>
    <w:p w:rsidR="007D0059" w:rsidRPr="00CF2948" w:rsidRDefault="007D0059" w:rsidP="00CF2948">
      <w:pPr>
        <w:pStyle w:val="a4"/>
        <w:spacing w:line="360" w:lineRule="auto"/>
        <w:ind w:firstLine="480"/>
        <w:outlineLvl w:val="3"/>
        <w:rPr>
          <w:rFonts w:ascii="宋体"/>
          <w:sz w:val="24"/>
        </w:rPr>
      </w:pPr>
      <w:r w:rsidRPr="00CF2948">
        <w:rPr>
          <w:rFonts w:ascii="宋体" w:hAnsi="宋体" w:hint="eastAsia"/>
          <w:sz w:val="24"/>
        </w:rPr>
        <w:t>（五）按档案的物质载体形式划分种类</w:t>
      </w:r>
    </w:p>
    <w:p w:rsidR="007D0059" w:rsidRPr="00CF2948" w:rsidRDefault="00F85FC4" w:rsidP="00CF2948">
      <w:pPr>
        <w:pStyle w:val="a4"/>
        <w:numPr>
          <w:ilvl w:val="0"/>
          <w:numId w:val="34"/>
        </w:numPr>
        <w:tabs>
          <w:tab w:val="left" w:pos="851"/>
        </w:tabs>
        <w:spacing w:line="360" w:lineRule="auto"/>
        <w:ind w:left="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石质档案</w:t>
      </w:r>
    </w:p>
    <w:p w:rsidR="007D0059" w:rsidRPr="00CF2948" w:rsidRDefault="007D0059" w:rsidP="00CF2948">
      <w:pPr>
        <w:pStyle w:val="a4"/>
        <w:numPr>
          <w:ilvl w:val="0"/>
          <w:numId w:val="34"/>
        </w:numPr>
        <w:tabs>
          <w:tab w:val="left" w:pos="851"/>
          <w:tab w:val="left" w:pos="993"/>
        </w:tabs>
        <w:spacing w:line="360" w:lineRule="auto"/>
        <w:ind w:left="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泥版档案</w:t>
      </w:r>
    </w:p>
    <w:p w:rsidR="007D0059" w:rsidRPr="00CF2948" w:rsidRDefault="007D0059" w:rsidP="00CF2948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3.甲骨档案</w:t>
      </w:r>
    </w:p>
    <w:p w:rsidR="007D0059" w:rsidRPr="00CF2948" w:rsidRDefault="007D0059" w:rsidP="00CF2948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4.简牍档案</w:t>
      </w:r>
    </w:p>
    <w:p w:rsidR="008875FD" w:rsidRPr="00CF2948" w:rsidRDefault="008875FD" w:rsidP="0030209B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5.缣帛</w:t>
      </w:r>
      <w:r w:rsidR="001E7664" w:rsidRPr="00CF2948">
        <w:rPr>
          <w:rFonts w:asciiTheme="minorEastAsia" w:eastAsiaTheme="minorEastAsia" w:hAnsiTheme="minorEastAsia" w:hint="eastAsia"/>
          <w:sz w:val="24"/>
        </w:rPr>
        <w:t>档案</w:t>
      </w:r>
    </w:p>
    <w:p w:rsidR="007D0059" w:rsidRPr="00CF2948" w:rsidRDefault="0030209B" w:rsidP="00CF2948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6</w:t>
      </w:r>
      <w:r w:rsidR="007D0059" w:rsidRPr="00CF2948">
        <w:rPr>
          <w:rFonts w:asciiTheme="minorEastAsia" w:eastAsiaTheme="minorEastAsia" w:hAnsiTheme="minorEastAsia" w:hint="eastAsia"/>
          <w:sz w:val="24"/>
        </w:rPr>
        <w:t>. 金属档案</w:t>
      </w:r>
    </w:p>
    <w:p w:rsidR="007D0059" w:rsidRPr="00CF2948" w:rsidRDefault="0030209B" w:rsidP="00CF2948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7</w:t>
      </w:r>
      <w:r w:rsidR="007D0059" w:rsidRPr="00CF2948">
        <w:rPr>
          <w:rFonts w:asciiTheme="minorEastAsia" w:eastAsiaTheme="minorEastAsia" w:hAnsiTheme="minorEastAsia" w:hint="eastAsia"/>
          <w:sz w:val="24"/>
        </w:rPr>
        <w:t>.纸草档案</w:t>
      </w:r>
    </w:p>
    <w:p w:rsidR="007D0059" w:rsidRPr="00CF2948" w:rsidRDefault="0030209B" w:rsidP="00CF2948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8</w:t>
      </w:r>
      <w:r w:rsidR="007D0059" w:rsidRPr="00CF2948">
        <w:rPr>
          <w:rFonts w:asciiTheme="minorEastAsia" w:eastAsiaTheme="minorEastAsia" w:hAnsiTheme="minorEastAsia" w:hint="eastAsia"/>
          <w:sz w:val="24"/>
        </w:rPr>
        <w:t>.纸质档案</w:t>
      </w:r>
    </w:p>
    <w:p w:rsidR="007D0059" w:rsidRPr="00CF2948" w:rsidRDefault="0030209B" w:rsidP="00CF2948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9</w:t>
      </w:r>
      <w:r w:rsidR="007D0059" w:rsidRPr="00CF2948">
        <w:rPr>
          <w:rFonts w:asciiTheme="minorEastAsia" w:eastAsiaTheme="minorEastAsia" w:hAnsiTheme="minorEastAsia" w:hint="eastAsia"/>
          <w:sz w:val="24"/>
        </w:rPr>
        <w:t>.音像档案</w:t>
      </w:r>
    </w:p>
    <w:p w:rsidR="007D0059" w:rsidRPr="00CF2948" w:rsidRDefault="0030209B" w:rsidP="00CF2948">
      <w:pPr>
        <w:spacing w:line="360" w:lineRule="auto"/>
        <w:ind w:firstLineChars="200" w:firstLine="480"/>
        <w:outlineLvl w:val="4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10</w:t>
      </w:r>
      <w:r w:rsidR="007D0059" w:rsidRPr="00CF2948">
        <w:rPr>
          <w:rFonts w:asciiTheme="minorEastAsia" w:eastAsiaTheme="minorEastAsia" w:hAnsiTheme="minorEastAsia" w:hint="eastAsia"/>
          <w:sz w:val="24"/>
        </w:rPr>
        <w:t>.电子档案</w:t>
      </w:r>
    </w:p>
    <w:p w:rsidR="00872A25" w:rsidRDefault="00872A25" w:rsidP="00097CA7">
      <w:pPr>
        <w:pStyle w:val="a4"/>
        <w:numPr>
          <w:ilvl w:val="0"/>
          <w:numId w:val="1"/>
        </w:numPr>
        <w:spacing w:beforeLines="100" w:afterLines="100" w:line="360" w:lineRule="auto"/>
        <w:ind w:left="0"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 w:rsidRPr="00872A25">
        <w:rPr>
          <w:rFonts w:ascii="黑体" w:eastAsia="黑体" w:hint="eastAsia"/>
          <w:sz w:val="36"/>
          <w:szCs w:val="36"/>
        </w:rPr>
        <w:t>档案的历史源流</w:t>
      </w:r>
    </w:p>
    <w:p w:rsidR="00E0352A" w:rsidRPr="00D9131C" w:rsidRDefault="00872A25" w:rsidP="00097CA7">
      <w:pPr>
        <w:numPr>
          <w:ilvl w:val="0"/>
          <w:numId w:val="2"/>
        </w:numPr>
        <w:tabs>
          <w:tab w:val="clear" w:pos="1545"/>
          <w:tab w:val="num" w:pos="1276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 w:rsidRPr="000E2042">
        <w:rPr>
          <w:rFonts w:ascii="黑体" w:eastAsia="黑体" w:hAnsi="宋体" w:hint="eastAsia"/>
          <w:sz w:val="32"/>
          <w:szCs w:val="32"/>
        </w:rPr>
        <w:t>档案的起源</w:t>
      </w:r>
    </w:p>
    <w:p w:rsidR="00E0352A" w:rsidRPr="00B23B2A" w:rsidRDefault="00B23B2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color w:val="000000"/>
          <w:sz w:val="24"/>
        </w:rPr>
      </w:pPr>
      <w:bookmarkStart w:id="0" w:name="_Toc313287285"/>
      <w:bookmarkStart w:id="1" w:name="_Toc313295768"/>
      <w:bookmarkStart w:id="2" w:name="_Toc313308183"/>
      <w:bookmarkStart w:id="3" w:name="_Toc313313247"/>
      <w:bookmarkStart w:id="4" w:name="_Toc313453301"/>
      <w:bookmarkStart w:id="5" w:name="_Toc313545452"/>
      <w:bookmarkStart w:id="6" w:name="_Toc313545855"/>
      <w:bookmarkStart w:id="7" w:name="_Toc313546450"/>
      <w:bookmarkStart w:id="8" w:name="_Toc313552557"/>
      <w:r w:rsidRPr="00B23B2A">
        <w:rPr>
          <w:rFonts w:ascii="黑体" w:eastAsia="黑体" w:hAnsi="宋体" w:hint="eastAsia"/>
          <w:color w:val="000000"/>
          <w:sz w:val="24"/>
        </w:rPr>
        <w:t>一、</w:t>
      </w:r>
      <w:r w:rsidR="00E0352A" w:rsidRPr="00B23B2A">
        <w:rPr>
          <w:rFonts w:ascii="黑体" w:eastAsia="黑体" w:hAnsi="宋体" w:hint="eastAsia"/>
          <w:color w:val="000000"/>
          <w:sz w:val="24"/>
        </w:rPr>
        <w:t>中国档案起源诸说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C1C76" w:rsidRPr="00CF2948" w:rsidRDefault="00DC1C76" w:rsidP="00CF2948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1．原始社会说</w:t>
      </w:r>
    </w:p>
    <w:p w:rsidR="00E0352A" w:rsidRPr="00CF2948" w:rsidRDefault="00E0352A" w:rsidP="00CF2948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</w:t>
      </w:r>
      <w:r w:rsidR="000D1C24"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．</w:t>
      </w:r>
      <w:r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阶级社会说</w:t>
      </w:r>
    </w:p>
    <w:p w:rsidR="00E0352A" w:rsidRPr="00CF2948" w:rsidRDefault="003A7466" w:rsidP="00CF2948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3．</w:t>
      </w:r>
      <w:r w:rsidR="00E0352A"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文化宗教起源说</w:t>
      </w:r>
    </w:p>
    <w:p w:rsidR="00E0352A" w:rsidRPr="00CF2948" w:rsidRDefault="006C0E74" w:rsidP="00CF2948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4.</w:t>
      </w:r>
      <w:r w:rsidR="00E0352A" w:rsidRPr="00CF2948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文字起源说</w:t>
      </w:r>
    </w:p>
    <w:p w:rsidR="00833A7F" w:rsidRPr="00CF2948" w:rsidRDefault="00833A7F" w:rsidP="00CF2948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 w:rsidRPr="00CF2948">
        <w:rPr>
          <w:rFonts w:ascii="宋体" w:hAnsi="宋体" w:cs="宋体" w:hint="eastAsia"/>
          <w:color w:val="000000"/>
          <w:kern w:val="0"/>
          <w:sz w:val="24"/>
        </w:rPr>
        <w:t>5.档案起源过程说</w:t>
      </w:r>
    </w:p>
    <w:p w:rsidR="00585AD9" w:rsidRPr="00585AD9" w:rsidRDefault="00F344E0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color w:val="000000"/>
          <w:sz w:val="24"/>
        </w:rPr>
      </w:pPr>
      <w:r>
        <w:rPr>
          <w:rFonts w:ascii="黑体" w:eastAsia="黑体" w:hAnsi="宋体" w:hint="eastAsia"/>
          <w:color w:val="000000"/>
          <w:sz w:val="24"/>
        </w:rPr>
        <w:t>二</w:t>
      </w:r>
      <w:r w:rsidR="00585AD9" w:rsidRPr="00585AD9">
        <w:rPr>
          <w:rFonts w:ascii="黑体" w:eastAsia="黑体" w:hAnsi="宋体" w:hint="eastAsia"/>
          <w:color w:val="000000"/>
          <w:sz w:val="24"/>
        </w:rPr>
        <w:t>、档案起源的基本过程</w:t>
      </w:r>
    </w:p>
    <w:p w:rsidR="007F2868" w:rsidRPr="00CF2948" w:rsidRDefault="007F2868" w:rsidP="00CF294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F2948">
        <w:rPr>
          <w:rFonts w:ascii="宋体" w:hAnsi="宋体" w:hint="eastAsia"/>
          <w:sz w:val="24"/>
        </w:rPr>
        <w:t>1.</w:t>
      </w:r>
      <w:r w:rsidR="00F344E0" w:rsidRPr="00CF2948">
        <w:rPr>
          <w:rFonts w:ascii="宋体" w:hAnsi="宋体" w:hint="eastAsia"/>
          <w:sz w:val="24"/>
        </w:rPr>
        <w:t>物件指事</w:t>
      </w:r>
      <w:r w:rsidR="00E161CA" w:rsidRPr="00CF2948">
        <w:rPr>
          <w:rFonts w:ascii="宋体" w:hAnsi="宋体" w:hint="eastAsia"/>
          <w:sz w:val="24"/>
        </w:rPr>
        <w:t>的起源</w:t>
      </w:r>
    </w:p>
    <w:p w:rsidR="003C26ED" w:rsidRPr="00CF2948" w:rsidRDefault="003C26ED" w:rsidP="00CF294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F2948">
        <w:rPr>
          <w:rFonts w:ascii="宋体" w:hAnsi="宋体" w:hint="eastAsia"/>
          <w:sz w:val="24"/>
        </w:rPr>
        <w:t>2.图画记事——零星特种档案的产生</w:t>
      </w:r>
    </w:p>
    <w:p w:rsidR="00E161CA" w:rsidRPr="00CF2948" w:rsidRDefault="008F2472" w:rsidP="00CF294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F2948">
        <w:rPr>
          <w:rFonts w:ascii="宋体" w:hAnsi="宋体" w:hint="eastAsia"/>
          <w:sz w:val="24"/>
        </w:rPr>
        <w:t>3</w:t>
      </w:r>
      <w:r w:rsidR="00E161CA" w:rsidRPr="00CF2948">
        <w:rPr>
          <w:rFonts w:ascii="宋体" w:hAnsi="宋体" w:hint="eastAsia"/>
          <w:sz w:val="24"/>
        </w:rPr>
        <w:t>. 书写的起源——刻契</w:t>
      </w:r>
    </w:p>
    <w:p w:rsidR="00F344E0" w:rsidRPr="00CF2948" w:rsidRDefault="00E8481E" w:rsidP="00CF2948">
      <w:pPr>
        <w:spacing w:line="360" w:lineRule="auto"/>
        <w:ind w:firstLineChars="200" w:firstLine="480"/>
        <w:rPr>
          <w:rFonts w:ascii="宋体"/>
          <w:sz w:val="24"/>
        </w:rPr>
      </w:pPr>
      <w:r w:rsidRPr="00CF2948">
        <w:rPr>
          <w:rFonts w:ascii="宋体" w:hint="eastAsia"/>
          <w:sz w:val="24"/>
        </w:rPr>
        <w:lastRenderedPageBreak/>
        <w:t>4.</w:t>
      </w:r>
      <w:r w:rsidRPr="00CF2948">
        <w:rPr>
          <w:rFonts w:ascii="宋体" w:hAnsi="宋体" w:hint="eastAsia"/>
          <w:sz w:val="24"/>
        </w:rPr>
        <w:t xml:space="preserve"> 文字的产生——具有普遍意义的档案的起源</w:t>
      </w:r>
    </w:p>
    <w:p w:rsidR="00F005CE" w:rsidRPr="00CF2948" w:rsidRDefault="00F005CE" w:rsidP="00CF294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5．管理要素的完备</w:t>
      </w:r>
    </w:p>
    <w:p w:rsidR="00055457" w:rsidRPr="00CF2948" w:rsidRDefault="00CB3F32" w:rsidP="00CF294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F2948">
        <w:rPr>
          <w:rFonts w:ascii="宋体" w:hAnsi="宋体" w:hint="eastAsia"/>
          <w:sz w:val="24"/>
        </w:rPr>
        <w:t>6</w:t>
      </w:r>
      <w:r w:rsidR="00055457" w:rsidRPr="00CF2948">
        <w:rPr>
          <w:rFonts w:ascii="宋体" w:hAnsi="宋体" w:hint="eastAsia"/>
          <w:sz w:val="24"/>
        </w:rPr>
        <w:t>.</w:t>
      </w:r>
      <w:r w:rsidR="00EF25EB" w:rsidRPr="00CF2948">
        <w:rPr>
          <w:rFonts w:ascii="宋体" w:hAnsi="宋体" w:hint="eastAsia"/>
          <w:sz w:val="24"/>
        </w:rPr>
        <w:t xml:space="preserve"> 统一名词产生——</w:t>
      </w:r>
      <w:r w:rsidR="00703E76" w:rsidRPr="00CF2948">
        <w:rPr>
          <w:rFonts w:ascii="宋体" w:hAnsi="宋体" w:hint="eastAsia"/>
          <w:sz w:val="24"/>
        </w:rPr>
        <w:t>认识</w:t>
      </w:r>
      <w:r w:rsidR="00EF25EB" w:rsidRPr="00CF2948">
        <w:rPr>
          <w:rFonts w:ascii="宋体" w:hAnsi="宋体" w:hint="eastAsia"/>
          <w:sz w:val="24"/>
        </w:rPr>
        <w:t>意义上的档案</w:t>
      </w:r>
    </w:p>
    <w:p w:rsidR="000E2042" w:rsidRPr="00981BE9" w:rsidRDefault="000E2042" w:rsidP="00097CA7">
      <w:pPr>
        <w:spacing w:beforeLines="100" w:afterLines="100" w:line="360" w:lineRule="auto"/>
        <w:jc w:val="center"/>
        <w:outlineLvl w:val="1"/>
        <w:rPr>
          <w:rFonts w:ascii="黑体" w:eastAsia="黑体" w:hAnsi="黑体"/>
          <w:sz w:val="32"/>
          <w:szCs w:val="32"/>
        </w:rPr>
      </w:pPr>
      <w:bookmarkStart w:id="9" w:name="_Toc259968383"/>
      <w:bookmarkStart w:id="10" w:name="_Toc259979981"/>
      <w:bookmarkStart w:id="11" w:name="_Toc259980170"/>
      <w:bookmarkStart w:id="12" w:name="_Toc259980437"/>
      <w:bookmarkStart w:id="13" w:name="_Toc260088325"/>
      <w:bookmarkStart w:id="14" w:name="_Toc260089165"/>
      <w:bookmarkStart w:id="15" w:name="_Toc260135308"/>
      <w:bookmarkStart w:id="16" w:name="_Toc261969490"/>
      <w:bookmarkStart w:id="17" w:name="_Toc307164560"/>
      <w:r>
        <w:rPr>
          <w:rFonts w:ascii="黑体" w:eastAsia="黑体" w:hAnsi="黑体" w:hint="eastAsia"/>
          <w:sz w:val="32"/>
          <w:szCs w:val="32"/>
        </w:rPr>
        <w:t>第二节</w:t>
      </w:r>
      <w:r w:rsidRPr="00981BE9">
        <w:rPr>
          <w:rFonts w:ascii="黑体" w:eastAsia="黑体" w:hAnsi="黑体"/>
          <w:sz w:val="32"/>
          <w:szCs w:val="32"/>
        </w:rPr>
        <w:t xml:space="preserve">  </w:t>
      </w:r>
      <w:r w:rsidRPr="00981BE9">
        <w:rPr>
          <w:rFonts w:ascii="黑体" w:eastAsia="黑体" w:hAnsi="黑体" w:hint="eastAsia"/>
          <w:sz w:val="32"/>
          <w:szCs w:val="32"/>
        </w:rPr>
        <w:t>档案信息载体的进化</w:t>
      </w:r>
      <w:r>
        <w:rPr>
          <w:rFonts w:ascii="黑体" w:eastAsia="黑体" w:hAnsi="黑体" w:hint="eastAsia"/>
          <w:sz w:val="32"/>
          <w:szCs w:val="32"/>
        </w:rPr>
        <w:t>过程与</w:t>
      </w:r>
      <w:r w:rsidRPr="00981BE9">
        <w:rPr>
          <w:rFonts w:ascii="黑体" w:eastAsia="黑体" w:hAnsi="黑体" w:hint="eastAsia"/>
          <w:sz w:val="32"/>
          <w:szCs w:val="32"/>
        </w:rPr>
        <w:t>规律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65002" w:rsidRPr="00A65002" w:rsidRDefault="00A65002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A65002">
        <w:rPr>
          <w:rFonts w:ascii="黑体" w:eastAsia="黑体" w:hAnsi="宋体" w:hint="eastAsia"/>
          <w:sz w:val="24"/>
        </w:rPr>
        <w:t>一、信息符号</w:t>
      </w:r>
      <w:r w:rsidR="0071658C" w:rsidRPr="00A65002">
        <w:rPr>
          <w:rFonts w:ascii="黑体" w:eastAsia="黑体" w:hAnsi="宋体" w:hint="eastAsia"/>
          <w:sz w:val="24"/>
        </w:rPr>
        <w:t>演变</w:t>
      </w:r>
      <w:r w:rsidR="0071658C">
        <w:rPr>
          <w:rFonts w:ascii="黑体" w:eastAsia="黑体" w:hAnsi="宋体" w:hint="eastAsia"/>
          <w:sz w:val="24"/>
        </w:rPr>
        <w:t>发展概述</w:t>
      </w:r>
    </w:p>
    <w:p w:rsidR="000E2042" w:rsidRPr="00D76C4E" w:rsidRDefault="000E2042" w:rsidP="00097CA7">
      <w:pPr>
        <w:pStyle w:val="a4"/>
        <w:numPr>
          <w:ilvl w:val="0"/>
          <w:numId w:val="14"/>
        </w:numPr>
        <w:tabs>
          <w:tab w:val="left" w:pos="993"/>
        </w:tabs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bookmarkStart w:id="18" w:name="_Toc307164561"/>
      <w:bookmarkStart w:id="19" w:name="_Toc259968389"/>
      <w:bookmarkStart w:id="20" w:name="_Toc259979987"/>
      <w:bookmarkStart w:id="21" w:name="_Toc259980176"/>
      <w:bookmarkStart w:id="22" w:name="_Toc259980443"/>
      <w:bookmarkStart w:id="23" w:name="_Toc260088331"/>
      <w:bookmarkStart w:id="24" w:name="_Toc260089171"/>
      <w:bookmarkStart w:id="25" w:name="_Toc260135314"/>
      <w:bookmarkStart w:id="26" w:name="_Toc261969496"/>
      <w:r w:rsidRPr="00D76C4E">
        <w:rPr>
          <w:rFonts w:ascii="黑体" w:eastAsia="黑体" w:hAnsi="黑体" w:hint="eastAsia"/>
          <w:sz w:val="24"/>
        </w:rPr>
        <w:t>原始时代</w:t>
      </w:r>
      <w:bookmarkEnd w:id="18"/>
    </w:p>
    <w:p w:rsidR="000E2042" w:rsidRDefault="00D76C4E" w:rsidP="00097CA7">
      <w:pPr>
        <w:spacing w:beforeLines="50" w:afterLines="50" w:line="360" w:lineRule="auto"/>
        <w:ind w:left="465"/>
        <w:outlineLvl w:val="2"/>
        <w:rPr>
          <w:rFonts w:ascii="黑体" w:eastAsia="黑体" w:hAnsi="黑体"/>
          <w:sz w:val="24"/>
        </w:rPr>
      </w:pPr>
      <w:bookmarkStart w:id="27" w:name="_Toc307164562"/>
      <w:r>
        <w:rPr>
          <w:rFonts w:ascii="黑体" w:eastAsia="黑体" w:hAnsi="黑体" w:hint="eastAsia"/>
          <w:sz w:val="24"/>
        </w:rPr>
        <w:t>三</w:t>
      </w:r>
      <w:r w:rsidR="000E2042">
        <w:rPr>
          <w:rFonts w:ascii="黑体" w:eastAsia="黑体" w:hAnsi="黑体" w:hint="eastAsia"/>
          <w:sz w:val="24"/>
        </w:rPr>
        <w:t>、手工时代</w:t>
      </w:r>
      <w:bookmarkEnd w:id="27"/>
    </w:p>
    <w:p w:rsidR="000E2042" w:rsidRPr="00CF2948" w:rsidRDefault="000E2042" w:rsidP="00CF294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（一）实物、刻契与图画符号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0E2042" w:rsidRPr="00CF2948" w:rsidRDefault="000E2042" w:rsidP="00CF294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/>
          <w:sz w:val="24"/>
        </w:rPr>
        <w:t>1.</w:t>
      </w:r>
      <w:r w:rsidRPr="00CF2948">
        <w:rPr>
          <w:rFonts w:asciiTheme="minorEastAsia" w:eastAsiaTheme="minorEastAsia" w:hAnsiTheme="minorEastAsia" w:hint="eastAsia"/>
          <w:sz w:val="24"/>
        </w:rPr>
        <w:t>记录的开端</w:t>
      </w:r>
      <w:r w:rsidRPr="00CF2948">
        <w:rPr>
          <w:rFonts w:asciiTheme="minorEastAsia" w:eastAsiaTheme="minorEastAsia" w:hAnsiTheme="minorEastAsia"/>
          <w:sz w:val="24"/>
        </w:rPr>
        <w:t>——</w:t>
      </w:r>
      <w:r w:rsidRPr="00CF2948">
        <w:rPr>
          <w:rFonts w:asciiTheme="minorEastAsia" w:eastAsiaTheme="minorEastAsia" w:hAnsiTheme="minorEastAsia" w:hint="eastAsia"/>
          <w:sz w:val="24"/>
        </w:rPr>
        <w:t>实物记事</w:t>
      </w:r>
    </w:p>
    <w:p w:rsidR="000E2042" w:rsidRPr="00CF2948" w:rsidRDefault="000E2042" w:rsidP="00CF294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bookmarkStart w:id="28" w:name="_Toc259968391"/>
      <w:bookmarkStart w:id="29" w:name="_Toc259979989"/>
      <w:bookmarkStart w:id="30" w:name="_Toc259980178"/>
      <w:bookmarkStart w:id="31" w:name="_Toc259980445"/>
      <w:bookmarkStart w:id="32" w:name="_Toc260088333"/>
      <w:bookmarkStart w:id="33" w:name="_Toc260089173"/>
      <w:bookmarkStart w:id="34" w:name="_Toc260135316"/>
      <w:bookmarkStart w:id="35" w:name="_Toc261969498"/>
      <w:r w:rsidRPr="00CF2948">
        <w:rPr>
          <w:rFonts w:asciiTheme="minorEastAsia" w:eastAsiaTheme="minorEastAsia" w:hAnsiTheme="minorEastAsia"/>
          <w:sz w:val="24"/>
        </w:rPr>
        <w:t xml:space="preserve">2 . </w:t>
      </w:r>
      <w:r w:rsidRPr="00CF2948">
        <w:rPr>
          <w:rFonts w:asciiTheme="minorEastAsia" w:eastAsiaTheme="minorEastAsia" w:hAnsiTheme="minorEastAsia" w:hint="eastAsia"/>
          <w:sz w:val="24"/>
        </w:rPr>
        <w:t>书写的起源</w:t>
      </w:r>
      <w:r w:rsidRPr="00CF2948">
        <w:rPr>
          <w:rFonts w:asciiTheme="minorEastAsia" w:eastAsiaTheme="minorEastAsia" w:hAnsiTheme="minorEastAsia"/>
          <w:sz w:val="24"/>
        </w:rPr>
        <w:t>——</w:t>
      </w:r>
      <w:r w:rsidRPr="00CF2948">
        <w:rPr>
          <w:rFonts w:asciiTheme="minorEastAsia" w:eastAsiaTheme="minorEastAsia" w:hAnsiTheme="minorEastAsia" w:hint="eastAsia"/>
          <w:sz w:val="24"/>
        </w:rPr>
        <w:t>刻契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0E2042" w:rsidRPr="00CF2948" w:rsidRDefault="000E2042" w:rsidP="00CF294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/>
          <w:sz w:val="24"/>
        </w:rPr>
        <w:t>3.</w:t>
      </w:r>
      <w:r w:rsidRPr="00CF2948">
        <w:rPr>
          <w:rFonts w:asciiTheme="minorEastAsia" w:eastAsiaTheme="minorEastAsia" w:hAnsiTheme="minorEastAsia" w:hint="eastAsia"/>
          <w:sz w:val="24"/>
        </w:rPr>
        <w:t>文字的起源</w:t>
      </w:r>
      <w:r w:rsidRPr="00CF2948">
        <w:rPr>
          <w:rFonts w:asciiTheme="minorEastAsia" w:eastAsiaTheme="minorEastAsia" w:hAnsiTheme="minorEastAsia"/>
          <w:sz w:val="24"/>
        </w:rPr>
        <w:t>——</w:t>
      </w:r>
      <w:r w:rsidRPr="00CF2948">
        <w:rPr>
          <w:rFonts w:asciiTheme="minorEastAsia" w:eastAsiaTheme="minorEastAsia" w:hAnsiTheme="minorEastAsia" w:hint="eastAsia"/>
          <w:sz w:val="24"/>
        </w:rPr>
        <w:t>图画符号与陶符</w:t>
      </w:r>
    </w:p>
    <w:p w:rsidR="000E2042" w:rsidRPr="00CF2948" w:rsidRDefault="000E2042" w:rsidP="00CF294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bookmarkStart w:id="36" w:name="_Toc259968392"/>
      <w:bookmarkStart w:id="37" w:name="_Toc259979990"/>
      <w:bookmarkStart w:id="38" w:name="_Toc259980179"/>
      <w:bookmarkStart w:id="39" w:name="_Toc259980446"/>
      <w:bookmarkStart w:id="40" w:name="_Toc260088334"/>
      <w:bookmarkStart w:id="41" w:name="_Toc260089174"/>
      <w:bookmarkStart w:id="42" w:name="_Toc260135317"/>
      <w:bookmarkStart w:id="43" w:name="_Toc261969499"/>
      <w:r w:rsidRPr="00CF2948">
        <w:rPr>
          <w:rFonts w:asciiTheme="minorEastAsia" w:eastAsiaTheme="minorEastAsia" w:hAnsiTheme="minorEastAsia" w:hint="eastAsia"/>
          <w:sz w:val="24"/>
        </w:rPr>
        <w:t>（二）文字符号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0E2042" w:rsidRPr="00CF2948" w:rsidRDefault="000E2042" w:rsidP="00CF2948">
      <w:pPr>
        <w:spacing w:line="360" w:lineRule="auto"/>
        <w:ind w:firstLineChars="180" w:firstLine="432"/>
        <w:rPr>
          <w:rFonts w:asciiTheme="minorEastAsia" w:eastAsiaTheme="minorEastAsia" w:hAnsiTheme="minorEastAsia"/>
          <w:sz w:val="24"/>
        </w:rPr>
      </w:pPr>
      <w:r w:rsidRPr="00CF2948">
        <w:rPr>
          <w:rFonts w:asciiTheme="minorEastAsia" w:eastAsiaTheme="minorEastAsia" w:hAnsiTheme="minorEastAsia" w:hint="eastAsia"/>
          <w:sz w:val="24"/>
        </w:rPr>
        <w:t>（三）人工语言符号</w:t>
      </w:r>
    </w:p>
    <w:p w:rsidR="000E2042" w:rsidRDefault="00D76C4E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44" w:name="_Toc307164563"/>
      <w:bookmarkStart w:id="45" w:name="_Toc259968397"/>
      <w:bookmarkStart w:id="46" w:name="_Toc259979995"/>
      <w:bookmarkStart w:id="47" w:name="_Toc259980184"/>
      <w:bookmarkStart w:id="48" w:name="_Toc259980451"/>
      <w:bookmarkStart w:id="49" w:name="_Toc260088339"/>
      <w:bookmarkStart w:id="50" w:name="_Toc260089179"/>
      <w:bookmarkStart w:id="51" w:name="_Toc260135322"/>
      <w:bookmarkStart w:id="52" w:name="_Toc261969504"/>
      <w:r>
        <w:rPr>
          <w:rFonts w:ascii="黑体" w:eastAsia="黑体" w:hAnsi="黑体" w:hint="eastAsia"/>
          <w:sz w:val="24"/>
        </w:rPr>
        <w:t>四</w:t>
      </w:r>
      <w:r w:rsidR="000E2042" w:rsidRPr="001E197F">
        <w:rPr>
          <w:rFonts w:ascii="黑体" w:eastAsia="黑体" w:hAnsi="黑体" w:hint="eastAsia"/>
          <w:sz w:val="24"/>
        </w:rPr>
        <w:t>、</w:t>
      </w:r>
      <w:r w:rsidR="000E2042">
        <w:rPr>
          <w:rFonts w:ascii="黑体" w:eastAsia="黑体" w:hAnsi="黑体" w:hint="eastAsia"/>
          <w:sz w:val="24"/>
        </w:rPr>
        <w:t>机器时代</w:t>
      </w:r>
      <w:bookmarkEnd w:id="44"/>
    </w:p>
    <w:p w:rsidR="000E2042" w:rsidRPr="00052D92" w:rsidRDefault="000E2042" w:rsidP="00052D92">
      <w:pPr>
        <w:spacing w:line="360" w:lineRule="auto"/>
        <w:ind w:firstLineChars="200" w:firstLine="496"/>
        <w:rPr>
          <w:rFonts w:ascii="宋体" w:hAnsi="宋体"/>
          <w:spacing w:val="8"/>
          <w:sz w:val="24"/>
        </w:rPr>
      </w:pPr>
      <w:r w:rsidRPr="00052D92">
        <w:rPr>
          <w:rFonts w:ascii="宋体" w:hAnsi="宋体" w:hint="eastAsia"/>
          <w:spacing w:val="8"/>
          <w:sz w:val="24"/>
        </w:rPr>
        <w:t>（一）</w:t>
      </w:r>
      <w:r w:rsidRPr="00052D92">
        <w:rPr>
          <w:rFonts w:ascii="宋体" w:hAnsi="宋体" w:hint="eastAsia"/>
          <w:sz w:val="24"/>
        </w:rPr>
        <w:t>以机器模拟信号表达声音、图像符号的阶段</w:t>
      </w:r>
    </w:p>
    <w:p w:rsidR="000E2042" w:rsidRPr="00052D92" w:rsidRDefault="000E2042" w:rsidP="00052D9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52D92">
        <w:rPr>
          <w:rFonts w:ascii="宋体" w:hAnsi="宋体" w:hint="eastAsia"/>
          <w:sz w:val="24"/>
        </w:rPr>
        <w:t>（二）计算机二进制符号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052D92">
        <w:rPr>
          <w:rFonts w:ascii="宋体" w:hAnsi="宋体" w:hint="eastAsia"/>
          <w:sz w:val="24"/>
        </w:rPr>
        <w:t>阶段</w:t>
      </w:r>
    </w:p>
    <w:p w:rsidR="000E2042" w:rsidRPr="00981BE9" w:rsidRDefault="00D76C4E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53" w:name="_Toc259968384"/>
      <w:bookmarkStart w:id="54" w:name="_Toc259979982"/>
      <w:bookmarkStart w:id="55" w:name="_Toc259980171"/>
      <w:bookmarkStart w:id="56" w:name="_Toc259980438"/>
      <w:bookmarkStart w:id="57" w:name="_Toc260088326"/>
      <w:bookmarkStart w:id="58" w:name="_Toc260089166"/>
      <w:bookmarkStart w:id="59" w:name="_Toc260135309"/>
      <w:bookmarkStart w:id="60" w:name="_Toc261969491"/>
      <w:bookmarkStart w:id="61" w:name="_Toc307164564"/>
      <w:r>
        <w:rPr>
          <w:rFonts w:ascii="黑体" w:eastAsia="黑体" w:hAnsi="黑体" w:hint="eastAsia"/>
          <w:sz w:val="24"/>
        </w:rPr>
        <w:t>五</w:t>
      </w:r>
      <w:r w:rsidR="000E2042">
        <w:rPr>
          <w:rFonts w:ascii="黑体" w:eastAsia="黑体" w:hAnsi="黑体" w:hint="eastAsia"/>
          <w:sz w:val="24"/>
        </w:rPr>
        <w:t>、</w:t>
      </w:r>
      <w:r w:rsidR="000E2042" w:rsidRPr="00981BE9">
        <w:rPr>
          <w:rFonts w:ascii="黑体" w:eastAsia="黑体" w:hAnsi="黑体" w:hint="eastAsia"/>
          <w:sz w:val="24"/>
        </w:rPr>
        <w:t>信息载体进化的一般规律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0E2042" w:rsidRPr="00052D92" w:rsidRDefault="000E2042" w:rsidP="00052D92">
      <w:pPr>
        <w:tabs>
          <w:tab w:val="left" w:pos="709"/>
          <w:tab w:val="left" w:pos="993"/>
        </w:tabs>
        <w:spacing w:line="360" w:lineRule="auto"/>
        <w:ind w:firstLineChars="200" w:firstLine="480"/>
        <w:rPr>
          <w:rFonts w:ascii="宋体"/>
          <w:sz w:val="24"/>
        </w:rPr>
      </w:pPr>
      <w:bookmarkStart w:id="62" w:name="_Toc259968385"/>
      <w:bookmarkStart w:id="63" w:name="_Toc259979983"/>
      <w:bookmarkStart w:id="64" w:name="_Toc259980172"/>
      <w:bookmarkStart w:id="65" w:name="_Toc259980439"/>
      <w:bookmarkStart w:id="66" w:name="_Toc260088327"/>
      <w:bookmarkStart w:id="67" w:name="_Toc260089167"/>
      <w:bookmarkStart w:id="68" w:name="_Toc260135310"/>
      <w:bookmarkStart w:id="69" w:name="_Toc261969492"/>
      <w:r w:rsidRPr="00052D92">
        <w:rPr>
          <w:rFonts w:ascii="宋体" w:hAnsi="宋体"/>
          <w:sz w:val="24"/>
        </w:rPr>
        <w:t>1.</w:t>
      </w:r>
      <w:r w:rsidRPr="00052D92">
        <w:rPr>
          <w:rFonts w:ascii="宋体" w:hAnsi="宋体" w:hint="eastAsia"/>
          <w:sz w:val="24"/>
        </w:rPr>
        <w:t>信息载体的内涵从表形到表意</w:t>
      </w:r>
    </w:p>
    <w:p w:rsidR="000E2042" w:rsidRPr="00052D92" w:rsidRDefault="000E2042" w:rsidP="00052D92">
      <w:pPr>
        <w:spacing w:line="360" w:lineRule="auto"/>
        <w:ind w:firstLineChars="200" w:firstLine="480"/>
        <w:rPr>
          <w:rFonts w:ascii="宋体"/>
          <w:sz w:val="24"/>
        </w:rPr>
      </w:pPr>
      <w:bookmarkStart w:id="70" w:name="_Toc259968386"/>
      <w:bookmarkStart w:id="71" w:name="_Toc259979984"/>
      <w:bookmarkStart w:id="72" w:name="_Toc259980173"/>
      <w:bookmarkStart w:id="73" w:name="_Toc259980440"/>
      <w:bookmarkStart w:id="74" w:name="_Toc260088328"/>
      <w:bookmarkStart w:id="75" w:name="_Toc260089168"/>
      <w:bookmarkStart w:id="76" w:name="_Toc260135311"/>
      <w:bookmarkStart w:id="77" w:name="_Toc261969493"/>
      <w:r w:rsidRPr="00052D92">
        <w:rPr>
          <w:rFonts w:ascii="宋体" w:hAnsi="宋体"/>
          <w:sz w:val="24"/>
        </w:rPr>
        <w:t xml:space="preserve">2. </w:t>
      </w:r>
      <w:r w:rsidRPr="00052D92">
        <w:rPr>
          <w:rFonts w:ascii="宋体" w:hAnsi="宋体" w:hint="eastAsia"/>
          <w:sz w:val="24"/>
        </w:rPr>
        <w:t>信息载体的表达从模糊、简单到确切、完整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0E2042" w:rsidRPr="00052D92" w:rsidRDefault="000E2042" w:rsidP="00052D92">
      <w:pPr>
        <w:spacing w:line="360" w:lineRule="auto"/>
        <w:ind w:firstLineChars="200" w:firstLine="480"/>
        <w:rPr>
          <w:rFonts w:ascii="宋体"/>
          <w:sz w:val="24"/>
        </w:rPr>
      </w:pPr>
      <w:bookmarkStart w:id="78" w:name="_Toc259968387"/>
      <w:bookmarkStart w:id="79" w:name="_Toc259979985"/>
      <w:bookmarkStart w:id="80" w:name="_Toc259980174"/>
      <w:bookmarkStart w:id="81" w:name="_Toc259980441"/>
      <w:bookmarkStart w:id="82" w:name="_Toc260088329"/>
      <w:bookmarkStart w:id="83" w:name="_Toc260089169"/>
      <w:bookmarkStart w:id="84" w:name="_Toc260135312"/>
      <w:bookmarkStart w:id="85" w:name="_Toc261969494"/>
      <w:r w:rsidRPr="00052D92">
        <w:rPr>
          <w:rFonts w:ascii="宋体" w:hAnsi="宋体"/>
          <w:sz w:val="24"/>
        </w:rPr>
        <w:t xml:space="preserve">3. </w:t>
      </w:r>
      <w:r w:rsidRPr="00052D92">
        <w:rPr>
          <w:rFonts w:ascii="宋体" w:hAnsi="宋体" w:hint="eastAsia"/>
          <w:sz w:val="24"/>
        </w:rPr>
        <w:t>信息载体的形式从单体符号到复合符号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0E2042" w:rsidRPr="00052D92" w:rsidRDefault="000E2042" w:rsidP="00052D92">
      <w:pPr>
        <w:spacing w:line="360" w:lineRule="auto"/>
        <w:ind w:firstLineChars="200" w:firstLine="480"/>
        <w:rPr>
          <w:rFonts w:ascii="宋体"/>
          <w:sz w:val="24"/>
        </w:rPr>
      </w:pPr>
      <w:r w:rsidRPr="00052D92">
        <w:rPr>
          <w:rFonts w:ascii="宋体" w:hAnsi="宋体"/>
          <w:sz w:val="24"/>
        </w:rPr>
        <w:t xml:space="preserve">4. </w:t>
      </w:r>
      <w:r w:rsidRPr="00052D92">
        <w:rPr>
          <w:rFonts w:ascii="宋体" w:hAnsi="宋体" w:hint="eastAsia"/>
          <w:sz w:val="24"/>
        </w:rPr>
        <w:t>信息载体的体系从单一再现向叠加工具演变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C80016" w:rsidRPr="007961CC" w:rsidRDefault="009D6723" w:rsidP="00097CA7">
      <w:pPr>
        <w:spacing w:beforeLines="100" w:afterLines="100" w:line="360" w:lineRule="auto"/>
        <w:jc w:val="center"/>
        <w:outlineLvl w:val="1"/>
        <w:rPr>
          <w:rFonts w:ascii="宋体"/>
          <w:sz w:val="24"/>
        </w:rPr>
      </w:pPr>
      <w:bookmarkStart w:id="86" w:name="_Toc307164565"/>
      <w:r>
        <w:rPr>
          <w:rFonts w:ascii="黑体" w:eastAsia="黑体" w:hAnsi="黑体" w:hint="eastAsia"/>
          <w:sz w:val="32"/>
          <w:szCs w:val="32"/>
        </w:rPr>
        <w:t>第三</w:t>
      </w:r>
      <w:r w:rsidR="00C80016" w:rsidRPr="007776C0">
        <w:rPr>
          <w:rFonts w:ascii="黑体" w:eastAsia="黑体" w:hAnsi="黑体" w:hint="eastAsia"/>
          <w:sz w:val="32"/>
          <w:szCs w:val="32"/>
        </w:rPr>
        <w:t>节</w:t>
      </w:r>
      <w:r w:rsidR="00C80016" w:rsidRPr="007776C0">
        <w:rPr>
          <w:rFonts w:ascii="黑体" w:eastAsia="黑体" w:hAnsi="黑体"/>
          <w:sz w:val="32"/>
          <w:szCs w:val="32"/>
        </w:rPr>
        <w:t xml:space="preserve">  </w:t>
      </w:r>
      <w:r w:rsidR="00C80016" w:rsidRPr="007776C0">
        <w:rPr>
          <w:rFonts w:ascii="黑体" w:eastAsia="黑体" w:hAnsi="黑体" w:hint="eastAsia"/>
          <w:sz w:val="32"/>
          <w:szCs w:val="32"/>
        </w:rPr>
        <w:t>档案物质载体进化的过程与规律</w:t>
      </w:r>
      <w:bookmarkEnd w:id="86"/>
    </w:p>
    <w:p w:rsidR="00C80016" w:rsidRPr="00960701" w:rsidRDefault="00C80016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87" w:name="_Toc259968404"/>
      <w:bookmarkStart w:id="88" w:name="_Toc259980002"/>
      <w:bookmarkStart w:id="89" w:name="_Toc259980191"/>
      <w:bookmarkStart w:id="90" w:name="_Toc259980458"/>
      <w:bookmarkStart w:id="91" w:name="_Toc260088346"/>
      <w:bookmarkStart w:id="92" w:name="_Toc260089186"/>
      <w:bookmarkStart w:id="93" w:name="_Toc260135329"/>
      <w:bookmarkStart w:id="94" w:name="_Toc261969511"/>
      <w:bookmarkStart w:id="95" w:name="_Toc307164566"/>
      <w:bookmarkStart w:id="96" w:name="_Toc259968399"/>
      <w:bookmarkStart w:id="97" w:name="_Toc259979997"/>
      <w:bookmarkStart w:id="98" w:name="_Toc259980186"/>
      <w:bookmarkStart w:id="99" w:name="_Toc259980453"/>
      <w:bookmarkStart w:id="100" w:name="_Toc260088341"/>
      <w:bookmarkStart w:id="101" w:name="_Toc260089181"/>
      <w:bookmarkStart w:id="102" w:name="_Toc260135324"/>
      <w:bookmarkStart w:id="103" w:name="_Toc261969506"/>
      <w:r>
        <w:rPr>
          <w:rFonts w:ascii="黑体" w:eastAsia="黑体" w:hAnsi="黑体" w:hint="eastAsia"/>
          <w:sz w:val="24"/>
        </w:rPr>
        <w:t>一</w:t>
      </w:r>
      <w:r w:rsidRPr="00983E41">
        <w:rPr>
          <w:rFonts w:ascii="黑体" w:eastAsia="黑体" w:hAnsi="黑体" w:hint="eastAsia"/>
          <w:sz w:val="24"/>
        </w:rPr>
        <w:t>、</w:t>
      </w:r>
      <w:bookmarkStart w:id="104" w:name="_Toc259968405"/>
      <w:bookmarkStart w:id="105" w:name="_Toc259980003"/>
      <w:bookmarkStart w:id="106" w:name="_Toc259980192"/>
      <w:bookmarkStart w:id="107" w:name="_Toc259980459"/>
      <w:bookmarkStart w:id="108" w:name="_Toc260088347"/>
      <w:bookmarkStart w:id="109" w:name="_Toc260089187"/>
      <w:bookmarkStart w:id="110" w:name="_Toc260135330"/>
      <w:bookmarkStart w:id="111" w:name="_Toc261969512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960701">
        <w:rPr>
          <w:rFonts w:ascii="黑体" w:eastAsia="黑体" w:hAnsi="宋体" w:hint="eastAsia"/>
          <w:sz w:val="24"/>
        </w:rPr>
        <w:t>自然物阶段</w:t>
      </w:r>
      <w:bookmarkEnd w:id="95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C80016" w:rsidRPr="00960701" w:rsidRDefault="00C80016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12" w:name="_Toc259968406"/>
      <w:bookmarkStart w:id="113" w:name="_Toc259980004"/>
      <w:bookmarkStart w:id="114" w:name="_Toc259980193"/>
      <w:bookmarkStart w:id="115" w:name="_Toc259980460"/>
      <w:bookmarkStart w:id="116" w:name="_Toc260088348"/>
      <w:bookmarkStart w:id="117" w:name="_Toc260089188"/>
      <w:bookmarkStart w:id="118" w:name="_Toc260135331"/>
      <w:bookmarkStart w:id="119" w:name="_Toc261969513"/>
      <w:bookmarkStart w:id="120" w:name="_Toc307164567"/>
      <w:r w:rsidRPr="00960701">
        <w:rPr>
          <w:rFonts w:ascii="黑体" w:eastAsia="黑体" w:hAnsi="宋体" w:hint="eastAsia"/>
          <w:sz w:val="24"/>
        </w:rPr>
        <w:t>二、粗加工阶段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C80016" w:rsidRPr="00B37989" w:rsidRDefault="00C80016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21" w:name="_Toc259968407"/>
      <w:bookmarkStart w:id="122" w:name="_Toc259980005"/>
      <w:bookmarkStart w:id="123" w:name="_Toc259980194"/>
      <w:bookmarkStart w:id="124" w:name="_Toc259980461"/>
      <w:bookmarkStart w:id="125" w:name="_Toc260088349"/>
      <w:bookmarkStart w:id="126" w:name="_Toc260089189"/>
      <w:bookmarkStart w:id="127" w:name="_Toc260135332"/>
      <w:bookmarkStart w:id="128" w:name="_Toc261969514"/>
      <w:bookmarkStart w:id="129" w:name="_Toc307164568"/>
      <w:r w:rsidRPr="00B37989">
        <w:rPr>
          <w:rFonts w:ascii="黑体" w:eastAsia="黑体" w:hAnsi="宋体" w:hint="eastAsia"/>
          <w:sz w:val="24"/>
        </w:rPr>
        <w:t>三、</w:t>
      </w:r>
      <w:r w:rsidR="00D97C41">
        <w:rPr>
          <w:rFonts w:ascii="黑体" w:eastAsia="黑体" w:hAnsiTheme="minorEastAsia" w:hint="eastAsia"/>
          <w:sz w:val="24"/>
        </w:rPr>
        <w:t>制造</w:t>
      </w:r>
      <w:r w:rsidRPr="00B37989">
        <w:rPr>
          <w:rFonts w:ascii="黑体" w:eastAsia="黑体" w:hAnsi="宋体" w:hint="eastAsia"/>
          <w:sz w:val="24"/>
        </w:rPr>
        <w:t>阶段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4F79D2" w:rsidRPr="004D2309" w:rsidRDefault="00C80016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30" w:name="_Toc259968408"/>
      <w:bookmarkStart w:id="131" w:name="_Toc259980006"/>
      <w:bookmarkStart w:id="132" w:name="_Toc259980195"/>
      <w:bookmarkStart w:id="133" w:name="_Toc259980462"/>
      <w:bookmarkStart w:id="134" w:name="_Toc260088350"/>
      <w:bookmarkStart w:id="135" w:name="_Toc260089190"/>
      <w:bookmarkStart w:id="136" w:name="_Toc260135333"/>
      <w:bookmarkStart w:id="137" w:name="_Toc261969515"/>
      <w:bookmarkStart w:id="138" w:name="_Toc307164569"/>
      <w:r w:rsidRPr="00F6115A">
        <w:rPr>
          <w:rFonts w:ascii="黑体" w:eastAsia="黑体" w:hAnsi="宋体" w:hint="eastAsia"/>
          <w:sz w:val="24"/>
        </w:rPr>
        <w:lastRenderedPageBreak/>
        <w:t>四、</w:t>
      </w:r>
      <w:r w:rsidR="004D2309">
        <w:rPr>
          <w:rFonts w:ascii="黑体" w:eastAsia="黑体" w:hAnsi="宋体" w:hint="eastAsia"/>
          <w:sz w:val="24"/>
        </w:rPr>
        <w:t>电子</w:t>
      </w:r>
      <w:r w:rsidRPr="00F6115A">
        <w:rPr>
          <w:rFonts w:ascii="黑体" w:eastAsia="黑体" w:hAnsi="宋体" w:hint="eastAsia"/>
          <w:sz w:val="24"/>
        </w:rPr>
        <w:t>阶段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C80016" w:rsidRPr="00983E41" w:rsidRDefault="00EB3FAB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139" w:name="_Toc307164570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rPr>
          <w:rFonts w:ascii="黑体" w:eastAsia="黑体" w:hAnsi="黑体" w:hint="eastAsia"/>
          <w:sz w:val="24"/>
        </w:rPr>
        <w:t>五</w:t>
      </w:r>
      <w:r w:rsidR="00C80016" w:rsidRPr="00983E41">
        <w:rPr>
          <w:rFonts w:ascii="黑体" w:eastAsia="黑体" w:hAnsi="黑体" w:hint="eastAsia"/>
          <w:sz w:val="24"/>
        </w:rPr>
        <w:t>、档案物质载体进化的一般规律</w:t>
      </w:r>
      <w:bookmarkEnd w:id="139"/>
    </w:p>
    <w:p w:rsidR="00C80016" w:rsidRPr="00DB7B43" w:rsidRDefault="00C80016" w:rsidP="00DB7B43">
      <w:pPr>
        <w:spacing w:line="360" w:lineRule="auto"/>
        <w:ind w:firstLineChars="200" w:firstLine="480"/>
        <w:rPr>
          <w:sz w:val="24"/>
        </w:rPr>
      </w:pPr>
      <w:bookmarkStart w:id="140" w:name="_Toc259968400"/>
      <w:bookmarkStart w:id="141" w:name="_Toc259979998"/>
      <w:bookmarkStart w:id="142" w:name="_Toc259980187"/>
      <w:bookmarkStart w:id="143" w:name="_Toc259980454"/>
      <w:bookmarkStart w:id="144" w:name="_Toc260088342"/>
      <w:bookmarkStart w:id="145" w:name="_Toc260089182"/>
      <w:bookmarkStart w:id="146" w:name="_Toc260135325"/>
      <w:bookmarkStart w:id="147" w:name="_Toc261969507"/>
      <w:r w:rsidRPr="00DB7B43">
        <w:rPr>
          <w:sz w:val="24"/>
        </w:rPr>
        <w:t xml:space="preserve">1. </w:t>
      </w:r>
      <w:r w:rsidRPr="00DB7B43">
        <w:rPr>
          <w:rFonts w:hint="eastAsia"/>
          <w:sz w:val="24"/>
        </w:rPr>
        <w:t>分化与统一规律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C80016" w:rsidRPr="00DB7B43" w:rsidRDefault="00C80016" w:rsidP="00DB7B43">
      <w:pPr>
        <w:spacing w:line="360" w:lineRule="auto"/>
        <w:ind w:firstLineChars="200" w:firstLine="420"/>
        <w:rPr>
          <w:rFonts w:ascii="宋体"/>
        </w:rPr>
      </w:pPr>
      <w:bookmarkStart w:id="148" w:name="_Toc259968401"/>
      <w:bookmarkStart w:id="149" w:name="_Toc259979999"/>
      <w:bookmarkStart w:id="150" w:name="_Toc259980188"/>
      <w:bookmarkStart w:id="151" w:name="_Toc259980455"/>
      <w:bookmarkStart w:id="152" w:name="_Toc260088343"/>
      <w:bookmarkStart w:id="153" w:name="_Toc260089183"/>
      <w:bookmarkStart w:id="154" w:name="_Toc260135326"/>
      <w:bookmarkStart w:id="155" w:name="_Toc261969508"/>
      <w:r w:rsidRPr="00DB7B43">
        <w:rPr>
          <w:rFonts w:ascii="宋体" w:hAnsi="宋体"/>
        </w:rPr>
        <w:t xml:space="preserve">2. </w:t>
      </w:r>
      <w:r w:rsidRPr="00DB7B43">
        <w:rPr>
          <w:rFonts w:ascii="宋体" w:hAnsi="宋体" w:hint="eastAsia"/>
        </w:rPr>
        <w:t>载体趋向专门化规律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C80016" w:rsidRPr="00DB7B43" w:rsidRDefault="00C80016" w:rsidP="00DB7B43">
      <w:pPr>
        <w:spacing w:line="360" w:lineRule="auto"/>
        <w:ind w:firstLineChars="200" w:firstLine="420"/>
      </w:pPr>
      <w:bookmarkStart w:id="156" w:name="_Toc259968402"/>
      <w:bookmarkStart w:id="157" w:name="_Toc259980000"/>
      <w:bookmarkStart w:id="158" w:name="_Toc259980189"/>
      <w:bookmarkStart w:id="159" w:name="_Toc259980456"/>
      <w:bookmarkStart w:id="160" w:name="_Toc260088344"/>
      <w:bookmarkStart w:id="161" w:name="_Toc260089184"/>
      <w:bookmarkStart w:id="162" w:name="_Toc260135327"/>
      <w:bookmarkStart w:id="163" w:name="_Toc261969509"/>
      <w:r w:rsidRPr="00DB7B43">
        <w:t xml:space="preserve">3.  </w:t>
      </w:r>
      <w:r w:rsidRPr="00DB7B43">
        <w:rPr>
          <w:rFonts w:hint="eastAsia"/>
        </w:rPr>
        <w:t>信息存储量的递增规律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C80016" w:rsidRPr="00DB7B43" w:rsidRDefault="006A0584" w:rsidP="00DB7B43">
      <w:pPr>
        <w:spacing w:line="360" w:lineRule="auto"/>
        <w:ind w:firstLineChars="200" w:firstLine="480"/>
        <w:rPr>
          <w:rFonts w:ascii="宋体"/>
          <w:sz w:val="24"/>
        </w:rPr>
      </w:pPr>
      <w:bookmarkStart w:id="164" w:name="_Toc259968403"/>
      <w:bookmarkStart w:id="165" w:name="_Toc259980001"/>
      <w:bookmarkStart w:id="166" w:name="_Toc259980190"/>
      <w:bookmarkStart w:id="167" w:name="_Toc259980457"/>
      <w:bookmarkStart w:id="168" w:name="_Toc260088345"/>
      <w:bookmarkStart w:id="169" w:name="_Toc260089185"/>
      <w:bookmarkStart w:id="170" w:name="_Toc260135328"/>
      <w:bookmarkStart w:id="171" w:name="_Toc261969510"/>
      <w:r w:rsidRPr="00DB7B43">
        <w:rPr>
          <w:rFonts w:ascii="宋体" w:hAnsi="宋体"/>
          <w:sz w:val="24"/>
        </w:rPr>
        <w:t>4.</w:t>
      </w:r>
      <w:r w:rsidR="00C80016" w:rsidRPr="00DB7B43">
        <w:rPr>
          <w:rFonts w:ascii="宋体" w:hAnsi="宋体" w:hint="eastAsia"/>
          <w:sz w:val="24"/>
        </w:rPr>
        <w:t>加工制造工艺及实用性不断提高的规律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F671A5" w:rsidRDefault="009D6723" w:rsidP="00097CA7">
      <w:pPr>
        <w:spacing w:beforeLines="100" w:afterLines="100" w:line="360" w:lineRule="auto"/>
        <w:jc w:val="center"/>
        <w:outlineLvl w:val="1"/>
        <w:rPr>
          <w:rFonts w:ascii="黑体" w:eastAsia="黑体" w:hAnsiTheme="minorEastAsia"/>
          <w:sz w:val="32"/>
          <w:szCs w:val="32"/>
        </w:rPr>
      </w:pPr>
      <w:r w:rsidRPr="009D6723">
        <w:rPr>
          <w:rFonts w:ascii="黑体" w:eastAsia="黑体" w:hAnsiTheme="minorEastAsia" w:hint="eastAsia"/>
          <w:sz w:val="32"/>
          <w:szCs w:val="32"/>
        </w:rPr>
        <w:t xml:space="preserve">第四节 </w:t>
      </w:r>
      <w:r w:rsidR="004B54B8">
        <w:rPr>
          <w:rFonts w:ascii="黑体" w:eastAsia="黑体" w:hAnsiTheme="minorEastAsia" w:hint="eastAsia"/>
          <w:sz w:val="32"/>
          <w:szCs w:val="32"/>
        </w:rPr>
        <w:t>档案</w:t>
      </w:r>
      <w:r w:rsidR="008965D7">
        <w:rPr>
          <w:rFonts w:ascii="黑体" w:eastAsia="黑体" w:hAnsiTheme="minorEastAsia" w:hint="eastAsia"/>
          <w:sz w:val="32"/>
          <w:szCs w:val="32"/>
        </w:rPr>
        <w:t>名词</w:t>
      </w:r>
      <w:r w:rsidR="00520D78">
        <w:rPr>
          <w:rFonts w:ascii="黑体" w:eastAsia="黑体" w:hAnsiTheme="minorEastAsia" w:hint="eastAsia"/>
          <w:sz w:val="32"/>
          <w:szCs w:val="32"/>
        </w:rPr>
        <w:t>术语</w:t>
      </w:r>
      <w:r w:rsidR="004B54B8">
        <w:rPr>
          <w:rFonts w:ascii="黑体" w:eastAsia="黑体" w:hAnsiTheme="minorEastAsia" w:hint="eastAsia"/>
          <w:sz w:val="32"/>
          <w:szCs w:val="32"/>
        </w:rPr>
        <w:t>的演变</w:t>
      </w:r>
    </w:p>
    <w:p w:rsidR="004B54B8" w:rsidRPr="006D577E" w:rsidRDefault="00A06699" w:rsidP="00097CA7">
      <w:pPr>
        <w:pStyle w:val="a4"/>
        <w:numPr>
          <w:ilvl w:val="0"/>
          <w:numId w:val="3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 w:hAnsiTheme="minorEastAsia"/>
          <w:sz w:val="24"/>
        </w:rPr>
      </w:pPr>
      <w:r>
        <w:rPr>
          <w:rFonts w:ascii="黑体" w:eastAsia="黑体" w:hAnsiTheme="minorEastAsia" w:hint="eastAsia"/>
          <w:sz w:val="24"/>
        </w:rPr>
        <w:t>分散</w:t>
      </w:r>
      <w:r w:rsidR="00B9383F" w:rsidRPr="006D577E">
        <w:rPr>
          <w:rFonts w:ascii="黑体" w:eastAsia="黑体" w:hAnsiTheme="minorEastAsia" w:hint="eastAsia"/>
          <w:sz w:val="24"/>
        </w:rPr>
        <w:t>发生</w:t>
      </w:r>
      <w:r w:rsidR="001D371F" w:rsidRPr="006D577E">
        <w:rPr>
          <w:rFonts w:ascii="黑体" w:eastAsia="黑体" w:hAnsiTheme="minorEastAsia" w:hint="eastAsia"/>
          <w:sz w:val="24"/>
        </w:rPr>
        <w:t>阶段</w:t>
      </w:r>
      <w:r w:rsidR="00B9383F" w:rsidRPr="006D577E">
        <w:rPr>
          <w:rFonts w:ascii="黑体" w:eastAsia="黑体" w:hAnsiTheme="minorEastAsia" w:hint="eastAsia"/>
          <w:sz w:val="24"/>
        </w:rPr>
        <w:t>（先秦）</w:t>
      </w:r>
    </w:p>
    <w:p w:rsidR="004B54B8" w:rsidRPr="006D577E" w:rsidRDefault="00A06699" w:rsidP="00097CA7">
      <w:pPr>
        <w:pStyle w:val="a4"/>
        <w:numPr>
          <w:ilvl w:val="0"/>
          <w:numId w:val="12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 w:hAnsiTheme="minorEastAsia"/>
          <w:sz w:val="24"/>
        </w:rPr>
      </w:pPr>
      <w:r>
        <w:rPr>
          <w:rFonts w:ascii="黑体" w:eastAsia="黑体" w:hAnsiTheme="minorEastAsia" w:hint="eastAsia"/>
          <w:sz w:val="24"/>
        </w:rPr>
        <w:t>少量通用</w:t>
      </w:r>
      <w:r w:rsidR="001D371F" w:rsidRPr="006D577E">
        <w:rPr>
          <w:rFonts w:ascii="黑体" w:eastAsia="黑体" w:hAnsiTheme="minorEastAsia" w:hint="eastAsia"/>
          <w:sz w:val="24"/>
        </w:rPr>
        <w:t>阶段</w:t>
      </w:r>
      <w:r w:rsidR="00B9383F" w:rsidRPr="006D577E">
        <w:rPr>
          <w:rFonts w:ascii="黑体" w:eastAsia="黑体" w:hAnsiTheme="minorEastAsia" w:hint="eastAsia"/>
          <w:sz w:val="24"/>
        </w:rPr>
        <w:t>（秦汉至清）</w:t>
      </w:r>
    </w:p>
    <w:p w:rsidR="001D371F" w:rsidRPr="0016581E" w:rsidRDefault="001D371F" w:rsidP="00097CA7">
      <w:pPr>
        <w:pStyle w:val="a4"/>
        <w:numPr>
          <w:ilvl w:val="0"/>
          <w:numId w:val="12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 w:hAnsiTheme="minorEastAsia"/>
          <w:sz w:val="24"/>
        </w:rPr>
      </w:pPr>
      <w:r w:rsidRPr="0016581E">
        <w:rPr>
          <w:rFonts w:ascii="黑体" w:eastAsia="黑体" w:hAnsiTheme="minorEastAsia" w:hint="eastAsia"/>
          <w:sz w:val="24"/>
        </w:rPr>
        <w:t>统一</w:t>
      </w:r>
      <w:r w:rsidR="00812344" w:rsidRPr="0016581E">
        <w:rPr>
          <w:rFonts w:ascii="黑体" w:eastAsia="黑体" w:hAnsiTheme="minorEastAsia" w:hint="eastAsia"/>
          <w:sz w:val="24"/>
        </w:rPr>
        <w:t>术语</w:t>
      </w:r>
      <w:r w:rsidRPr="0016581E">
        <w:rPr>
          <w:rFonts w:ascii="黑体" w:eastAsia="黑体" w:hAnsiTheme="minorEastAsia" w:hint="eastAsia"/>
          <w:sz w:val="24"/>
        </w:rPr>
        <w:t>阶段</w:t>
      </w:r>
      <w:r w:rsidR="00B9383F" w:rsidRPr="0016581E">
        <w:rPr>
          <w:rFonts w:ascii="黑体" w:eastAsia="黑体" w:hAnsiTheme="minorEastAsia" w:hint="eastAsia"/>
          <w:sz w:val="24"/>
        </w:rPr>
        <w:t>（近代至今）</w:t>
      </w:r>
      <w:r w:rsidR="00B20303">
        <w:rPr>
          <w:rFonts w:ascii="黑体" w:eastAsia="黑体" w:hAnsiTheme="minorEastAsia" w:hint="eastAsia"/>
          <w:sz w:val="24"/>
        </w:rPr>
        <w:t>——</w:t>
      </w:r>
      <w:r w:rsidR="00B20303" w:rsidRPr="0016581E">
        <w:rPr>
          <w:rFonts w:ascii="黑体" w:eastAsia="黑体" w:hAnsiTheme="minorEastAsia" w:hint="eastAsia"/>
          <w:sz w:val="24"/>
        </w:rPr>
        <w:t>档案”一词的产生</w:t>
      </w:r>
      <w:r w:rsidR="00B20303" w:rsidRPr="00D16F7D">
        <w:rPr>
          <w:rFonts w:ascii="黑体" w:eastAsia="黑体" w:hAnsiTheme="minorEastAsia" w:hint="eastAsia"/>
          <w:sz w:val="24"/>
        </w:rPr>
        <w:t>与成为统一名词</w:t>
      </w:r>
    </w:p>
    <w:p w:rsidR="00C50368" w:rsidRDefault="00C50368" w:rsidP="00097CA7">
      <w:pPr>
        <w:pStyle w:val="a4"/>
        <w:numPr>
          <w:ilvl w:val="0"/>
          <w:numId w:val="1"/>
        </w:numPr>
        <w:spacing w:beforeLines="100" w:afterLines="100" w:line="360" w:lineRule="auto"/>
        <w:ind w:left="0"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 w:rsidRPr="00C50368">
        <w:rPr>
          <w:rFonts w:ascii="黑体" w:eastAsia="黑体" w:hint="eastAsia"/>
          <w:sz w:val="36"/>
          <w:szCs w:val="36"/>
        </w:rPr>
        <w:t>档案的价值与作用</w:t>
      </w:r>
    </w:p>
    <w:p w:rsidR="00755C1F" w:rsidRPr="00A10FDF" w:rsidRDefault="00C50368" w:rsidP="00097CA7">
      <w:pPr>
        <w:numPr>
          <w:ilvl w:val="0"/>
          <w:numId w:val="11"/>
        </w:numPr>
        <w:adjustRightInd w:val="0"/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 w:rsidRPr="00A10FDF">
        <w:rPr>
          <w:rFonts w:ascii="黑体" w:eastAsia="黑体" w:hAnsi="宋体" w:hint="eastAsia"/>
          <w:sz w:val="32"/>
          <w:szCs w:val="32"/>
        </w:rPr>
        <w:t>档案的</w:t>
      </w:r>
      <w:r w:rsidR="00755C1F" w:rsidRPr="00A10FDF">
        <w:rPr>
          <w:rFonts w:ascii="黑体" w:eastAsia="黑体" w:hAnsi="宋体" w:hint="eastAsia"/>
          <w:sz w:val="32"/>
          <w:szCs w:val="32"/>
        </w:rPr>
        <w:t>根本</w:t>
      </w:r>
      <w:r w:rsidR="00A10FDF" w:rsidRPr="00A10FDF">
        <w:rPr>
          <w:rFonts w:ascii="黑体" w:eastAsia="黑体" w:hAnsi="宋体" w:hint="eastAsia"/>
          <w:sz w:val="32"/>
          <w:szCs w:val="32"/>
        </w:rPr>
        <w:t>价值</w:t>
      </w:r>
    </w:p>
    <w:p w:rsidR="00755C1F" w:rsidRPr="00DB7B43" w:rsidRDefault="00EB3FAB" w:rsidP="00DB7B43">
      <w:pPr>
        <w:adjustRightInd w:val="0"/>
        <w:spacing w:line="360" w:lineRule="auto"/>
        <w:ind w:firstLineChars="200" w:firstLine="496"/>
        <w:outlineLvl w:val="3"/>
        <w:rPr>
          <w:rFonts w:asciiTheme="minorEastAsia" w:eastAsiaTheme="minorEastAsia" w:hAnsiTheme="minorEastAsia"/>
          <w:spacing w:val="8"/>
          <w:sz w:val="24"/>
        </w:rPr>
      </w:pPr>
      <w:r w:rsidRPr="00DB7B43">
        <w:rPr>
          <w:rFonts w:asciiTheme="minorEastAsia" w:eastAsiaTheme="minorEastAsia" w:hAnsiTheme="minorEastAsia" w:hint="eastAsia"/>
          <w:spacing w:val="8"/>
          <w:sz w:val="24"/>
        </w:rPr>
        <w:t>（一）</w:t>
      </w:r>
      <w:r w:rsidR="00755C1F" w:rsidRPr="00DB7B43">
        <w:rPr>
          <w:rFonts w:asciiTheme="minorEastAsia" w:eastAsiaTheme="minorEastAsia" w:hAnsiTheme="minorEastAsia" w:hint="eastAsia"/>
          <w:spacing w:val="8"/>
          <w:sz w:val="24"/>
        </w:rPr>
        <w:t>档案根本价值</w:t>
      </w:r>
      <w:r w:rsidR="00887586" w:rsidRPr="00DB7B43">
        <w:rPr>
          <w:rFonts w:asciiTheme="minorEastAsia" w:eastAsiaTheme="minorEastAsia" w:hAnsiTheme="minorEastAsia" w:hint="eastAsia"/>
          <w:spacing w:val="8"/>
          <w:sz w:val="24"/>
        </w:rPr>
        <w:t>的表述</w:t>
      </w:r>
    </w:p>
    <w:p w:rsidR="00755C1F" w:rsidRPr="00DB7B43" w:rsidRDefault="00EB3FAB" w:rsidP="00DB7B43">
      <w:pPr>
        <w:adjustRightInd w:val="0"/>
        <w:spacing w:line="360" w:lineRule="auto"/>
        <w:ind w:firstLineChars="200" w:firstLine="496"/>
        <w:outlineLvl w:val="3"/>
        <w:rPr>
          <w:rFonts w:asciiTheme="minorEastAsia" w:eastAsiaTheme="minorEastAsia" w:hAnsiTheme="minorEastAsia"/>
          <w:sz w:val="24"/>
        </w:rPr>
      </w:pPr>
      <w:r w:rsidRPr="00DB7B43">
        <w:rPr>
          <w:rFonts w:hint="eastAsia"/>
          <w:bCs/>
          <w:spacing w:val="8"/>
          <w:sz w:val="24"/>
        </w:rPr>
        <w:t>（二）</w:t>
      </w:r>
      <w:r w:rsidR="00755C1F" w:rsidRPr="00DB7B43">
        <w:rPr>
          <w:rFonts w:hint="eastAsia"/>
          <w:bCs/>
          <w:spacing w:val="8"/>
          <w:sz w:val="24"/>
        </w:rPr>
        <w:t>档案根本价值的来源</w:t>
      </w:r>
    </w:p>
    <w:p w:rsidR="00755C1F" w:rsidRPr="00DB7B43" w:rsidRDefault="00EB3FAB" w:rsidP="00DB7B43">
      <w:pPr>
        <w:adjustRightInd w:val="0"/>
        <w:spacing w:line="360" w:lineRule="auto"/>
        <w:ind w:firstLineChars="200" w:firstLine="496"/>
        <w:outlineLvl w:val="3"/>
        <w:rPr>
          <w:spacing w:val="8"/>
          <w:sz w:val="24"/>
        </w:rPr>
      </w:pPr>
      <w:r w:rsidRPr="00DB7B43">
        <w:rPr>
          <w:rFonts w:hint="eastAsia"/>
          <w:spacing w:val="8"/>
          <w:sz w:val="24"/>
        </w:rPr>
        <w:t>（三）</w:t>
      </w:r>
      <w:r w:rsidR="00755C1F" w:rsidRPr="00DB7B43">
        <w:rPr>
          <w:rFonts w:hint="eastAsia"/>
          <w:spacing w:val="8"/>
          <w:sz w:val="24"/>
        </w:rPr>
        <w:t>档案根本价值的理解</w:t>
      </w:r>
    </w:p>
    <w:p w:rsidR="00A10FDF" w:rsidRPr="006A5BDB" w:rsidRDefault="006A5BDB" w:rsidP="00097CA7">
      <w:pPr>
        <w:adjustRightInd w:val="0"/>
        <w:spacing w:beforeLines="100" w:afterLines="100" w:line="360" w:lineRule="auto"/>
        <w:jc w:val="center"/>
        <w:outlineLvl w:val="1"/>
        <w:rPr>
          <w:rFonts w:ascii="黑体" w:eastAsia="黑体" w:hAnsiTheme="minorEastAsia"/>
          <w:spacing w:val="8"/>
          <w:sz w:val="32"/>
          <w:szCs w:val="32"/>
        </w:rPr>
      </w:pPr>
      <w:r w:rsidRPr="006A5BDB">
        <w:rPr>
          <w:rFonts w:ascii="黑体" w:eastAsia="黑体" w:hAnsiTheme="minorEastAsia" w:hint="eastAsia"/>
          <w:spacing w:val="8"/>
          <w:sz w:val="32"/>
          <w:szCs w:val="32"/>
        </w:rPr>
        <w:t>第二节</w:t>
      </w:r>
      <w:r>
        <w:rPr>
          <w:rFonts w:ascii="黑体" w:eastAsia="黑体" w:hAnsiTheme="minorEastAsia" w:hint="eastAsia"/>
          <w:spacing w:val="8"/>
          <w:sz w:val="32"/>
          <w:szCs w:val="32"/>
        </w:rPr>
        <w:t xml:space="preserve"> 档案的基本作用</w:t>
      </w:r>
    </w:p>
    <w:p w:rsidR="00755C1F" w:rsidRPr="003871E5" w:rsidRDefault="003871E5" w:rsidP="00097CA7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Theme="minorEastAsia"/>
          <w:spacing w:val="8"/>
          <w:sz w:val="24"/>
        </w:rPr>
      </w:pPr>
      <w:r w:rsidRPr="00730304">
        <w:rPr>
          <w:rFonts w:ascii="黑体" w:eastAsia="黑体" w:hAnsiTheme="minorEastAsia" w:hint="eastAsia"/>
          <w:spacing w:val="8"/>
          <w:sz w:val="24"/>
        </w:rPr>
        <w:t>一、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凭据</w:t>
      </w:r>
      <w:r w:rsidR="0078159E" w:rsidRPr="003871E5">
        <w:rPr>
          <w:rFonts w:ascii="黑体" w:eastAsia="黑体" w:hAnsiTheme="minorEastAsia" w:hint="eastAsia"/>
          <w:spacing w:val="8"/>
          <w:sz w:val="24"/>
        </w:rPr>
        <w:t>作用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——作为事实证据的经验价值</w:t>
      </w:r>
    </w:p>
    <w:p w:rsidR="00755C1F" w:rsidRPr="003871E5" w:rsidRDefault="003871E5" w:rsidP="00097CA7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Theme="minorEastAsia"/>
          <w:spacing w:val="8"/>
          <w:sz w:val="24"/>
        </w:rPr>
      </w:pPr>
      <w:r>
        <w:rPr>
          <w:rFonts w:ascii="黑体" w:eastAsia="黑体" w:hAnsiTheme="minorEastAsia" w:hint="eastAsia"/>
          <w:spacing w:val="8"/>
          <w:sz w:val="24"/>
        </w:rPr>
        <w:t>二</w:t>
      </w:r>
      <w:r w:rsidRPr="003871E5">
        <w:rPr>
          <w:rFonts w:ascii="黑体" w:eastAsia="黑体" w:hAnsiTheme="minorEastAsia" w:hint="eastAsia"/>
          <w:spacing w:val="8"/>
          <w:sz w:val="24"/>
        </w:rPr>
        <w:t>、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参考</w:t>
      </w:r>
      <w:r w:rsidR="0078159E" w:rsidRPr="003871E5">
        <w:rPr>
          <w:rFonts w:ascii="黑体" w:eastAsia="黑体" w:hint="eastAsia"/>
          <w:spacing w:val="8"/>
          <w:sz w:val="24"/>
        </w:rPr>
        <w:t>作用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——作为</w:t>
      </w:r>
      <w:r w:rsidR="000F3E6F" w:rsidRPr="003871E5">
        <w:rPr>
          <w:rFonts w:ascii="黑体" w:eastAsia="黑体" w:hAnsiTheme="minorEastAsia" w:hint="eastAsia"/>
          <w:spacing w:val="8"/>
          <w:sz w:val="24"/>
        </w:rPr>
        <w:t>案例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和</w:t>
      </w:r>
      <w:r w:rsidR="000F3E6F" w:rsidRPr="003871E5">
        <w:rPr>
          <w:rFonts w:ascii="黑体" w:eastAsia="黑体" w:hAnsiTheme="minorEastAsia" w:hint="eastAsia"/>
          <w:spacing w:val="8"/>
          <w:sz w:val="24"/>
        </w:rPr>
        <w:t>知识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的经验价值</w:t>
      </w:r>
    </w:p>
    <w:p w:rsidR="00755C1F" w:rsidRPr="003871E5" w:rsidRDefault="003871E5" w:rsidP="00097CA7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Theme="minorEastAsia"/>
          <w:spacing w:val="8"/>
          <w:sz w:val="24"/>
        </w:rPr>
      </w:pPr>
      <w:r w:rsidRPr="003871E5">
        <w:rPr>
          <w:rFonts w:ascii="黑体" w:eastAsia="黑体" w:hAnsiTheme="minorEastAsia" w:hint="eastAsia"/>
          <w:spacing w:val="8"/>
          <w:sz w:val="24"/>
        </w:rPr>
        <w:t>三、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情感</w:t>
      </w:r>
      <w:r w:rsidR="00B018BB" w:rsidRPr="005410ED">
        <w:rPr>
          <w:rFonts w:ascii="黑体" w:eastAsia="黑体" w:hAnsiTheme="minorEastAsia" w:hint="eastAsia"/>
          <w:spacing w:val="8"/>
          <w:sz w:val="24"/>
        </w:rPr>
        <w:t>与美学</w:t>
      </w:r>
      <w:r w:rsidR="0078159E" w:rsidRPr="003871E5">
        <w:rPr>
          <w:rFonts w:ascii="黑体" w:eastAsia="黑体" w:hint="eastAsia"/>
          <w:spacing w:val="8"/>
          <w:sz w:val="24"/>
        </w:rPr>
        <w:t>作用</w:t>
      </w:r>
      <w:r w:rsidR="00755C1F" w:rsidRPr="003871E5">
        <w:rPr>
          <w:rFonts w:ascii="黑体" w:eastAsia="黑体" w:hAnsiTheme="minorEastAsia" w:hint="eastAsia"/>
          <w:spacing w:val="8"/>
          <w:sz w:val="24"/>
        </w:rPr>
        <w:t>——作为感觉对象的</w:t>
      </w:r>
      <w:r w:rsidR="00BE0A31">
        <w:rPr>
          <w:rFonts w:ascii="黑体" w:eastAsia="黑体" w:hAnsiTheme="minorEastAsia" w:hint="eastAsia"/>
          <w:spacing w:val="8"/>
          <w:sz w:val="24"/>
        </w:rPr>
        <w:t>经验价值</w:t>
      </w:r>
    </w:p>
    <w:p w:rsidR="00A44269" w:rsidRPr="002E04D7" w:rsidRDefault="001263D8" w:rsidP="00097CA7">
      <w:pPr>
        <w:adjustRightInd w:val="0"/>
        <w:spacing w:beforeLines="100" w:afterLines="100" w:line="360" w:lineRule="auto"/>
        <w:jc w:val="center"/>
        <w:outlineLvl w:val="1"/>
        <w:rPr>
          <w:rFonts w:ascii="黑体" w:eastAsia="黑体" w:hAnsi="宋体"/>
          <w:sz w:val="30"/>
          <w:szCs w:val="30"/>
        </w:rPr>
      </w:pPr>
      <w:r w:rsidRPr="00C72B7A">
        <w:rPr>
          <w:rFonts w:ascii="黑体" w:eastAsia="黑体" w:hAnsi="宋体" w:hint="eastAsia"/>
          <w:sz w:val="30"/>
          <w:szCs w:val="30"/>
        </w:rPr>
        <w:t xml:space="preserve">第三节 </w:t>
      </w:r>
      <w:r w:rsidR="00C50368" w:rsidRPr="00C72B7A">
        <w:rPr>
          <w:rFonts w:ascii="黑体" w:eastAsia="黑体" w:hAnsi="宋体" w:hint="eastAsia"/>
          <w:sz w:val="30"/>
          <w:szCs w:val="30"/>
        </w:rPr>
        <w:t>档案</w:t>
      </w:r>
      <w:r w:rsidR="00A46533" w:rsidRPr="00C72B7A">
        <w:rPr>
          <w:rFonts w:ascii="黑体" w:eastAsia="黑体" w:hAnsi="宋体" w:hint="eastAsia"/>
          <w:sz w:val="30"/>
          <w:szCs w:val="30"/>
        </w:rPr>
        <w:t>的</w:t>
      </w:r>
      <w:r w:rsidR="00C4420D" w:rsidRPr="00C72B7A">
        <w:rPr>
          <w:rFonts w:ascii="黑体" w:eastAsia="黑体" w:hAnsi="宋体" w:hint="eastAsia"/>
          <w:sz w:val="30"/>
          <w:szCs w:val="30"/>
        </w:rPr>
        <w:t>价值</w:t>
      </w:r>
      <w:r w:rsidR="00A46533" w:rsidRPr="00C72B7A">
        <w:rPr>
          <w:rFonts w:ascii="黑体" w:eastAsia="黑体" w:hAnsi="宋体" w:hint="eastAsia"/>
          <w:sz w:val="30"/>
          <w:szCs w:val="30"/>
        </w:rPr>
        <w:t>特性</w:t>
      </w:r>
      <w:r w:rsidR="00843D64" w:rsidRPr="00C72B7A">
        <w:rPr>
          <w:rFonts w:ascii="黑体" w:eastAsia="黑体" w:hAnsi="宋体" w:hint="eastAsia"/>
          <w:sz w:val="30"/>
          <w:szCs w:val="30"/>
        </w:rPr>
        <w:t>与实现规律</w:t>
      </w:r>
    </w:p>
    <w:p w:rsidR="00FF5D32" w:rsidRDefault="00FF5D32" w:rsidP="00097CA7">
      <w:pPr>
        <w:pStyle w:val="a4"/>
        <w:numPr>
          <w:ilvl w:val="0"/>
          <w:numId w:val="3"/>
        </w:numPr>
        <w:spacing w:beforeLines="50" w:afterLines="50" w:line="360" w:lineRule="auto"/>
        <w:ind w:firstLineChars="0"/>
        <w:outlineLvl w:val="2"/>
        <w:rPr>
          <w:rFonts w:ascii="黑体" w:eastAsia="黑体" w:hAnsiTheme="minorEastAsia"/>
          <w:sz w:val="24"/>
        </w:rPr>
      </w:pPr>
      <w:r>
        <w:rPr>
          <w:rFonts w:ascii="黑体" w:eastAsia="黑体" w:hAnsiTheme="minorEastAsia" w:hint="eastAsia"/>
          <w:sz w:val="24"/>
        </w:rPr>
        <w:t>档案的自在价值、</w:t>
      </w:r>
      <w:r w:rsidR="00457A0F">
        <w:rPr>
          <w:rFonts w:ascii="黑体" w:eastAsia="黑体" w:hAnsiTheme="minorEastAsia" w:hint="eastAsia"/>
          <w:sz w:val="24"/>
        </w:rPr>
        <w:t>自为</w:t>
      </w:r>
      <w:r>
        <w:rPr>
          <w:rFonts w:ascii="黑体" w:eastAsia="黑体" w:hAnsiTheme="minorEastAsia" w:hint="eastAsia"/>
          <w:sz w:val="24"/>
        </w:rPr>
        <w:t>价值与档案价值的实现</w:t>
      </w:r>
    </w:p>
    <w:p w:rsidR="00336BB0" w:rsidRPr="00A83271" w:rsidRDefault="00C4420D" w:rsidP="00097CA7">
      <w:pPr>
        <w:pStyle w:val="a4"/>
        <w:numPr>
          <w:ilvl w:val="0"/>
          <w:numId w:val="25"/>
        </w:numPr>
        <w:spacing w:beforeLines="50" w:afterLines="50" w:line="360" w:lineRule="auto"/>
        <w:ind w:firstLineChars="0"/>
        <w:outlineLvl w:val="2"/>
        <w:rPr>
          <w:rFonts w:ascii="黑体" w:eastAsia="黑体" w:hAnsiTheme="minorEastAsia"/>
          <w:sz w:val="24"/>
        </w:rPr>
      </w:pPr>
      <w:r w:rsidRPr="00A83271">
        <w:rPr>
          <w:rFonts w:ascii="黑体" w:eastAsia="黑体" w:hAnsiTheme="minorEastAsia" w:hint="eastAsia"/>
          <w:sz w:val="24"/>
        </w:rPr>
        <w:t>档案价值</w:t>
      </w:r>
      <w:r w:rsidR="0090642B" w:rsidRPr="00A83271">
        <w:rPr>
          <w:rFonts w:ascii="黑体" w:eastAsia="黑体" w:hAnsiTheme="minorEastAsia" w:hint="eastAsia"/>
          <w:sz w:val="24"/>
        </w:rPr>
        <w:t>的</w:t>
      </w:r>
      <w:r w:rsidR="00336BB0" w:rsidRPr="00A83271">
        <w:rPr>
          <w:rFonts w:ascii="黑体" w:eastAsia="黑体" w:hAnsiTheme="minorEastAsia" w:hint="eastAsia"/>
          <w:sz w:val="24"/>
        </w:rPr>
        <w:t>客观性与档案价值</w:t>
      </w:r>
      <w:r w:rsidR="002C3026" w:rsidRPr="00A83271">
        <w:rPr>
          <w:rFonts w:ascii="黑体" w:eastAsia="黑体" w:hAnsiTheme="minorEastAsia" w:hint="eastAsia"/>
          <w:sz w:val="24"/>
        </w:rPr>
        <w:t>需求</w:t>
      </w:r>
      <w:r w:rsidR="00336BB0" w:rsidRPr="00A83271">
        <w:rPr>
          <w:rFonts w:ascii="黑体" w:eastAsia="黑体" w:hAnsiTheme="minorEastAsia" w:hint="eastAsia"/>
          <w:sz w:val="24"/>
        </w:rPr>
        <w:t>的</w:t>
      </w:r>
      <w:r w:rsidR="004D6868" w:rsidRPr="00A83271">
        <w:rPr>
          <w:rFonts w:ascii="黑体" w:eastAsia="黑体" w:hAnsiTheme="minorEastAsia" w:hint="eastAsia"/>
          <w:sz w:val="24"/>
        </w:rPr>
        <w:t>刚性</w:t>
      </w:r>
      <w:r w:rsidR="008E73E9" w:rsidRPr="00A83271">
        <w:rPr>
          <w:rFonts w:ascii="黑体" w:eastAsia="黑体" w:hAnsiTheme="minorEastAsia" w:hint="eastAsia"/>
          <w:sz w:val="24"/>
        </w:rPr>
        <w:t>律</w:t>
      </w:r>
    </w:p>
    <w:p w:rsidR="00371046" w:rsidRPr="00A879C6" w:rsidRDefault="00A83271" w:rsidP="00097CA7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Theme="minorEastAsia"/>
          <w:spacing w:val="8"/>
          <w:sz w:val="24"/>
        </w:rPr>
      </w:pPr>
      <w:r>
        <w:rPr>
          <w:rFonts w:ascii="黑体" w:eastAsia="黑体" w:hAnsiTheme="minorEastAsia" w:hint="eastAsia"/>
          <w:spacing w:val="8"/>
          <w:sz w:val="24"/>
        </w:rPr>
        <w:lastRenderedPageBreak/>
        <w:t>三</w:t>
      </w:r>
      <w:r w:rsidR="00921836" w:rsidRPr="00921836">
        <w:rPr>
          <w:rFonts w:ascii="黑体" w:eastAsia="黑体" w:hAnsiTheme="minorEastAsia" w:hint="eastAsia"/>
          <w:spacing w:val="8"/>
          <w:sz w:val="24"/>
        </w:rPr>
        <w:t>、档案价值的</w:t>
      </w:r>
      <w:r w:rsidR="00FF5C1C">
        <w:rPr>
          <w:rFonts w:ascii="黑体" w:eastAsia="黑体" w:hAnsiTheme="minorEastAsia" w:hint="eastAsia"/>
          <w:spacing w:val="8"/>
          <w:sz w:val="24"/>
        </w:rPr>
        <w:t>相对性、</w:t>
      </w:r>
      <w:r w:rsidR="007F6CE0">
        <w:rPr>
          <w:rFonts w:ascii="黑体" w:eastAsia="黑体" w:hAnsiTheme="minorEastAsia" w:hint="eastAsia"/>
          <w:spacing w:val="8"/>
          <w:sz w:val="24"/>
        </w:rPr>
        <w:t>潜在</w:t>
      </w:r>
      <w:r w:rsidR="00921836" w:rsidRPr="00921836">
        <w:rPr>
          <w:rFonts w:ascii="黑体" w:eastAsia="黑体" w:hAnsiTheme="minorEastAsia" w:hint="eastAsia"/>
          <w:spacing w:val="8"/>
          <w:sz w:val="24"/>
        </w:rPr>
        <w:t>性与档案价值实现的条件</w:t>
      </w:r>
      <w:r w:rsidR="008E73E9">
        <w:rPr>
          <w:rFonts w:ascii="黑体" w:eastAsia="黑体" w:hAnsiTheme="minorEastAsia" w:hint="eastAsia"/>
          <w:spacing w:val="8"/>
          <w:sz w:val="24"/>
        </w:rPr>
        <w:t>律</w:t>
      </w:r>
    </w:p>
    <w:p w:rsidR="00D41673" w:rsidRPr="00DB7B43" w:rsidRDefault="00D41673" w:rsidP="00DB7B43">
      <w:pPr>
        <w:pStyle w:val="aa"/>
        <w:spacing w:before="0" w:after="0" w:line="360" w:lineRule="auto"/>
        <w:ind w:firstLineChars="200" w:firstLine="480"/>
        <w:jc w:val="both"/>
        <w:outlineLvl w:val="2"/>
        <w:rPr>
          <w:rFonts w:asciiTheme="minorEastAsia" w:eastAsiaTheme="minorEastAsia" w:hAnsiTheme="minorEastAsia"/>
        </w:rPr>
      </w:pPr>
      <w:r w:rsidRPr="00DB7B43">
        <w:rPr>
          <w:rFonts w:asciiTheme="minorEastAsia" w:eastAsiaTheme="minorEastAsia" w:hAnsiTheme="minorEastAsia" w:hint="eastAsia"/>
        </w:rPr>
        <w:t>（一）档案价值的</w:t>
      </w:r>
      <w:r w:rsidR="003B1E02" w:rsidRPr="00DB7B43">
        <w:rPr>
          <w:rFonts w:asciiTheme="minorEastAsia" w:eastAsiaTheme="minorEastAsia" w:hAnsiTheme="minorEastAsia" w:hint="eastAsia"/>
        </w:rPr>
        <w:t>潜在</w:t>
      </w:r>
      <w:r w:rsidRPr="00DB7B43">
        <w:rPr>
          <w:rFonts w:asciiTheme="minorEastAsia" w:eastAsiaTheme="minorEastAsia" w:hAnsiTheme="minorEastAsia" w:hint="eastAsia"/>
        </w:rPr>
        <w:t>性</w:t>
      </w:r>
    </w:p>
    <w:p w:rsidR="00940AFC" w:rsidRPr="00DB7B43" w:rsidRDefault="00D41673" w:rsidP="00DB7B43">
      <w:pPr>
        <w:spacing w:line="360" w:lineRule="auto"/>
        <w:ind w:firstLineChars="200" w:firstLine="480"/>
        <w:outlineLvl w:val="2"/>
        <w:rPr>
          <w:rFonts w:asciiTheme="minorEastAsia" w:eastAsiaTheme="minorEastAsia" w:hAnsiTheme="minorEastAsia"/>
          <w:sz w:val="24"/>
        </w:rPr>
      </w:pPr>
      <w:r w:rsidRPr="00DB7B43">
        <w:rPr>
          <w:rFonts w:asciiTheme="minorEastAsia" w:eastAsiaTheme="minorEastAsia" w:hAnsiTheme="minorEastAsia" w:hint="eastAsia"/>
          <w:sz w:val="24"/>
        </w:rPr>
        <w:t>（二）档案价值实现的条件律</w:t>
      </w:r>
    </w:p>
    <w:p w:rsidR="0070270B" w:rsidRPr="00DB7B43" w:rsidRDefault="00D41673" w:rsidP="00B33202">
      <w:pPr>
        <w:pStyle w:val="a4"/>
        <w:spacing w:line="360" w:lineRule="auto"/>
        <w:ind w:left="482" w:firstLineChars="0" w:firstLine="0"/>
        <w:outlineLvl w:val="2"/>
        <w:rPr>
          <w:rFonts w:asciiTheme="minorEastAsia" w:eastAsiaTheme="minorEastAsia" w:hAnsiTheme="minorEastAsia"/>
          <w:sz w:val="24"/>
        </w:rPr>
      </w:pPr>
      <w:r w:rsidRPr="00DB7B43">
        <w:rPr>
          <w:rFonts w:asciiTheme="minorEastAsia" w:eastAsiaTheme="minorEastAsia" w:hAnsiTheme="minorEastAsia" w:hint="eastAsia"/>
          <w:sz w:val="24"/>
        </w:rPr>
        <w:t>1.</w:t>
      </w:r>
      <w:r w:rsidR="007A709D" w:rsidRPr="00DB7B43">
        <w:rPr>
          <w:rFonts w:asciiTheme="minorEastAsia" w:eastAsiaTheme="minorEastAsia" w:hAnsiTheme="minorEastAsia" w:hint="eastAsia"/>
          <w:sz w:val="24"/>
        </w:rPr>
        <w:t>社会条件</w:t>
      </w:r>
    </w:p>
    <w:p w:rsidR="007A709D" w:rsidRPr="00DB7B43" w:rsidRDefault="00D41673" w:rsidP="00DB7B43">
      <w:pPr>
        <w:pStyle w:val="a4"/>
        <w:spacing w:line="360" w:lineRule="auto"/>
        <w:ind w:firstLine="480"/>
        <w:outlineLvl w:val="2"/>
        <w:rPr>
          <w:rFonts w:asciiTheme="minorEastAsia" w:eastAsiaTheme="minorEastAsia" w:hAnsiTheme="minorEastAsia"/>
          <w:sz w:val="24"/>
        </w:rPr>
      </w:pPr>
      <w:r w:rsidRPr="00DB7B43">
        <w:rPr>
          <w:rFonts w:asciiTheme="minorEastAsia" w:eastAsiaTheme="minorEastAsia" w:hAnsiTheme="minorEastAsia" w:hint="eastAsia"/>
          <w:sz w:val="24"/>
        </w:rPr>
        <w:t>2.</w:t>
      </w:r>
      <w:r w:rsidR="007A709D" w:rsidRPr="00DB7B43">
        <w:rPr>
          <w:rFonts w:asciiTheme="minorEastAsia" w:eastAsiaTheme="minorEastAsia" w:hAnsiTheme="minorEastAsia" w:hint="eastAsia"/>
          <w:sz w:val="24"/>
        </w:rPr>
        <w:t>档案管理因素</w:t>
      </w:r>
    </w:p>
    <w:p w:rsidR="00921836" w:rsidRPr="00DB7B43" w:rsidRDefault="00A83271" w:rsidP="00097CA7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Theme="minorEastAsia"/>
          <w:spacing w:val="8"/>
          <w:sz w:val="24"/>
        </w:rPr>
      </w:pPr>
      <w:r w:rsidRPr="00DB7B43">
        <w:rPr>
          <w:rFonts w:ascii="黑体" w:eastAsia="黑体" w:hAnsiTheme="minorEastAsia" w:hint="eastAsia"/>
          <w:spacing w:val="8"/>
          <w:sz w:val="24"/>
        </w:rPr>
        <w:t>四</w:t>
      </w:r>
      <w:r w:rsidR="00921836" w:rsidRPr="00DB7B43">
        <w:rPr>
          <w:rFonts w:ascii="黑体" w:eastAsia="黑体" w:hAnsiTheme="minorEastAsia" w:hint="eastAsia"/>
          <w:spacing w:val="8"/>
          <w:sz w:val="24"/>
        </w:rPr>
        <w:t>、</w:t>
      </w:r>
      <w:r w:rsidR="00467567" w:rsidRPr="00DB7B43">
        <w:rPr>
          <w:rFonts w:ascii="黑体" w:eastAsia="黑体" w:hAnsiTheme="minorEastAsia" w:hint="eastAsia"/>
          <w:spacing w:val="8"/>
          <w:sz w:val="24"/>
        </w:rPr>
        <w:t>档案价值的</w:t>
      </w:r>
      <w:r w:rsidR="003736CE" w:rsidRPr="00DB7B43">
        <w:rPr>
          <w:rFonts w:ascii="黑体" w:eastAsia="黑体" w:hAnsiTheme="minorEastAsia" w:hint="eastAsia"/>
          <w:spacing w:val="8"/>
          <w:sz w:val="24"/>
        </w:rPr>
        <w:t>时空特</w:t>
      </w:r>
      <w:r w:rsidR="00467567" w:rsidRPr="00DB7B43">
        <w:rPr>
          <w:rFonts w:ascii="黑体" w:eastAsia="黑体" w:hAnsiTheme="minorEastAsia" w:hint="eastAsia"/>
          <w:spacing w:val="8"/>
          <w:sz w:val="24"/>
        </w:rPr>
        <w:t>性与</w:t>
      </w:r>
      <w:r w:rsidR="001138B5" w:rsidRPr="00DB7B43">
        <w:rPr>
          <w:rFonts w:ascii="黑体" w:eastAsia="黑体" w:hAnsiTheme="minorEastAsia" w:hint="eastAsia"/>
          <w:spacing w:val="8"/>
          <w:sz w:val="24"/>
        </w:rPr>
        <w:t>档案价值的</w:t>
      </w:r>
      <w:r w:rsidR="00D172CE" w:rsidRPr="00DB7B43">
        <w:rPr>
          <w:rFonts w:ascii="黑体" w:eastAsia="黑体" w:hAnsiTheme="minorEastAsia" w:hint="eastAsia"/>
          <w:spacing w:val="8"/>
          <w:sz w:val="24"/>
        </w:rPr>
        <w:t>异质律、</w:t>
      </w:r>
      <w:r w:rsidR="001138B5" w:rsidRPr="00DB7B43">
        <w:rPr>
          <w:rFonts w:ascii="黑体" w:eastAsia="黑体" w:hAnsiTheme="minorEastAsia" w:hint="eastAsia"/>
          <w:spacing w:val="8"/>
          <w:sz w:val="24"/>
        </w:rPr>
        <w:t>扩展律</w:t>
      </w:r>
      <w:r w:rsidR="003736CE" w:rsidRPr="00DB7B43">
        <w:rPr>
          <w:rFonts w:ascii="黑体" w:eastAsia="黑体" w:hAnsiTheme="minorEastAsia" w:hint="eastAsia"/>
          <w:spacing w:val="8"/>
          <w:sz w:val="24"/>
        </w:rPr>
        <w:t>、时效律</w:t>
      </w:r>
    </w:p>
    <w:p w:rsidR="006D0B42" w:rsidRPr="00DB7B43" w:rsidRDefault="00435C73" w:rsidP="00DB7B43">
      <w:pPr>
        <w:adjustRightInd w:val="0"/>
        <w:spacing w:line="360" w:lineRule="auto"/>
        <w:ind w:firstLineChars="200" w:firstLine="496"/>
        <w:outlineLvl w:val="2"/>
        <w:rPr>
          <w:rFonts w:asciiTheme="minorEastAsia" w:eastAsiaTheme="minorEastAsia" w:hAnsiTheme="minorEastAsia"/>
          <w:spacing w:val="8"/>
          <w:sz w:val="24"/>
        </w:rPr>
      </w:pPr>
      <w:r w:rsidRPr="00DB7B43">
        <w:rPr>
          <w:rFonts w:asciiTheme="minorEastAsia" w:eastAsiaTheme="minorEastAsia" w:hAnsiTheme="minorEastAsia" w:hint="eastAsia"/>
          <w:spacing w:val="8"/>
          <w:sz w:val="24"/>
        </w:rPr>
        <w:t>（一）</w:t>
      </w:r>
      <w:r w:rsidR="006D0B42" w:rsidRPr="00DB7B43">
        <w:rPr>
          <w:rFonts w:asciiTheme="minorEastAsia" w:eastAsiaTheme="minorEastAsia" w:hAnsiTheme="minorEastAsia" w:hint="eastAsia"/>
          <w:spacing w:val="8"/>
          <w:sz w:val="24"/>
        </w:rPr>
        <w:t>主</w:t>
      </w:r>
      <w:r w:rsidR="00425385" w:rsidRPr="00DB7B43">
        <w:rPr>
          <w:rFonts w:asciiTheme="minorEastAsia" w:eastAsiaTheme="minorEastAsia" w:hAnsiTheme="minorEastAsia" w:hint="eastAsia"/>
          <w:spacing w:val="8"/>
          <w:sz w:val="24"/>
        </w:rPr>
        <w:t>体多样性</w:t>
      </w:r>
      <w:r w:rsidR="001D43A3" w:rsidRPr="00DB7B43">
        <w:rPr>
          <w:rFonts w:asciiTheme="minorEastAsia" w:eastAsiaTheme="minorEastAsia" w:hAnsiTheme="minorEastAsia" w:hint="eastAsia"/>
          <w:spacing w:val="8"/>
          <w:sz w:val="24"/>
        </w:rPr>
        <w:t>与档案价值实现的</w:t>
      </w:r>
      <w:r w:rsidR="001D43A3" w:rsidRPr="00DB7B43">
        <w:rPr>
          <w:rFonts w:asciiTheme="minorEastAsia" w:eastAsiaTheme="minorEastAsia" w:hAnsiTheme="minorEastAsia" w:hint="eastAsia"/>
          <w:sz w:val="24"/>
        </w:rPr>
        <w:t>异质律与</w:t>
      </w:r>
      <w:r w:rsidR="001D43A3" w:rsidRPr="00DB7B43">
        <w:rPr>
          <w:rFonts w:asciiTheme="minorEastAsia" w:eastAsiaTheme="minorEastAsia" w:hAnsiTheme="minorEastAsia" w:hint="eastAsia"/>
          <w:spacing w:val="8"/>
          <w:sz w:val="24"/>
        </w:rPr>
        <w:t>扩展律</w:t>
      </w:r>
    </w:p>
    <w:p w:rsidR="001D43A3" w:rsidRPr="00DB7B43" w:rsidRDefault="001D43A3" w:rsidP="00DB7B43">
      <w:pPr>
        <w:adjustRightInd w:val="0"/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DB7B43">
        <w:rPr>
          <w:rFonts w:asciiTheme="minorEastAsia" w:eastAsiaTheme="minorEastAsia" w:hAnsiTheme="minorEastAsia" w:hint="eastAsia"/>
          <w:sz w:val="24"/>
        </w:rPr>
        <w:t>1.</w:t>
      </w:r>
      <w:r w:rsidRPr="00DB7B43">
        <w:rPr>
          <w:rFonts w:asciiTheme="minorEastAsia" w:eastAsiaTheme="minorEastAsia" w:hAnsiTheme="minorEastAsia" w:hint="eastAsia"/>
          <w:spacing w:val="8"/>
          <w:sz w:val="24"/>
        </w:rPr>
        <w:t xml:space="preserve"> 空间上的主体多样性</w:t>
      </w:r>
    </w:p>
    <w:p w:rsidR="006D0B42" w:rsidRPr="00DB7B43" w:rsidRDefault="001D43A3" w:rsidP="00DB7B43">
      <w:pPr>
        <w:adjustRightInd w:val="0"/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DB7B43">
        <w:rPr>
          <w:rFonts w:asciiTheme="minorEastAsia" w:eastAsiaTheme="minorEastAsia" w:hAnsiTheme="minorEastAsia" w:hint="eastAsia"/>
          <w:sz w:val="24"/>
        </w:rPr>
        <w:t>2.</w:t>
      </w:r>
      <w:r w:rsidR="001914AB" w:rsidRPr="00DB7B43">
        <w:rPr>
          <w:rFonts w:asciiTheme="minorEastAsia" w:eastAsiaTheme="minorEastAsia" w:hAnsiTheme="minorEastAsia" w:hint="eastAsia"/>
          <w:sz w:val="24"/>
        </w:rPr>
        <w:t>针对个体而言，档案的价值实现具有</w:t>
      </w:r>
      <w:r w:rsidR="00E37076" w:rsidRPr="00DB7B43">
        <w:rPr>
          <w:rFonts w:asciiTheme="minorEastAsia" w:eastAsiaTheme="minorEastAsia" w:hAnsiTheme="minorEastAsia" w:hint="eastAsia"/>
          <w:sz w:val="24"/>
        </w:rPr>
        <w:t>异质</w:t>
      </w:r>
      <w:r w:rsidRPr="00DB7B43">
        <w:rPr>
          <w:rFonts w:asciiTheme="minorEastAsia" w:eastAsiaTheme="minorEastAsia" w:hAnsiTheme="minorEastAsia" w:hint="eastAsia"/>
          <w:sz w:val="24"/>
        </w:rPr>
        <w:t>律</w:t>
      </w:r>
      <w:r w:rsidR="00E37076" w:rsidRPr="00DB7B43">
        <w:rPr>
          <w:rFonts w:asciiTheme="minorEastAsia" w:eastAsiaTheme="minorEastAsia" w:hAnsiTheme="minorEastAsia" w:hint="eastAsia"/>
          <w:sz w:val="24"/>
        </w:rPr>
        <w:t>。</w:t>
      </w:r>
    </w:p>
    <w:p w:rsidR="006D0B42" w:rsidRPr="00DB7B43" w:rsidRDefault="001D43A3" w:rsidP="00DB7B43">
      <w:pPr>
        <w:adjustRightInd w:val="0"/>
        <w:spacing w:line="360" w:lineRule="auto"/>
        <w:ind w:firstLineChars="200" w:firstLine="496"/>
        <w:outlineLvl w:val="3"/>
        <w:rPr>
          <w:rFonts w:asciiTheme="minorEastAsia" w:eastAsiaTheme="minorEastAsia" w:hAnsiTheme="minorEastAsia"/>
          <w:spacing w:val="8"/>
          <w:sz w:val="24"/>
        </w:rPr>
      </w:pPr>
      <w:r w:rsidRPr="00DB7B43">
        <w:rPr>
          <w:rFonts w:asciiTheme="minorEastAsia" w:eastAsiaTheme="minorEastAsia" w:hAnsiTheme="minorEastAsia" w:hint="eastAsia"/>
          <w:spacing w:val="8"/>
          <w:sz w:val="24"/>
        </w:rPr>
        <w:t>3.</w:t>
      </w:r>
      <w:r w:rsidR="006D0B42" w:rsidRPr="00DB7B43">
        <w:rPr>
          <w:rFonts w:asciiTheme="minorEastAsia" w:eastAsiaTheme="minorEastAsia" w:hAnsiTheme="minorEastAsia" w:hint="eastAsia"/>
          <w:spacing w:val="8"/>
          <w:sz w:val="24"/>
        </w:rPr>
        <w:t>针对群体而言，</w:t>
      </w:r>
      <w:r w:rsidR="00E37076" w:rsidRPr="00DB7B43">
        <w:rPr>
          <w:rFonts w:asciiTheme="minorEastAsia" w:eastAsiaTheme="minorEastAsia" w:hAnsiTheme="minorEastAsia" w:hint="eastAsia"/>
          <w:spacing w:val="8"/>
          <w:sz w:val="24"/>
        </w:rPr>
        <w:t>档案</w:t>
      </w:r>
      <w:r w:rsidR="006D0B42" w:rsidRPr="00DB7B43">
        <w:rPr>
          <w:rFonts w:asciiTheme="minorEastAsia" w:eastAsiaTheme="minorEastAsia" w:hAnsiTheme="minorEastAsia" w:hint="eastAsia"/>
          <w:spacing w:val="8"/>
          <w:sz w:val="24"/>
        </w:rPr>
        <w:t>价值</w:t>
      </w:r>
      <w:r w:rsidR="00E37076" w:rsidRPr="00DB7B43">
        <w:rPr>
          <w:rFonts w:asciiTheme="minorEastAsia" w:eastAsiaTheme="minorEastAsia" w:hAnsiTheme="minorEastAsia" w:hint="eastAsia"/>
          <w:spacing w:val="8"/>
          <w:sz w:val="24"/>
        </w:rPr>
        <w:t>实现具有</w:t>
      </w:r>
      <w:r w:rsidR="006D0B42" w:rsidRPr="00DB7B43">
        <w:rPr>
          <w:rFonts w:asciiTheme="minorEastAsia" w:eastAsiaTheme="minorEastAsia" w:hAnsiTheme="minorEastAsia" w:hint="eastAsia"/>
          <w:spacing w:val="8"/>
          <w:sz w:val="24"/>
        </w:rPr>
        <w:t>范围的扩展律</w:t>
      </w:r>
      <w:r w:rsidR="007A709D" w:rsidRPr="00DB7B43">
        <w:rPr>
          <w:rFonts w:asciiTheme="minorEastAsia" w:eastAsiaTheme="minorEastAsia" w:hAnsiTheme="minorEastAsia" w:hint="eastAsia"/>
          <w:spacing w:val="8"/>
          <w:sz w:val="24"/>
        </w:rPr>
        <w:t>。</w:t>
      </w:r>
    </w:p>
    <w:p w:rsidR="001E271C" w:rsidRPr="00DB7B43" w:rsidRDefault="00EF5ABF" w:rsidP="00DB7B43">
      <w:pPr>
        <w:adjustRightInd w:val="0"/>
        <w:spacing w:line="360" w:lineRule="auto"/>
        <w:ind w:firstLineChars="193" w:firstLine="479"/>
        <w:outlineLvl w:val="2"/>
        <w:rPr>
          <w:rFonts w:asciiTheme="minorEastAsia" w:eastAsiaTheme="minorEastAsia" w:hAnsiTheme="minorEastAsia"/>
          <w:spacing w:val="8"/>
          <w:sz w:val="24"/>
        </w:rPr>
      </w:pPr>
      <w:r w:rsidRPr="00DB7B43">
        <w:rPr>
          <w:rFonts w:asciiTheme="minorEastAsia" w:eastAsiaTheme="minorEastAsia" w:hAnsiTheme="minorEastAsia" w:hint="eastAsia"/>
          <w:spacing w:val="8"/>
          <w:sz w:val="24"/>
        </w:rPr>
        <w:t>（二）</w:t>
      </w:r>
      <w:r w:rsidR="001E271C" w:rsidRPr="00DB7B43">
        <w:rPr>
          <w:rFonts w:asciiTheme="minorEastAsia" w:eastAsiaTheme="minorEastAsia" w:hAnsiTheme="minorEastAsia" w:hint="eastAsia"/>
          <w:spacing w:val="8"/>
          <w:sz w:val="24"/>
        </w:rPr>
        <w:t>时间上</w:t>
      </w:r>
      <w:r w:rsidR="001914AB" w:rsidRPr="00DB7B43">
        <w:rPr>
          <w:rFonts w:asciiTheme="minorEastAsia" w:eastAsiaTheme="minorEastAsia" w:hAnsiTheme="minorEastAsia" w:hint="eastAsia"/>
          <w:spacing w:val="8"/>
          <w:sz w:val="24"/>
        </w:rPr>
        <w:t>具有历史的阶段性</w:t>
      </w:r>
      <w:r w:rsidRPr="00DB7B43">
        <w:rPr>
          <w:rFonts w:asciiTheme="minorEastAsia" w:eastAsiaTheme="minorEastAsia" w:hAnsiTheme="minorEastAsia" w:hint="eastAsia"/>
          <w:spacing w:val="8"/>
          <w:sz w:val="24"/>
        </w:rPr>
        <w:t>与</w:t>
      </w:r>
      <w:r w:rsidR="001E271C" w:rsidRPr="00DB7B43">
        <w:rPr>
          <w:rFonts w:asciiTheme="minorEastAsia" w:eastAsiaTheme="minorEastAsia" w:hAnsiTheme="minorEastAsia" w:hint="eastAsia"/>
          <w:color w:val="333333"/>
          <w:sz w:val="24"/>
        </w:rPr>
        <w:t>档案机密程度的递减律</w:t>
      </w:r>
      <w:r w:rsidRPr="00DB7B43">
        <w:rPr>
          <w:rFonts w:asciiTheme="minorEastAsia" w:eastAsiaTheme="minorEastAsia" w:hAnsiTheme="minorEastAsia" w:hint="eastAsia"/>
          <w:color w:val="333333"/>
          <w:sz w:val="24"/>
        </w:rPr>
        <w:t>、</w:t>
      </w:r>
      <w:r w:rsidR="007249E2" w:rsidRPr="00DB7B43">
        <w:rPr>
          <w:rFonts w:asciiTheme="minorEastAsia" w:eastAsiaTheme="minorEastAsia" w:hAnsiTheme="minorEastAsia" w:hint="eastAsia"/>
          <w:color w:val="333333"/>
          <w:sz w:val="24"/>
        </w:rPr>
        <w:t>价值大小的增贬律</w:t>
      </w:r>
    </w:p>
    <w:p w:rsidR="001E271C" w:rsidRPr="00DB7B43" w:rsidRDefault="00B24319" w:rsidP="00DB7B43">
      <w:pPr>
        <w:adjustRightInd w:val="0"/>
        <w:spacing w:line="360" w:lineRule="auto"/>
        <w:ind w:firstLineChars="193" w:firstLine="479"/>
        <w:rPr>
          <w:rFonts w:asciiTheme="minorEastAsia" w:eastAsiaTheme="minorEastAsia" w:hAnsiTheme="minorEastAsia"/>
          <w:spacing w:val="8"/>
          <w:sz w:val="24"/>
        </w:rPr>
      </w:pPr>
      <w:r w:rsidRPr="00DB7B43">
        <w:rPr>
          <w:rFonts w:asciiTheme="minorEastAsia" w:eastAsiaTheme="minorEastAsia" w:hAnsiTheme="minorEastAsia" w:hint="eastAsia"/>
          <w:spacing w:val="8"/>
          <w:sz w:val="24"/>
        </w:rPr>
        <w:t>1. 时间上具有历史的阶段性</w:t>
      </w:r>
    </w:p>
    <w:p w:rsidR="008B3FD6" w:rsidRPr="00DB7B43" w:rsidRDefault="00B24319" w:rsidP="00DB7B43">
      <w:pPr>
        <w:adjustRightInd w:val="0"/>
        <w:spacing w:line="360" w:lineRule="auto"/>
        <w:ind w:firstLineChars="193" w:firstLine="463"/>
        <w:rPr>
          <w:rFonts w:asciiTheme="minorEastAsia" w:eastAsiaTheme="minorEastAsia" w:hAnsiTheme="minorEastAsia"/>
          <w:color w:val="333333"/>
          <w:sz w:val="24"/>
        </w:rPr>
      </w:pPr>
      <w:r w:rsidRPr="00DB7B43">
        <w:rPr>
          <w:rFonts w:asciiTheme="minorEastAsia" w:eastAsiaTheme="minorEastAsia" w:hAnsiTheme="minorEastAsia" w:hint="eastAsia"/>
          <w:color w:val="333333"/>
          <w:sz w:val="24"/>
        </w:rPr>
        <w:t>2. 档案机密程度的递减律</w:t>
      </w:r>
    </w:p>
    <w:p w:rsidR="00B24319" w:rsidRPr="00DB7B43" w:rsidRDefault="00B24319" w:rsidP="00DB7B43">
      <w:pPr>
        <w:adjustRightInd w:val="0"/>
        <w:spacing w:line="360" w:lineRule="auto"/>
        <w:ind w:firstLineChars="193" w:firstLine="463"/>
        <w:rPr>
          <w:rFonts w:asciiTheme="minorEastAsia" w:eastAsiaTheme="minorEastAsia" w:hAnsiTheme="minorEastAsia"/>
          <w:color w:val="333333"/>
          <w:sz w:val="24"/>
        </w:rPr>
      </w:pPr>
      <w:r w:rsidRPr="00DB7B43">
        <w:rPr>
          <w:rFonts w:asciiTheme="minorEastAsia" w:eastAsiaTheme="minorEastAsia" w:hAnsiTheme="minorEastAsia" w:hint="eastAsia"/>
          <w:color w:val="333333"/>
          <w:sz w:val="24"/>
        </w:rPr>
        <w:t>3. 价值大小的增贬律</w:t>
      </w:r>
    </w:p>
    <w:p w:rsidR="007D3657" w:rsidRPr="007D255D" w:rsidRDefault="007D3657" w:rsidP="00097CA7">
      <w:pPr>
        <w:pStyle w:val="a4"/>
        <w:numPr>
          <w:ilvl w:val="0"/>
          <w:numId w:val="1"/>
        </w:numPr>
        <w:spacing w:beforeLines="100" w:afterLines="100" w:line="360" w:lineRule="auto"/>
        <w:ind w:firstLineChars="0"/>
        <w:jc w:val="center"/>
        <w:outlineLvl w:val="0"/>
        <w:rPr>
          <w:rFonts w:ascii="黑体" w:eastAsia="黑体"/>
          <w:sz w:val="36"/>
          <w:szCs w:val="36"/>
        </w:rPr>
      </w:pPr>
      <w:r w:rsidRPr="007D255D">
        <w:rPr>
          <w:rFonts w:ascii="黑体" w:eastAsia="黑体" w:hint="eastAsia"/>
          <w:sz w:val="36"/>
          <w:szCs w:val="36"/>
        </w:rPr>
        <w:t>档案工作概述</w:t>
      </w:r>
    </w:p>
    <w:p w:rsidR="003012C4" w:rsidRPr="00443CFB" w:rsidRDefault="007D3657" w:rsidP="00097CA7">
      <w:pPr>
        <w:numPr>
          <w:ilvl w:val="0"/>
          <w:numId w:val="6"/>
        </w:numPr>
        <w:tabs>
          <w:tab w:val="clear" w:pos="1590"/>
          <w:tab w:val="num" w:pos="993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 w:rsidRPr="00C740BA">
        <w:rPr>
          <w:rFonts w:ascii="黑体" w:eastAsia="黑体" w:hAnsi="宋体" w:hint="eastAsia"/>
          <w:sz w:val="32"/>
          <w:szCs w:val="32"/>
        </w:rPr>
        <w:t>档案工作的基本</w:t>
      </w:r>
      <w:r w:rsidR="00443CFB">
        <w:rPr>
          <w:rFonts w:ascii="黑体" w:eastAsia="黑体" w:hAnsi="宋体" w:hint="eastAsia"/>
          <w:sz w:val="32"/>
          <w:szCs w:val="32"/>
        </w:rPr>
        <w:t>内容</w:t>
      </w:r>
    </w:p>
    <w:p w:rsidR="003012C4" w:rsidRPr="00574E0C" w:rsidRDefault="003012C4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r w:rsidRPr="00574E0C">
        <w:rPr>
          <w:rFonts w:ascii="黑体" w:eastAsia="黑体" w:hint="eastAsia"/>
          <w:sz w:val="24"/>
        </w:rPr>
        <w:t>一、档案业务管理</w:t>
      </w:r>
    </w:p>
    <w:p w:rsidR="003012C4" w:rsidRPr="00574E0C" w:rsidRDefault="003012C4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r w:rsidRPr="00574E0C">
        <w:rPr>
          <w:rFonts w:ascii="黑体" w:eastAsia="黑体" w:hint="eastAsia"/>
          <w:sz w:val="24"/>
        </w:rPr>
        <w:t>二、档案</w:t>
      </w:r>
      <w:r w:rsidR="00645BF7">
        <w:rPr>
          <w:rFonts w:ascii="黑体" w:eastAsia="黑体" w:hint="eastAsia"/>
          <w:sz w:val="24"/>
        </w:rPr>
        <w:t>行政</w:t>
      </w:r>
      <w:r w:rsidRPr="00574E0C">
        <w:rPr>
          <w:rFonts w:ascii="黑体" w:eastAsia="黑体" w:hint="eastAsia"/>
          <w:sz w:val="24"/>
        </w:rPr>
        <w:t>管理</w:t>
      </w:r>
      <w:r w:rsidR="00645BF7">
        <w:rPr>
          <w:rFonts w:ascii="黑体" w:eastAsia="黑体" w:hint="eastAsia"/>
          <w:sz w:val="24"/>
        </w:rPr>
        <w:t>及其他工作</w:t>
      </w:r>
    </w:p>
    <w:p w:rsidR="003012C4" w:rsidRPr="00971059" w:rsidRDefault="003012C4" w:rsidP="00AA6618">
      <w:pPr>
        <w:numPr>
          <w:ilvl w:val="0"/>
          <w:numId w:val="18"/>
        </w:numPr>
        <w:spacing w:line="360" w:lineRule="auto"/>
        <w:ind w:left="0" w:firstLineChars="200" w:firstLine="480"/>
        <w:outlineLvl w:val="2"/>
        <w:rPr>
          <w:sz w:val="24"/>
        </w:rPr>
      </w:pPr>
      <w:r w:rsidRPr="00971059">
        <w:rPr>
          <w:rFonts w:hint="eastAsia"/>
          <w:sz w:val="24"/>
        </w:rPr>
        <w:t>档案行政工作</w:t>
      </w:r>
    </w:p>
    <w:p w:rsidR="003012C4" w:rsidRPr="00971059" w:rsidRDefault="003012C4" w:rsidP="00AA6618">
      <w:pPr>
        <w:numPr>
          <w:ilvl w:val="0"/>
          <w:numId w:val="18"/>
        </w:numPr>
        <w:spacing w:line="360" w:lineRule="auto"/>
        <w:ind w:left="0" w:firstLineChars="200" w:firstLine="480"/>
        <w:outlineLvl w:val="2"/>
        <w:rPr>
          <w:sz w:val="24"/>
        </w:rPr>
      </w:pPr>
      <w:r w:rsidRPr="00971059">
        <w:rPr>
          <w:rFonts w:hint="eastAsia"/>
          <w:sz w:val="24"/>
        </w:rPr>
        <w:t>档案业务机构建设</w:t>
      </w:r>
    </w:p>
    <w:p w:rsidR="003012C4" w:rsidRPr="00D07264" w:rsidRDefault="003012C4" w:rsidP="00AA6618">
      <w:pPr>
        <w:numPr>
          <w:ilvl w:val="0"/>
          <w:numId w:val="18"/>
        </w:numPr>
        <w:spacing w:line="360" w:lineRule="auto"/>
        <w:ind w:left="0" w:firstLineChars="200" w:firstLine="480"/>
        <w:outlineLvl w:val="2"/>
        <w:rPr>
          <w:sz w:val="24"/>
        </w:rPr>
      </w:pPr>
      <w:r w:rsidRPr="00D07264">
        <w:rPr>
          <w:rFonts w:hint="eastAsia"/>
          <w:sz w:val="24"/>
        </w:rPr>
        <w:t>档案教育工作</w:t>
      </w:r>
    </w:p>
    <w:p w:rsidR="003012C4" w:rsidRPr="00D07264" w:rsidRDefault="003012C4" w:rsidP="00AA6618">
      <w:pPr>
        <w:numPr>
          <w:ilvl w:val="0"/>
          <w:numId w:val="18"/>
        </w:numPr>
        <w:spacing w:line="360" w:lineRule="auto"/>
        <w:ind w:left="0" w:firstLineChars="200" w:firstLine="480"/>
        <w:outlineLvl w:val="2"/>
        <w:rPr>
          <w:sz w:val="24"/>
        </w:rPr>
      </w:pPr>
      <w:r w:rsidRPr="00D07264">
        <w:rPr>
          <w:rFonts w:hint="eastAsia"/>
          <w:sz w:val="24"/>
        </w:rPr>
        <w:t>档案科学技术研究工作</w:t>
      </w:r>
    </w:p>
    <w:p w:rsidR="003012C4" w:rsidRPr="00CA3B76" w:rsidRDefault="003012C4" w:rsidP="00AA6618">
      <w:pPr>
        <w:numPr>
          <w:ilvl w:val="0"/>
          <w:numId w:val="18"/>
        </w:numPr>
        <w:spacing w:line="360" w:lineRule="auto"/>
        <w:ind w:left="0" w:firstLineChars="200" w:firstLine="480"/>
        <w:outlineLvl w:val="2"/>
        <w:rPr>
          <w:sz w:val="24"/>
        </w:rPr>
      </w:pPr>
      <w:r w:rsidRPr="00CA3B76">
        <w:rPr>
          <w:rFonts w:hint="eastAsia"/>
          <w:sz w:val="24"/>
        </w:rPr>
        <w:t>档案宣传工作</w:t>
      </w:r>
    </w:p>
    <w:p w:rsidR="003012C4" w:rsidRPr="00CA3B76" w:rsidRDefault="003012C4" w:rsidP="00AA6618">
      <w:pPr>
        <w:numPr>
          <w:ilvl w:val="0"/>
          <w:numId w:val="18"/>
        </w:numPr>
        <w:spacing w:line="360" w:lineRule="auto"/>
        <w:ind w:left="0" w:firstLineChars="200" w:firstLine="480"/>
        <w:outlineLvl w:val="2"/>
        <w:rPr>
          <w:sz w:val="24"/>
        </w:rPr>
      </w:pPr>
      <w:r w:rsidRPr="00CA3B76">
        <w:rPr>
          <w:rFonts w:hint="eastAsia"/>
          <w:sz w:val="24"/>
        </w:rPr>
        <w:t>档案国际合作与交流工作</w:t>
      </w:r>
    </w:p>
    <w:p w:rsidR="003012C4" w:rsidRPr="00574E0C" w:rsidRDefault="003012C4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r w:rsidRPr="00574E0C">
        <w:rPr>
          <w:rFonts w:ascii="黑体" w:eastAsia="黑体" w:hint="eastAsia"/>
          <w:sz w:val="24"/>
        </w:rPr>
        <w:t>三、档案信息化建设</w:t>
      </w:r>
    </w:p>
    <w:p w:rsidR="003012C4" w:rsidRPr="00AE0843" w:rsidRDefault="003012C4" w:rsidP="003012C4">
      <w:pPr>
        <w:spacing w:line="360" w:lineRule="auto"/>
        <w:ind w:firstLineChars="200" w:firstLine="480"/>
        <w:outlineLvl w:val="2"/>
        <w:rPr>
          <w:sz w:val="24"/>
        </w:rPr>
      </w:pPr>
      <w:r w:rsidRPr="00AE0843">
        <w:rPr>
          <w:rFonts w:hint="eastAsia"/>
          <w:sz w:val="24"/>
        </w:rPr>
        <w:lastRenderedPageBreak/>
        <w:t>（一）档案信息数字化</w:t>
      </w:r>
    </w:p>
    <w:p w:rsidR="003012C4" w:rsidRPr="005B56D7" w:rsidRDefault="003012C4" w:rsidP="003012C4">
      <w:pPr>
        <w:spacing w:line="360" w:lineRule="auto"/>
        <w:ind w:firstLineChars="200" w:firstLine="480"/>
        <w:outlineLvl w:val="2"/>
        <w:rPr>
          <w:sz w:val="24"/>
        </w:rPr>
      </w:pPr>
      <w:r w:rsidRPr="005B56D7">
        <w:rPr>
          <w:rFonts w:hint="eastAsia"/>
          <w:sz w:val="24"/>
        </w:rPr>
        <w:t>（二）档案网站建设</w:t>
      </w:r>
    </w:p>
    <w:p w:rsidR="00467663" w:rsidRPr="003C7857" w:rsidRDefault="003012C4" w:rsidP="003C7857">
      <w:pPr>
        <w:spacing w:line="360" w:lineRule="auto"/>
        <w:ind w:firstLineChars="200" w:firstLine="480"/>
        <w:outlineLvl w:val="2"/>
        <w:rPr>
          <w:rFonts w:ascii="宋体" w:hAnsi="宋体"/>
          <w:sz w:val="24"/>
        </w:rPr>
      </w:pPr>
      <w:r w:rsidRPr="005B56D7">
        <w:rPr>
          <w:rFonts w:hint="eastAsia"/>
          <w:sz w:val="24"/>
        </w:rPr>
        <w:t>（三）数字档案馆建设</w:t>
      </w:r>
    </w:p>
    <w:p w:rsidR="007D3657" w:rsidRPr="009766B7" w:rsidRDefault="00C740BA" w:rsidP="00097CA7">
      <w:pPr>
        <w:numPr>
          <w:ilvl w:val="0"/>
          <w:numId w:val="6"/>
        </w:numPr>
        <w:tabs>
          <w:tab w:val="clear" w:pos="1590"/>
          <w:tab w:val="num" w:pos="993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0"/>
          <w:szCs w:val="30"/>
        </w:rPr>
      </w:pPr>
      <w:r w:rsidRPr="009766B7">
        <w:rPr>
          <w:rFonts w:ascii="黑体" w:eastAsia="黑体" w:hAnsi="宋体" w:hint="eastAsia"/>
          <w:sz w:val="30"/>
          <w:szCs w:val="30"/>
        </w:rPr>
        <w:t xml:space="preserve"> </w:t>
      </w:r>
      <w:r w:rsidR="007D3657" w:rsidRPr="009766B7">
        <w:rPr>
          <w:rFonts w:ascii="黑体" w:eastAsia="黑体" w:hAnsi="宋体" w:hint="eastAsia"/>
          <w:sz w:val="30"/>
          <w:szCs w:val="30"/>
        </w:rPr>
        <w:t>档案工作的</w:t>
      </w:r>
      <w:r w:rsidR="00212F5D" w:rsidRPr="009766B7">
        <w:rPr>
          <w:rFonts w:ascii="黑体" w:eastAsia="黑体" w:hAnsi="宋体" w:hint="eastAsia"/>
          <w:sz w:val="30"/>
          <w:szCs w:val="30"/>
        </w:rPr>
        <w:t>构成</w:t>
      </w:r>
      <w:r w:rsidR="00B1784E">
        <w:rPr>
          <w:rFonts w:ascii="黑体" w:eastAsia="黑体" w:hAnsi="宋体" w:hint="eastAsia"/>
          <w:sz w:val="30"/>
          <w:szCs w:val="30"/>
        </w:rPr>
        <w:t>与工具形态</w:t>
      </w:r>
    </w:p>
    <w:p w:rsidR="009766B7" w:rsidRPr="00E17A80" w:rsidRDefault="00E17A80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72" w:name="_Toc307855077"/>
      <w:r w:rsidRPr="00E17A80">
        <w:rPr>
          <w:rFonts w:ascii="黑体" w:eastAsia="黑体" w:hint="eastAsia"/>
          <w:sz w:val="24"/>
        </w:rPr>
        <w:t>一、</w:t>
      </w:r>
      <w:r w:rsidR="009766B7" w:rsidRPr="00E17A80">
        <w:rPr>
          <w:rFonts w:ascii="黑体" w:eastAsia="黑体" w:hint="eastAsia"/>
          <w:sz w:val="24"/>
        </w:rPr>
        <w:t>档案管理活动中的物质与意识</w:t>
      </w:r>
      <w:bookmarkEnd w:id="172"/>
    </w:p>
    <w:p w:rsidR="009766B7" w:rsidRPr="00DB7B43" w:rsidRDefault="000C3BE4" w:rsidP="00DB7B43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bookmarkStart w:id="173" w:name="_Toc307855078"/>
      <w:r w:rsidRPr="00DB7B43">
        <w:rPr>
          <w:rFonts w:asciiTheme="minorEastAsia" w:eastAsiaTheme="minorEastAsia" w:hAnsiTheme="minorEastAsia" w:hint="eastAsia"/>
          <w:sz w:val="24"/>
        </w:rPr>
        <w:t>（一）</w:t>
      </w:r>
      <w:r w:rsidR="009766B7" w:rsidRPr="00DB7B43">
        <w:rPr>
          <w:rFonts w:asciiTheme="minorEastAsia" w:eastAsiaTheme="minorEastAsia" w:hAnsiTheme="minorEastAsia" w:hint="eastAsia"/>
          <w:sz w:val="24"/>
        </w:rPr>
        <w:t>档案物质观</w:t>
      </w:r>
      <w:bookmarkEnd w:id="173"/>
    </w:p>
    <w:p w:rsidR="009766B7" w:rsidRPr="00DB7B43" w:rsidRDefault="000C3BE4" w:rsidP="00097CA7">
      <w:pPr>
        <w:spacing w:beforeLines="50" w:afterLines="50"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bookmarkStart w:id="174" w:name="_Toc307855079"/>
      <w:r w:rsidRPr="00DB7B43">
        <w:rPr>
          <w:rFonts w:asciiTheme="minorEastAsia" w:eastAsiaTheme="minorEastAsia" w:hAnsiTheme="minorEastAsia" w:hint="eastAsia"/>
          <w:sz w:val="24"/>
        </w:rPr>
        <w:t>（</w:t>
      </w:r>
      <w:r w:rsidR="009766B7" w:rsidRPr="00DB7B43">
        <w:rPr>
          <w:rFonts w:asciiTheme="minorEastAsia" w:eastAsiaTheme="minorEastAsia" w:hAnsiTheme="minorEastAsia" w:hint="eastAsia"/>
          <w:sz w:val="24"/>
        </w:rPr>
        <w:t>二</w:t>
      </w:r>
      <w:r w:rsidRPr="00DB7B43">
        <w:rPr>
          <w:rFonts w:asciiTheme="minorEastAsia" w:eastAsiaTheme="minorEastAsia" w:hAnsiTheme="minorEastAsia" w:hint="eastAsia"/>
          <w:sz w:val="24"/>
        </w:rPr>
        <w:t>）</w:t>
      </w:r>
      <w:r w:rsidR="009766B7" w:rsidRPr="00DB7B43">
        <w:rPr>
          <w:rFonts w:asciiTheme="minorEastAsia" w:eastAsiaTheme="minorEastAsia" w:hAnsiTheme="minorEastAsia" w:hint="eastAsia"/>
          <w:sz w:val="24"/>
        </w:rPr>
        <w:t>档案意识观</w:t>
      </w:r>
      <w:bookmarkEnd w:id="174"/>
    </w:p>
    <w:p w:rsidR="00FD63DF" w:rsidRPr="00DB7B43" w:rsidRDefault="00FD63DF" w:rsidP="00DB7B4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outlineLvl w:val="3"/>
        <w:rPr>
          <w:rFonts w:ascii="宋体" w:hAnsi="宋体" w:cs="宋体"/>
          <w:bCs/>
          <w:kern w:val="0"/>
          <w:sz w:val="24"/>
        </w:rPr>
      </w:pPr>
      <w:r w:rsidRPr="00DB7B43">
        <w:rPr>
          <w:rFonts w:ascii="宋体" w:hAnsi="宋体" w:cs="宋体" w:hint="eastAsia"/>
          <w:bCs/>
          <w:kern w:val="0"/>
          <w:sz w:val="24"/>
        </w:rPr>
        <w:t>（三）档案虚拟观</w:t>
      </w:r>
    </w:p>
    <w:p w:rsidR="00180AE5" w:rsidRPr="00180AE5" w:rsidRDefault="00180AE5" w:rsidP="00097CA7">
      <w:pPr>
        <w:pStyle w:val="a4"/>
        <w:numPr>
          <w:ilvl w:val="0"/>
          <w:numId w:val="21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/>
          <w:sz w:val="24"/>
        </w:rPr>
      </w:pPr>
      <w:bookmarkStart w:id="175" w:name="_Toc307855080"/>
      <w:r w:rsidRPr="00180AE5">
        <w:rPr>
          <w:rFonts w:ascii="黑体" w:eastAsia="黑体" w:hint="eastAsia"/>
          <w:sz w:val="24"/>
        </w:rPr>
        <w:t>档案的物理管理与逻辑管理</w:t>
      </w:r>
      <w:bookmarkEnd w:id="175"/>
    </w:p>
    <w:p w:rsidR="00180AE5" w:rsidRPr="00DB7B43" w:rsidRDefault="00814061" w:rsidP="00DB7B43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bookmarkStart w:id="176" w:name="_Toc307855081"/>
      <w:r w:rsidRPr="00DB7B43">
        <w:rPr>
          <w:rFonts w:asciiTheme="minorEastAsia" w:eastAsiaTheme="minorEastAsia" w:hAnsiTheme="minorEastAsia" w:hint="eastAsia"/>
          <w:sz w:val="24"/>
        </w:rPr>
        <w:t>（一）</w:t>
      </w:r>
      <w:r w:rsidR="00180AE5" w:rsidRPr="00DB7B43">
        <w:rPr>
          <w:rFonts w:asciiTheme="minorEastAsia" w:eastAsiaTheme="minorEastAsia" w:hAnsiTheme="minorEastAsia" w:hint="eastAsia"/>
          <w:sz w:val="24"/>
        </w:rPr>
        <w:t>档案物理管理与逻辑管理的概念</w:t>
      </w:r>
      <w:bookmarkEnd w:id="176"/>
    </w:p>
    <w:p w:rsidR="00180AE5" w:rsidRPr="00DB7B43" w:rsidRDefault="00814061" w:rsidP="00DB7B43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bookmarkStart w:id="177" w:name="_Toc307855082"/>
      <w:r w:rsidRPr="00DB7B43">
        <w:rPr>
          <w:rFonts w:asciiTheme="minorEastAsia" w:eastAsiaTheme="minorEastAsia" w:hAnsiTheme="minorEastAsia" w:hint="eastAsia"/>
          <w:sz w:val="24"/>
        </w:rPr>
        <w:t>（二）</w:t>
      </w:r>
      <w:r w:rsidR="00180AE5" w:rsidRPr="00DB7B43">
        <w:rPr>
          <w:rFonts w:asciiTheme="minorEastAsia" w:eastAsiaTheme="minorEastAsia" w:hAnsiTheme="minorEastAsia" w:hint="eastAsia"/>
          <w:sz w:val="24"/>
        </w:rPr>
        <w:t>档案物理管理与逻辑管理的内容与特点</w:t>
      </w:r>
      <w:bookmarkEnd w:id="177"/>
    </w:p>
    <w:p w:rsidR="004F77F7" w:rsidRPr="004F77F7" w:rsidRDefault="004F77F7" w:rsidP="00180AE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F77F7">
        <w:rPr>
          <w:rFonts w:asciiTheme="minorEastAsia" w:eastAsiaTheme="minorEastAsia" w:hAnsiTheme="minorEastAsia" w:hint="eastAsia"/>
          <w:sz w:val="24"/>
        </w:rPr>
        <w:t>1. 档案物理管理</w:t>
      </w:r>
      <w:r w:rsidR="003E33AD">
        <w:rPr>
          <w:rFonts w:asciiTheme="minorEastAsia" w:eastAsiaTheme="minorEastAsia" w:hAnsiTheme="minorEastAsia" w:hint="eastAsia"/>
          <w:sz w:val="24"/>
        </w:rPr>
        <w:t>的</w:t>
      </w:r>
      <w:r w:rsidRPr="004F77F7">
        <w:rPr>
          <w:rFonts w:asciiTheme="minorEastAsia" w:eastAsiaTheme="minorEastAsia" w:hAnsiTheme="minorEastAsia" w:hint="eastAsia"/>
          <w:sz w:val="24"/>
        </w:rPr>
        <w:t>内容和特点</w:t>
      </w:r>
    </w:p>
    <w:p w:rsidR="004F77F7" w:rsidRPr="004F77F7" w:rsidRDefault="004F77F7" w:rsidP="004F77F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．档案逻辑管理</w:t>
      </w:r>
      <w:r w:rsidR="003E33AD">
        <w:rPr>
          <w:rFonts w:hint="eastAsia"/>
          <w:sz w:val="24"/>
        </w:rPr>
        <w:t>的</w:t>
      </w:r>
      <w:r>
        <w:rPr>
          <w:rFonts w:hint="eastAsia"/>
          <w:sz w:val="24"/>
        </w:rPr>
        <w:t>内容和特点</w:t>
      </w:r>
    </w:p>
    <w:p w:rsidR="00346704" w:rsidRPr="00314CD5" w:rsidRDefault="00F63171" w:rsidP="00097CA7">
      <w:pPr>
        <w:numPr>
          <w:ilvl w:val="0"/>
          <w:numId w:val="6"/>
        </w:numPr>
        <w:tabs>
          <w:tab w:val="clear" w:pos="1590"/>
          <w:tab w:val="num" w:pos="1134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0"/>
          <w:szCs w:val="30"/>
        </w:rPr>
      </w:pPr>
      <w:r w:rsidRPr="00212F5D">
        <w:rPr>
          <w:rFonts w:ascii="黑体" w:eastAsia="黑体" w:hAnsi="宋体" w:hint="eastAsia"/>
          <w:sz w:val="30"/>
          <w:szCs w:val="30"/>
        </w:rPr>
        <w:t>档案工作</w:t>
      </w:r>
      <w:r w:rsidR="00B150D8">
        <w:rPr>
          <w:rFonts w:ascii="黑体" w:eastAsia="黑体" w:hAnsi="宋体" w:hint="eastAsia"/>
          <w:sz w:val="30"/>
          <w:szCs w:val="30"/>
        </w:rPr>
        <w:t>的</w:t>
      </w:r>
      <w:r w:rsidR="001D13E2">
        <w:rPr>
          <w:rFonts w:ascii="黑体" w:eastAsia="黑体" w:hAnsi="宋体" w:hint="eastAsia"/>
          <w:sz w:val="30"/>
          <w:szCs w:val="30"/>
        </w:rPr>
        <w:t>空间与时间</w:t>
      </w:r>
    </w:p>
    <w:p w:rsidR="00314CD5" w:rsidRPr="00421430" w:rsidRDefault="00421430" w:rsidP="00097CA7">
      <w:pPr>
        <w:pStyle w:val="a4"/>
        <w:spacing w:beforeLines="50" w:afterLines="50" w:line="360" w:lineRule="auto"/>
        <w:ind w:firstLine="480"/>
        <w:outlineLvl w:val="2"/>
        <w:rPr>
          <w:rFonts w:ascii="黑体" w:eastAsia="黑体" w:hAnsi="黑体"/>
          <w:sz w:val="24"/>
        </w:rPr>
      </w:pPr>
      <w:bookmarkStart w:id="178" w:name="_Toc307855087"/>
      <w:r w:rsidRPr="00421430">
        <w:rPr>
          <w:rFonts w:ascii="黑体" w:eastAsia="黑体" w:hAnsi="黑体" w:hint="eastAsia"/>
          <w:sz w:val="24"/>
        </w:rPr>
        <w:t>一、</w:t>
      </w:r>
      <w:r w:rsidR="00314CD5" w:rsidRPr="00421430">
        <w:rPr>
          <w:rFonts w:ascii="黑体" w:eastAsia="黑体" w:hAnsi="黑体" w:hint="eastAsia"/>
          <w:sz w:val="24"/>
        </w:rPr>
        <w:t>档案空间观</w:t>
      </w:r>
      <w:bookmarkEnd w:id="178"/>
    </w:p>
    <w:p w:rsidR="00051B1C" w:rsidRPr="006433B5" w:rsidRDefault="00051B1C" w:rsidP="006433B5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 w:rsidRPr="006433B5">
        <w:rPr>
          <w:rFonts w:ascii="宋体" w:hAnsi="宋体" w:hint="eastAsia"/>
          <w:sz w:val="24"/>
        </w:rPr>
        <w:t>（一）概述</w:t>
      </w:r>
    </w:p>
    <w:p w:rsidR="001C2A46" w:rsidRPr="006433B5" w:rsidRDefault="001C2A46" w:rsidP="006433B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433B5">
        <w:rPr>
          <w:rFonts w:ascii="宋体" w:hAnsi="宋体" w:hint="eastAsia"/>
          <w:sz w:val="24"/>
        </w:rPr>
        <w:t>1.空间及其重要性</w:t>
      </w:r>
    </w:p>
    <w:p w:rsidR="00051B1C" w:rsidRPr="006433B5" w:rsidRDefault="001C2A46" w:rsidP="006433B5">
      <w:pPr>
        <w:spacing w:line="360" w:lineRule="auto"/>
        <w:ind w:firstLineChars="200" w:firstLine="480"/>
        <w:rPr>
          <w:rStyle w:val="af1"/>
          <w:rFonts w:asciiTheme="minorEastAsia" w:eastAsiaTheme="minorEastAsia" w:hAnsiTheme="minorEastAsia"/>
          <w:b w:val="0"/>
          <w:i w:val="0"/>
          <w:color w:val="auto"/>
          <w:sz w:val="24"/>
        </w:rPr>
      </w:pPr>
      <w:r w:rsidRPr="006433B5">
        <w:rPr>
          <w:rStyle w:val="af1"/>
          <w:rFonts w:asciiTheme="minorEastAsia" w:eastAsiaTheme="minorEastAsia" w:hAnsiTheme="minorEastAsia" w:hint="eastAsia"/>
          <w:b w:val="0"/>
          <w:i w:val="0"/>
          <w:color w:val="auto"/>
          <w:sz w:val="24"/>
        </w:rPr>
        <w:t>2.档案空间</w:t>
      </w:r>
    </w:p>
    <w:p w:rsidR="00314CD5" w:rsidRPr="006433B5" w:rsidRDefault="004F5847" w:rsidP="00097CA7">
      <w:pPr>
        <w:pStyle w:val="a4"/>
        <w:spacing w:beforeLines="50" w:afterLines="50" w:line="360" w:lineRule="auto"/>
        <w:ind w:firstLine="480"/>
        <w:outlineLvl w:val="3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 w:hint="eastAsia"/>
          <w:sz w:val="24"/>
        </w:rPr>
        <w:t>（一）</w:t>
      </w:r>
      <w:r w:rsidR="00314CD5" w:rsidRPr="006433B5">
        <w:rPr>
          <w:rFonts w:asciiTheme="minorEastAsia" w:eastAsiaTheme="minorEastAsia" w:hAnsiTheme="minorEastAsia" w:hint="eastAsia"/>
          <w:sz w:val="24"/>
        </w:rPr>
        <w:t>档案工作的宏观空间</w:t>
      </w:r>
    </w:p>
    <w:p w:rsidR="00E56EE8" w:rsidRPr="006433B5" w:rsidRDefault="00E56EE8" w:rsidP="006433B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 w:hint="eastAsia"/>
          <w:sz w:val="24"/>
        </w:rPr>
        <w:t>1</w:t>
      </w:r>
      <w:r w:rsidRPr="006433B5">
        <w:rPr>
          <w:rFonts w:asciiTheme="minorEastAsia" w:eastAsiaTheme="minorEastAsia" w:hAnsiTheme="minorEastAsia"/>
          <w:sz w:val="24"/>
        </w:rPr>
        <w:t>.</w:t>
      </w:r>
      <w:r w:rsidRPr="006433B5">
        <w:rPr>
          <w:rFonts w:asciiTheme="minorEastAsia" w:eastAsiaTheme="minorEastAsia" w:hAnsiTheme="minorEastAsia" w:hint="eastAsia"/>
          <w:sz w:val="24"/>
        </w:rPr>
        <w:t>档案工作作为文明社会的空间要素具有基础性</w:t>
      </w:r>
    </w:p>
    <w:p w:rsidR="00314CD5" w:rsidRPr="006433B5" w:rsidRDefault="004E3B2A" w:rsidP="006433B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 w:hint="eastAsia"/>
          <w:sz w:val="24"/>
        </w:rPr>
        <w:t>2</w:t>
      </w:r>
      <w:r w:rsidR="00314CD5" w:rsidRPr="006433B5">
        <w:rPr>
          <w:rFonts w:asciiTheme="minorEastAsia" w:eastAsiaTheme="minorEastAsia" w:hAnsiTheme="minorEastAsia"/>
          <w:sz w:val="24"/>
        </w:rPr>
        <w:t>.</w:t>
      </w:r>
      <w:r w:rsidR="00314CD5" w:rsidRPr="006433B5">
        <w:rPr>
          <w:rFonts w:asciiTheme="minorEastAsia" w:eastAsiaTheme="minorEastAsia" w:hAnsiTheme="minorEastAsia" w:hint="eastAsia"/>
          <w:sz w:val="24"/>
        </w:rPr>
        <w:t>档案工作作为文明社会的空间要素具有普遍性、分散性和整体性</w:t>
      </w:r>
    </w:p>
    <w:p w:rsidR="00314CD5" w:rsidRPr="006433B5" w:rsidRDefault="00314CD5" w:rsidP="006433B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/>
          <w:sz w:val="24"/>
        </w:rPr>
        <w:t>3.</w:t>
      </w:r>
      <w:r w:rsidRPr="006433B5">
        <w:rPr>
          <w:rFonts w:asciiTheme="minorEastAsia" w:eastAsiaTheme="minorEastAsia" w:hAnsiTheme="minorEastAsia" w:hint="eastAsia"/>
          <w:sz w:val="24"/>
        </w:rPr>
        <w:t>档案工作的社会分工</w:t>
      </w:r>
    </w:p>
    <w:p w:rsidR="00314CD5" w:rsidRPr="006433B5" w:rsidRDefault="000C7501" w:rsidP="006433B5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 w:hint="eastAsia"/>
          <w:sz w:val="24"/>
        </w:rPr>
        <w:t>（二）</w:t>
      </w:r>
      <w:r w:rsidR="00314CD5" w:rsidRPr="006433B5">
        <w:rPr>
          <w:rFonts w:asciiTheme="minorEastAsia" w:eastAsiaTheme="minorEastAsia" w:hAnsiTheme="minorEastAsia" w:hint="eastAsia"/>
          <w:sz w:val="24"/>
        </w:rPr>
        <w:t>档案工作的中观空间</w:t>
      </w:r>
    </w:p>
    <w:p w:rsidR="00314CD5" w:rsidRPr="006433B5" w:rsidRDefault="00314CD5" w:rsidP="006433B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/>
          <w:sz w:val="24"/>
        </w:rPr>
        <w:t>1.</w:t>
      </w:r>
      <w:r w:rsidRPr="006433B5">
        <w:rPr>
          <w:rFonts w:asciiTheme="minorEastAsia" w:eastAsiaTheme="minorEastAsia" w:hAnsiTheme="minorEastAsia" w:hint="eastAsia"/>
          <w:sz w:val="24"/>
        </w:rPr>
        <w:t>档案工作中观空间的业务职能划分</w:t>
      </w:r>
    </w:p>
    <w:p w:rsidR="00314CD5" w:rsidRPr="006433B5" w:rsidRDefault="00314CD5" w:rsidP="006433B5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/>
          <w:sz w:val="24"/>
        </w:rPr>
        <w:t>2.</w:t>
      </w:r>
      <w:r w:rsidRPr="006433B5">
        <w:rPr>
          <w:rFonts w:asciiTheme="minorEastAsia" w:eastAsiaTheme="minorEastAsia" w:hAnsiTheme="minorEastAsia" w:hint="eastAsia"/>
          <w:sz w:val="24"/>
        </w:rPr>
        <w:t>档案工作中观空间</w:t>
      </w:r>
      <w:r w:rsidR="0068106F" w:rsidRPr="006433B5">
        <w:rPr>
          <w:rFonts w:asciiTheme="minorEastAsia" w:eastAsiaTheme="minorEastAsia" w:hAnsiTheme="minorEastAsia" w:hint="eastAsia"/>
          <w:sz w:val="24"/>
        </w:rPr>
        <w:t>构成的基本原则</w:t>
      </w:r>
    </w:p>
    <w:p w:rsidR="00314CD5" w:rsidRPr="006433B5" w:rsidRDefault="00AA7097" w:rsidP="00097CA7">
      <w:pPr>
        <w:spacing w:beforeLines="50" w:afterLines="50"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 w:hint="eastAsia"/>
          <w:sz w:val="24"/>
        </w:rPr>
        <w:lastRenderedPageBreak/>
        <w:t>（三）</w:t>
      </w:r>
      <w:r w:rsidR="00314CD5" w:rsidRPr="006433B5">
        <w:rPr>
          <w:rFonts w:asciiTheme="minorEastAsia" w:eastAsiaTheme="minorEastAsia" w:hAnsiTheme="minorEastAsia" w:hint="eastAsia"/>
          <w:sz w:val="24"/>
        </w:rPr>
        <w:t>档案工作的微观空间属性</w:t>
      </w:r>
    </w:p>
    <w:p w:rsidR="00314CD5" w:rsidRPr="006433B5" w:rsidRDefault="00D61FDF" w:rsidP="006433B5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6433B5">
        <w:rPr>
          <w:rFonts w:asciiTheme="minorEastAsia" w:eastAsiaTheme="minorEastAsia" w:hAnsiTheme="minorEastAsia" w:hint="eastAsia"/>
          <w:sz w:val="24"/>
        </w:rPr>
        <w:t>（四）</w:t>
      </w:r>
      <w:r w:rsidR="00314CD5" w:rsidRPr="006433B5">
        <w:rPr>
          <w:rFonts w:asciiTheme="minorEastAsia" w:eastAsiaTheme="minorEastAsia" w:hAnsiTheme="minorEastAsia" w:hint="eastAsia"/>
          <w:sz w:val="24"/>
        </w:rPr>
        <w:t>数字时代的档案虚拟空间形态</w:t>
      </w:r>
    </w:p>
    <w:p w:rsidR="00314CD5" w:rsidRPr="0081003A" w:rsidRDefault="0081003A" w:rsidP="00097CA7">
      <w:pPr>
        <w:pStyle w:val="a4"/>
        <w:spacing w:beforeLines="50" w:afterLines="50" w:line="360" w:lineRule="auto"/>
        <w:ind w:firstLine="480"/>
        <w:outlineLvl w:val="2"/>
        <w:rPr>
          <w:rFonts w:ascii="黑体" w:eastAsia="黑体"/>
          <w:sz w:val="24"/>
        </w:rPr>
      </w:pPr>
      <w:bookmarkStart w:id="179" w:name="_Toc307855088"/>
      <w:r w:rsidRPr="0081003A">
        <w:rPr>
          <w:rFonts w:ascii="黑体" w:eastAsia="黑体" w:hint="eastAsia"/>
          <w:sz w:val="24"/>
        </w:rPr>
        <w:t>二、</w:t>
      </w:r>
      <w:r w:rsidR="00314CD5" w:rsidRPr="0081003A">
        <w:rPr>
          <w:rFonts w:ascii="黑体" w:eastAsia="黑体" w:hint="eastAsia"/>
          <w:sz w:val="24"/>
        </w:rPr>
        <w:t>档案时间观</w:t>
      </w:r>
      <w:bookmarkEnd w:id="179"/>
    </w:p>
    <w:p w:rsidR="00314CD5" w:rsidRPr="00DC6C14" w:rsidRDefault="006433B5" w:rsidP="00097CA7">
      <w:pPr>
        <w:spacing w:beforeLines="50" w:afterLines="50"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DC6C14">
        <w:rPr>
          <w:rFonts w:asciiTheme="minorEastAsia" w:eastAsiaTheme="minorEastAsia" w:hAnsiTheme="minorEastAsia" w:hint="eastAsia"/>
          <w:sz w:val="24"/>
        </w:rPr>
        <w:t>（一</w:t>
      </w:r>
      <w:r w:rsidR="0081003A" w:rsidRPr="00DC6C14">
        <w:rPr>
          <w:rFonts w:asciiTheme="minorEastAsia" w:eastAsiaTheme="minorEastAsia" w:hAnsiTheme="minorEastAsia" w:hint="eastAsia"/>
          <w:sz w:val="24"/>
        </w:rPr>
        <w:t>）</w:t>
      </w:r>
      <w:r w:rsidR="00314CD5" w:rsidRPr="00DC6C14">
        <w:rPr>
          <w:rFonts w:asciiTheme="minorEastAsia" w:eastAsiaTheme="minorEastAsia" w:hAnsiTheme="minorEastAsia" w:hint="eastAsia"/>
          <w:sz w:val="24"/>
        </w:rPr>
        <w:t>档案工作的宏观时间性</w:t>
      </w:r>
    </w:p>
    <w:p w:rsidR="00314CD5" w:rsidRPr="00DC6C14" w:rsidRDefault="006A27BC" w:rsidP="00097CA7">
      <w:pPr>
        <w:spacing w:beforeLines="50" w:afterLines="50"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DC6C14">
        <w:rPr>
          <w:rFonts w:asciiTheme="minorEastAsia" w:eastAsiaTheme="minorEastAsia" w:hAnsiTheme="minorEastAsia" w:hint="eastAsia"/>
          <w:sz w:val="24"/>
        </w:rPr>
        <w:t>（二</w:t>
      </w:r>
      <w:r w:rsidR="0081003A" w:rsidRPr="00DC6C14">
        <w:rPr>
          <w:rFonts w:asciiTheme="minorEastAsia" w:eastAsiaTheme="minorEastAsia" w:hAnsiTheme="minorEastAsia" w:hint="eastAsia"/>
          <w:sz w:val="24"/>
        </w:rPr>
        <w:t>）</w:t>
      </w:r>
      <w:r w:rsidR="00314CD5" w:rsidRPr="00DC6C14">
        <w:rPr>
          <w:rFonts w:asciiTheme="minorEastAsia" w:eastAsiaTheme="minorEastAsia" w:hAnsiTheme="minorEastAsia" w:hint="eastAsia"/>
          <w:sz w:val="24"/>
        </w:rPr>
        <w:t>档案工作的中观时间性</w:t>
      </w:r>
    </w:p>
    <w:p w:rsidR="00314CD5" w:rsidRPr="00DC6C14" w:rsidRDefault="00314CD5" w:rsidP="00DC6C1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6C14">
        <w:rPr>
          <w:rFonts w:asciiTheme="minorEastAsia" w:eastAsiaTheme="minorEastAsia" w:hAnsiTheme="minorEastAsia"/>
          <w:sz w:val="24"/>
        </w:rPr>
        <w:t>1</w:t>
      </w:r>
      <w:r w:rsidRPr="00DC6C14">
        <w:rPr>
          <w:rFonts w:asciiTheme="minorEastAsia" w:eastAsiaTheme="minorEastAsia" w:hAnsiTheme="minorEastAsia" w:hint="eastAsia"/>
          <w:sz w:val="24"/>
        </w:rPr>
        <w:t>．文档连续体的运动循环</w:t>
      </w:r>
    </w:p>
    <w:p w:rsidR="00314CD5" w:rsidRPr="00DC6C14" w:rsidRDefault="00314CD5" w:rsidP="00DC6C1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6C14">
        <w:rPr>
          <w:rFonts w:asciiTheme="minorEastAsia" w:eastAsiaTheme="minorEastAsia" w:hAnsiTheme="minorEastAsia"/>
          <w:sz w:val="24"/>
        </w:rPr>
        <w:t>2</w:t>
      </w:r>
      <w:r w:rsidRPr="00DC6C14">
        <w:rPr>
          <w:rFonts w:asciiTheme="minorEastAsia" w:eastAsiaTheme="minorEastAsia" w:hAnsiTheme="minorEastAsia" w:hint="eastAsia"/>
          <w:sz w:val="24"/>
        </w:rPr>
        <w:t>．档案管理在文档连续体运动循环中的位置</w:t>
      </w:r>
    </w:p>
    <w:p w:rsidR="00314CD5" w:rsidRPr="00DC6C14" w:rsidRDefault="006A27BC" w:rsidP="00DC6C1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6C14">
        <w:rPr>
          <w:rFonts w:asciiTheme="minorEastAsia" w:eastAsiaTheme="minorEastAsia" w:hAnsiTheme="minorEastAsia" w:hint="eastAsia"/>
          <w:sz w:val="24"/>
        </w:rPr>
        <w:t>3</w:t>
      </w:r>
      <w:r w:rsidR="00314CD5" w:rsidRPr="00DC6C14">
        <w:rPr>
          <w:rFonts w:asciiTheme="minorEastAsia" w:eastAsiaTheme="minorEastAsia" w:hAnsiTheme="minorEastAsia" w:hint="eastAsia"/>
          <w:sz w:val="24"/>
        </w:rPr>
        <w:t>．文件生命周期理论</w:t>
      </w:r>
    </w:p>
    <w:p w:rsidR="00314CD5" w:rsidRPr="00DC6C14" w:rsidRDefault="006A27BC" w:rsidP="00DC6C14">
      <w:pPr>
        <w:spacing w:line="360" w:lineRule="auto"/>
        <w:ind w:firstLineChars="200" w:firstLine="480"/>
        <w:outlineLvl w:val="3"/>
        <w:rPr>
          <w:rFonts w:asciiTheme="minorEastAsia" w:eastAsiaTheme="minorEastAsia" w:hAnsiTheme="minorEastAsia"/>
          <w:sz w:val="24"/>
        </w:rPr>
      </w:pPr>
      <w:r w:rsidRPr="00DC6C14">
        <w:rPr>
          <w:rFonts w:asciiTheme="minorEastAsia" w:eastAsiaTheme="minorEastAsia" w:hAnsiTheme="minorEastAsia" w:hint="eastAsia"/>
          <w:sz w:val="24"/>
        </w:rPr>
        <w:t>（三</w:t>
      </w:r>
      <w:r w:rsidR="00404F20" w:rsidRPr="00DC6C14">
        <w:rPr>
          <w:rFonts w:asciiTheme="minorEastAsia" w:eastAsiaTheme="minorEastAsia" w:hAnsiTheme="minorEastAsia" w:hint="eastAsia"/>
          <w:sz w:val="24"/>
        </w:rPr>
        <w:t>）</w:t>
      </w:r>
      <w:r w:rsidR="00314CD5" w:rsidRPr="00DC6C14">
        <w:rPr>
          <w:rFonts w:asciiTheme="minorEastAsia" w:eastAsiaTheme="minorEastAsia" w:hAnsiTheme="minorEastAsia" w:hint="eastAsia"/>
          <w:sz w:val="24"/>
        </w:rPr>
        <w:t>档案工作的微观时间性</w:t>
      </w:r>
    </w:p>
    <w:p w:rsidR="00DC6C14" w:rsidRDefault="00CE76B2" w:rsidP="00097CA7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第四</w:t>
      </w:r>
      <w:r w:rsidR="00A51D50" w:rsidRPr="00A51D50">
        <w:rPr>
          <w:rFonts w:ascii="黑体" w:eastAsia="黑体" w:hAnsi="宋体" w:hint="eastAsia"/>
          <w:sz w:val="32"/>
          <w:szCs w:val="32"/>
        </w:rPr>
        <w:t>节</w:t>
      </w:r>
      <w:r w:rsidR="00DC6C14">
        <w:rPr>
          <w:rFonts w:ascii="黑体" w:eastAsia="黑体" w:hAnsi="宋体" w:hint="eastAsia"/>
          <w:sz w:val="32"/>
          <w:szCs w:val="32"/>
        </w:rPr>
        <w:t xml:space="preserve"> </w:t>
      </w:r>
      <w:r w:rsidR="00A51D50">
        <w:rPr>
          <w:rFonts w:ascii="黑体" w:eastAsia="黑体" w:hAnsi="宋体" w:hint="eastAsia"/>
          <w:sz w:val="32"/>
          <w:szCs w:val="32"/>
        </w:rPr>
        <w:t xml:space="preserve"> </w:t>
      </w:r>
      <w:r w:rsidR="00DC6C14">
        <w:rPr>
          <w:rFonts w:ascii="黑体" w:eastAsia="黑体" w:hAnsi="宋体" w:hint="eastAsia"/>
          <w:sz w:val="32"/>
          <w:szCs w:val="32"/>
        </w:rPr>
        <w:t>档案事业的根本原则</w:t>
      </w:r>
    </w:p>
    <w:p w:rsidR="00B77F60" w:rsidRPr="00C04E6E" w:rsidRDefault="00B77F60" w:rsidP="00C04E6E">
      <w:pPr>
        <w:spacing w:line="360" w:lineRule="auto"/>
        <w:ind w:firstLine="482"/>
        <w:outlineLvl w:val="2"/>
        <w:rPr>
          <w:rFonts w:asciiTheme="minorEastAsia" w:hAnsiTheme="minorEastAsia"/>
          <w:sz w:val="24"/>
        </w:rPr>
      </w:pPr>
      <w:r w:rsidRPr="00C04E6E">
        <w:rPr>
          <w:rFonts w:asciiTheme="minorEastAsia" w:hAnsiTheme="minorEastAsia" w:hint="eastAsia"/>
          <w:sz w:val="24"/>
        </w:rPr>
        <w:t>（一）“一致性原则”是档案</w:t>
      </w:r>
      <w:r w:rsidR="00C04E6E">
        <w:rPr>
          <w:rFonts w:asciiTheme="minorEastAsia" w:hAnsiTheme="minorEastAsia" w:hint="eastAsia"/>
          <w:sz w:val="24"/>
        </w:rPr>
        <w:t>事业</w:t>
      </w:r>
      <w:r w:rsidRPr="00C04E6E">
        <w:rPr>
          <w:rFonts w:asciiTheme="minorEastAsia" w:hAnsiTheme="minorEastAsia" w:hint="eastAsia"/>
          <w:sz w:val="24"/>
        </w:rPr>
        <w:t>所应遵循的根本原则</w:t>
      </w:r>
    </w:p>
    <w:p w:rsidR="00DC6C14" w:rsidRPr="00C04E6E" w:rsidRDefault="00B77F60" w:rsidP="00C04E6E">
      <w:pPr>
        <w:spacing w:line="360" w:lineRule="auto"/>
        <w:ind w:firstLine="482"/>
        <w:outlineLvl w:val="2"/>
        <w:rPr>
          <w:rFonts w:asciiTheme="minorEastAsia" w:hAnsiTheme="minorEastAsia"/>
          <w:sz w:val="24"/>
        </w:rPr>
      </w:pPr>
      <w:r w:rsidRPr="00C04E6E">
        <w:rPr>
          <w:rFonts w:asciiTheme="minorEastAsia" w:hAnsiTheme="minorEastAsia" w:hint="eastAsia"/>
          <w:sz w:val="24"/>
        </w:rPr>
        <w:t>（二）“一致性原则”的理解</w:t>
      </w:r>
    </w:p>
    <w:p w:rsidR="00A51D50" w:rsidRPr="00A51D50" w:rsidRDefault="00DC6C14" w:rsidP="00097CA7">
      <w:pPr>
        <w:spacing w:beforeLines="100" w:afterLines="100" w:line="360" w:lineRule="auto"/>
        <w:jc w:val="center"/>
        <w:outlineLvl w:val="1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 xml:space="preserve">第五节 </w:t>
      </w:r>
      <w:r w:rsidR="00A51D50" w:rsidRPr="00A51D50">
        <w:rPr>
          <w:rFonts w:ascii="黑体" w:eastAsia="黑体" w:hAnsi="宋体" w:hint="eastAsia"/>
          <w:sz w:val="32"/>
          <w:szCs w:val="32"/>
        </w:rPr>
        <w:t>档案工作的基本原则</w:t>
      </w:r>
    </w:p>
    <w:p w:rsidR="00BD0BDC" w:rsidRPr="00DE46CA" w:rsidRDefault="00DE46CA" w:rsidP="00097CA7">
      <w:pPr>
        <w:tabs>
          <w:tab w:val="left" w:pos="709"/>
          <w:tab w:val="left" w:pos="851"/>
          <w:tab w:val="left" w:pos="993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Theme="minorEastAsia"/>
          <w:sz w:val="24"/>
        </w:rPr>
      </w:pPr>
      <w:r w:rsidRPr="00DE46CA">
        <w:rPr>
          <w:rFonts w:ascii="黑体" w:eastAsia="黑体" w:hAnsiTheme="minorEastAsia" w:hint="eastAsia"/>
          <w:sz w:val="24"/>
        </w:rPr>
        <w:t>一</w:t>
      </w:r>
      <w:r w:rsidR="00BD0BDC" w:rsidRPr="00DE46CA">
        <w:rPr>
          <w:rFonts w:ascii="黑体" w:eastAsia="黑体" w:hAnsiTheme="minorEastAsia" w:hint="eastAsia"/>
          <w:sz w:val="24"/>
        </w:rPr>
        <w:t>、</w:t>
      </w:r>
      <w:r w:rsidR="005F1235">
        <w:rPr>
          <w:rFonts w:ascii="黑体" w:eastAsia="黑体" w:hAnsiTheme="minorEastAsia" w:hint="eastAsia"/>
          <w:sz w:val="24"/>
        </w:rPr>
        <w:t>中</w:t>
      </w:r>
      <w:r w:rsidR="00BD0BDC" w:rsidRPr="00DE46CA">
        <w:rPr>
          <w:rFonts w:ascii="黑体" w:eastAsia="黑体" w:hAnsiTheme="minorEastAsia" w:hint="eastAsia"/>
          <w:sz w:val="24"/>
        </w:rPr>
        <w:t>国档案工作基本原则的形成过程</w:t>
      </w:r>
    </w:p>
    <w:p w:rsidR="00BD0BDC" w:rsidRPr="0013745C" w:rsidRDefault="00BD0BDC" w:rsidP="00097CA7">
      <w:pPr>
        <w:tabs>
          <w:tab w:val="left" w:pos="709"/>
          <w:tab w:val="left" w:pos="851"/>
          <w:tab w:val="left" w:pos="993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Theme="minorEastAsia"/>
          <w:sz w:val="24"/>
        </w:rPr>
      </w:pPr>
      <w:r w:rsidRPr="0013745C">
        <w:rPr>
          <w:rFonts w:ascii="黑体" w:eastAsia="黑体" w:hAnsiTheme="minorEastAsia" w:hint="eastAsia"/>
          <w:sz w:val="24"/>
        </w:rPr>
        <w:t>二</w:t>
      </w:r>
      <w:r w:rsidR="002B05C0" w:rsidRPr="0013745C">
        <w:rPr>
          <w:rFonts w:ascii="黑体" w:eastAsia="黑体" w:hAnsiTheme="minorEastAsia" w:hint="eastAsia"/>
          <w:sz w:val="24"/>
        </w:rPr>
        <w:t>、档案工作基本原</w:t>
      </w:r>
      <w:r w:rsidRPr="0013745C">
        <w:rPr>
          <w:rFonts w:ascii="黑体" w:eastAsia="黑体" w:hAnsiTheme="minorEastAsia" w:hint="eastAsia"/>
          <w:sz w:val="24"/>
        </w:rPr>
        <w:t>则的内容</w:t>
      </w:r>
      <w:r w:rsidR="002B05C0" w:rsidRPr="0013745C">
        <w:rPr>
          <w:rFonts w:ascii="黑体" w:eastAsia="黑体" w:hAnsiTheme="minorEastAsia" w:hint="eastAsia"/>
          <w:sz w:val="24"/>
        </w:rPr>
        <w:t>及其理解</w:t>
      </w:r>
    </w:p>
    <w:p w:rsidR="00BD0BDC" w:rsidRPr="004B7432" w:rsidRDefault="001F0993" w:rsidP="004B7432">
      <w:pPr>
        <w:tabs>
          <w:tab w:val="left" w:pos="709"/>
          <w:tab w:val="left" w:pos="851"/>
          <w:tab w:val="left" w:pos="993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B7432">
        <w:rPr>
          <w:rFonts w:asciiTheme="minorEastAsia" w:eastAsiaTheme="minorEastAsia" w:hAnsiTheme="minorEastAsia" w:hint="eastAsia"/>
          <w:sz w:val="24"/>
        </w:rPr>
        <w:t>（一）</w:t>
      </w:r>
      <w:r w:rsidR="00BD0BDC" w:rsidRPr="004B7432">
        <w:rPr>
          <w:rFonts w:asciiTheme="minorEastAsia" w:eastAsiaTheme="minorEastAsia" w:hAnsiTheme="minorEastAsia" w:hint="eastAsia"/>
          <w:sz w:val="24"/>
        </w:rPr>
        <w:t>全国</w:t>
      </w:r>
      <w:r w:rsidRPr="004B7432">
        <w:rPr>
          <w:rFonts w:asciiTheme="minorEastAsia" w:eastAsiaTheme="minorEastAsia" w:hAnsiTheme="minorEastAsia" w:hint="eastAsia"/>
          <w:sz w:val="24"/>
        </w:rPr>
        <w:t>档</w:t>
      </w:r>
      <w:r w:rsidR="00BD0BDC" w:rsidRPr="004B7432">
        <w:rPr>
          <w:rFonts w:asciiTheme="minorEastAsia" w:eastAsiaTheme="minorEastAsia" w:hAnsiTheme="minorEastAsia" w:hint="eastAsia"/>
          <w:sz w:val="24"/>
        </w:rPr>
        <w:t>案工作实行统一领导、分级管理的原则</w:t>
      </w:r>
    </w:p>
    <w:p w:rsidR="00857C07" w:rsidRPr="004B7432" w:rsidRDefault="00365C13" w:rsidP="004B7432">
      <w:pPr>
        <w:tabs>
          <w:tab w:val="left" w:pos="709"/>
          <w:tab w:val="left" w:pos="851"/>
          <w:tab w:val="left" w:pos="993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B7432">
        <w:rPr>
          <w:rFonts w:asciiTheme="minorEastAsia" w:eastAsiaTheme="minorEastAsia" w:hAnsiTheme="minorEastAsia" w:hint="eastAsia"/>
          <w:sz w:val="24"/>
        </w:rPr>
        <w:t>（</w:t>
      </w:r>
      <w:r w:rsidR="00857C07" w:rsidRPr="004B7432">
        <w:rPr>
          <w:rFonts w:asciiTheme="minorEastAsia" w:eastAsiaTheme="minorEastAsia" w:hAnsiTheme="minorEastAsia" w:hint="eastAsia"/>
          <w:sz w:val="24"/>
        </w:rPr>
        <w:t>二)维护档案的完整与安全</w:t>
      </w:r>
    </w:p>
    <w:p w:rsidR="00EB61FA" w:rsidRPr="004B7432" w:rsidRDefault="004B7432" w:rsidP="004B7432">
      <w:pPr>
        <w:tabs>
          <w:tab w:val="left" w:pos="709"/>
          <w:tab w:val="left" w:pos="851"/>
          <w:tab w:val="left" w:pos="993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B7432">
        <w:rPr>
          <w:rFonts w:asciiTheme="minorEastAsia" w:eastAsiaTheme="minorEastAsia" w:hAnsiTheme="minorEastAsia" w:hint="eastAsia"/>
          <w:sz w:val="24"/>
        </w:rPr>
        <w:t xml:space="preserve"> </w:t>
      </w:r>
      <w:r w:rsidR="00EB61FA" w:rsidRPr="004B7432">
        <w:rPr>
          <w:rFonts w:asciiTheme="minorEastAsia" w:eastAsiaTheme="minorEastAsia" w:hAnsiTheme="minorEastAsia" w:hint="eastAsia"/>
          <w:sz w:val="24"/>
        </w:rPr>
        <w:t>(三)便于社会各方面的利用</w:t>
      </w:r>
    </w:p>
    <w:p w:rsidR="00F03745" w:rsidRPr="006A1BF7" w:rsidRDefault="00DB6161" w:rsidP="00097CA7">
      <w:pPr>
        <w:pStyle w:val="af6"/>
        <w:spacing w:beforeLines="100" w:afterLines="100" w:line="360" w:lineRule="auto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 w:hint="eastAsia"/>
          <w:b w:val="0"/>
          <w:sz w:val="36"/>
          <w:szCs w:val="36"/>
        </w:rPr>
        <w:t>第五</w:t>
      </w:r>
      <w:r w:rsidR="00F03745" w:rsidRPr="0080075E">
        <w:rPr>
          <w:rFonts w:ascii="黑体" w:eastAsia="黑体" w:hint="eastAsia"/>
          <w:b w:val="0"/>
          <w:sz w:val="36"/>
          <w:szCs w:val="36"/>
        </w:rPr>
        <w:t>章 档案业务管理</w:t>
      </w:r>
    </w:p>
    <w:p w:rsidR="00F03745" w:rsidRPr="0040699C" w:rsidRDefault="00F03745" w:rsidP="00097CA7">
      <w:pPr>
        <w:spacing w:beforeLines="100" w:afterLines="100" w:line="360" w:lineRule="auto"/>
        <w:jc w:val="center"/>
        <w:outlineLvl w:val="1"/>
        <w:rPr>
          <w:rFonts w:ascii="黑体" w:eastAsia="黑体"/>
          <w:sz w:val="32"/>
          <w:szCs w:val="32"/>
        </w:rPr>
      </w:pPr>
      <w:r w:rsidRPr="0040699C">
        <w:rPr>
          <w:rFonts w:ascii="黑体" w:eastAsia="黑体" w:hint="eastAsia"/>
          <w:sz w:val="32"/>
          <w:szCs w:val="32"/>
        </w:rPr>
        <w:t>第一节 档案业务管理机构及职能</w:t>
      </w:r>
    </w:p>
    <w:p w:rsidR="00F03745" w:rsidRPr="004B7432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rFonts w:ascii="黑体" w:eastAsia="黑体" w:hAnsiTheme="minorEastAsia"/>
          <w:b w:val="0"/>
          <w:sz w:val="24"/>
          <w:szCs w:val="24"/>
        </w:rPr>
      </w:pPr>
      <w:r w:rsidRPr="004B7432">
        <w:rPr>
          <w:rFonts w:ascii="黑体" w:eastAsia="黑体" w:hAnsiTheme="minorEastAsia" w:hint="eastAsia"/>
          <w:b w:val="0"/>
          <w:sz w:val="24"/>
          <w:szCs w:val="24"/>
        </w:rPr>
        <w:t>一、档案馆</w:t>
      </w:r>
    </w:p>
    <w:p w:rsidR="00F03745" w:rsidRPr="004B7432" w:rsidRDefault="00F03745" w:rsidP="001A3595">
      <w:pPr>
        <w:pStyle w:val="3"/>
        <w:keepNext w:val="0"/>
        <w:keepLines w:val="0"/>
        <w:spacing w:before="0" w:after="0" w:line="360" w:lineRule="auto"/>
        <w:ind w:firstLineChars="200" w:firstLine="480"/>
        <w:rPr>
          <w:b w:val="0"/>
          <w:sz w:val="24"/>
          <w:szCs w:val="24"/>
        </w:rPr>
      </w:pPr>
      <w:r w:rsidRPr="004B7432">
        <w:rPr>
          <w:rFonts w:hint="eastAsia"/>
          <w:b w:val="0"/>
          <w:sz w:val="24"/>
          <w:szCs w:val="24"/>
        </w:rPr>
        <w:t>（一）档案馆的含义与历史</w:t>
      </w:r>
    </w:p>
    <w:p w:rsidR="00F03745" w:rsidRPr="004B7432" w:rsidRDefault="00F03745" w:rsidP="001A3595">
      <w:pPr>
        <w:pStyle w:val="3"/>
        <w:keepNext w:val="0"/>
        <w:keepLines w:val="0"/>
        <w:spacing w:before="0" w:after="0" w:line="360" w:lineRule="auto"/>
        <w:ind w:firstLineChars="200" w:firstLine="480"/>
        <w:rPr>
          <w:b w:val="0"/>
          <w:sz w:val="24"/>
          <w:szCs w:val="24"/>
        </w:rPr>
      </w:pPr>
      <w:r w:rsidRPr="004B7432">
        <w:rPr>
          <w:rFonts w:hint="eastAsia"/>
          <w:b w:val="0"/>
          <w:sz w:val="24"/>
          <w:szCs w:val="24"/>
        </w:rPr>
        <w:lastRenderedPageBreak/>
        <w:t>（二）档案馆的性质与任务</w:t>
      </w:r>
    </w:p>
    <w:p w:rsidR="00F03745" w:rsidRPr="004B7432" w:rsidRDefault="00F03745" w:rsidP="001A3595">
      <w:pPr>
        <w:pStyle w:val="3"/>
        <w:keepNext w:val="0"/>
        <w:keepLines w:val="0"/>
        <w:spacing w:before="0" w:after="0" w:line="360" w:lineRule="auto"/>
        <w:ind w:firstLineChars="200" w:firstLine="480"/>
        <w:rPr>
          <w:b w:val="0"/>
          <w:sz w:val="24"/>
          <w:szCs w:val="24"/>
          <w:highlight w:val="green"/>
        </w:rPr>
      </w:pPr>
      <w:r w:rsidRPr="004B7432">
        <w:rPr>
          <w:rFonts w:hint="eastAsia"/>
          <w:b w:val="0"/>
          <w:sz w:val="24"/>
          <w:szCs w:val="24"/>
        </w:rPr>
        <w:t>（三）</w:t>
      </w:r>
      <w:r w:rsidR="00E07D3E" w:rsidRPr="004B7432">
        <w:rPr>
          <w:rFonts w:hint="eastAsia"/>
          <w:b w:val="0"/>
          <w:sz w:val="24"/>
          <w:szCs w:val="24"/>
        </w:rPr>
        <w:t>中国</w:t>
      </w:r>
      <w:r w:rsidRPr="004B7432">
        <w:rPr>
          <w:rFonts w:hint="eastAsia"/>
          <w:b w:val="0"/>
          <w:sz w:val="24"/>
          <w:szCs w:val="24"/>
        </w:rPr>
        <w:t>档案馆的类型</w:t>
      </w:r>
    </w:p>
    <w:p w:rsidR="00F03745" w:rsidRPr="004B7432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rFonts w:ascii="黑体" w:eastAsia="黑体" w:hAnsiTheme="minorEastAsia"/>
          <w:b w:val="0"/>
          <w:sz w:val="24"/>
          <w:szCs w:val="24"/>
        </w:rPr>
      </w:pPr>
      <w:r w:rsidRPr="004B7432">
        <w:rPr>
          <w:rFonts w:ascii="黑体" w:eastAsia="黑体" w:hAnsiTheme="minorEastAsia" w:hint="eastAsia"/>
          <w:b w:val="0"/>
          <w:sz w:val="24"/>
          <w:szCs w:val="24"/>
        </w:rPr>
        <w:t>二、档案室</w:t>
      </w:r>
    </w:p>
    <w:p w:rsidR="00F03745" w:rsidRPr="004B7432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b w:val="0"/>
          <w:sz w:val="24"/>
          <w:szCs w:val="24"/>
        </w:rPr>
      </w:pPr>
      <w:r w:rsidRPr="004B7432">
        <w:rPr>
          <w:rFonts w:hint="eastAsia"/>
          <w:b w:val="0"/>
          <w:sz w:val="24"/>
          <w:szCs w:val="24"/>
        </w:rPr>
        <w:t>（一）档案室的含义</w:t>
      </w:r>
    </w:p>
    <w:p w:rsidR="00F03745" w:rsidRPr="004B7432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b w:val="0"/>
          <w:bCs w:val="0"/>
          <w:sz w:val="24"/>
          <w:szCs w:val="24"/>
        </w:rPr>
      </w:pPr>
      <w:r w:rsidRPr="004B7432">
        <w:rPr>
          <w:rFonts w:hint="eastAsia"/>
          <w:b w:val="0"/>
          <w:sz w:val="24"/>
          <w:szCs w:val="24"/>
        </w:rPr>
        <w:t>（二）档案室的性质与职责</w:t>
      </w:r>
    </w:p>
    <w:p w:rsidR="00F03745" w:rsidRPr="004B7432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b w:val="0"/>
          <w:bCs w:val="0"/>
          <w:sz w:val="24"/>
          <w:szCs w:val="24"/>
        </w:rPr>
      </w:pPr>
      <w:r w:rsidRPr="004B7432">
        <w:rPr>
          <w:rFonts w:hint="eastAsia"/>
          <w:b w:val="0"/>
          <w:sz w:val="24"/>
          <w:szCs w:val="24"/>
        </w:rPr>
        <w:t>（三）档案室的类型</w:t>
      </w:r>
    </w:p>
    <w:p w:rsidR="00F03745" w:rsidRPr="004B7432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rFonts w:ascii="黑体" w:eastAsia="黑体" w:hAnsiTheme="minorEastAsia"/>
          <w:b w:val="0"/>
          <w:sz w:val="24"/>
          <w:szCs w:val="24"/>
        </w:rPr>
      </w:pPr>
      <w:r w:rsidRPr="004B7432">
        <w:rPr>
          <w:rFonts w:ascii="黑体" w:eastAsia="黑体" w:hAnsiTheme="minorEastAsia" w:hint="eastAsia"/>
          <w:b w:val="0"/>
          <w:sz w:val="24"/>
          <w:szCs w:val="24"/>
        </w:rPr>
        <w:t>三、新型档案机构</w:t>
      </w:r>
    </w:p>
    <w:p w:rsidR="00F03745" w:rsidRPr="001566BB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rFonts w:asciiTheme="minorEastAsia" w:eastAsiaTheme="minorEastAsia" w:hAnsiTheme="minorEastAsia"/>
          <w:b w:val="0"/>
          <w:bCs w:val="0"/>
          <w:sz w:val="24"/>
          <w:szCs w:val="24"/>
        </w:rPr>
      </w:pPr>
      <w:r w:rsidRPr="001566BB">
        <w:rPr>
          <w:rFonts w:asciiTheme="minorEastAsia" w:eastAsiaTheme="minorEastAsia" w:hAnsiTheme="minorEastAsia" w:hint="eastAsia"/>
          <w:b w:val="0"/>
          <w:bCs w:val="0"/>
          <w:sz w:val="24"/>
          <w:szCs w:val="24"/>
        </w:rPr>
        <w:t>（一）文件中心</w:t>
      </w:r>
    </w:p>
    <w:p w:rsidR="00F03745" w:rsidRPr="001566BB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rFonts w:asciiTheme="minorEastAsia" w:eastAsiaTheme="minorEastAsia" w:hAnsiTheme="minorEastAsia"/>
          <w:b w:val="0"/>
          <w:bCs w:val="0"/>
          <w:sz w:val="24"/>
          <w:szCs w:val="24"/>
        </w:rPr>
      </w:pPr>
      <w:r w:rsidRPr="001566BB">
        <w:rPr>
          <w:rFonts w:asciiTheme="minorEastAsia" w:eastAsiaTheme="minorEastAsia" w:hAnsiTheme="minorEastAsia" w:hint="eastAsia"/>
          <w:b w:val="0"/>
          <w:bCs w:val="0"/>
          <w:sz w:val="24"/>
          <w:szCs w:val="24"/>
        </w:rPr>
        <w:t>（二）档案寄存中心</w:t>
      </w:r>
    </w:p>
    <w:p w:rsidR="00F03745" w:rsidRPr="001566BB" w:rsidRDefault="00F03745" w:rsidP="001A3595">
      <w:pPr>
        <w:pStyle w:val="3"/>
        <w:keepNext w:val="0"/>
        <w:keepLines w:val="0"/>
        <w:spacing w:line="360" w:lineRule="auto"/>
        <w:ind w:firstLineChars="200" w:firstLine="480"/>
        <w:rPr>
          <w:rFonts w:asciiTheme="minorEastAsia" w:eastAsiaTheme="minorEastAsia" w:hAnsiTheme="minorEastAsia"/>
          <w:b w:val="0"/>
          <w:bCs w:val="0"/>
          <w:sz w:val="24"/>
          <w:szCs w:val="24"/>
        </w:rPr>
      </w:pPr>
      <w:r w:rsidRPr="001566BB">
        <w:rPr>
          <w:rFonts w:asciiTheme="minorEastAsia" w:eastAsiaTheme="minorEastAsia" w:hAnsiTheme="minorEastAsia" w:hint="eastAsia"/>
          <w:b w:val="0"/>
          <w:bCs w:val="0"/>
          <w:sz w:val="24"/>
          <w:szCs w:val="24"/>
        </w:rPr>
        <w:t>（三）商业性档案服务机构</w:t>
      </w:r>
    </w:p>
    <w:p w:rsidR="00F03745" w:rsidRPr="0040699C" w:rsidRDefault="00F03745" w:rsidP="00097CA7">
      <w:pPr>
        <w:spacing w:beforeLines="100" w:afterLines="100" w:line="360" w:lineRule="auto"/>
        <w:jc w:val="center"/>
        <w:outlineLvl w:val="1"/>
        <w:rPr>
          <w:rFonts w:ascii="黑体" w:eastAsia="黑体"/>
          <w:sz w:val="32"/>
          <w:szCs w:val="32"/>
        </w:rPr>
      </w:pPr>
      <w:r w:rsidRPr="0040699C">
        <w:rPr>
          <w:rFonts w:ascii="黑体" w:eastAsia="黑体" w:hint="eastAsia"/>
          <w:sz w:val="32"/>
          <w:szCs w:val="32"/>
        </w:rPr>
        <w:t>第二节 档案业务管理的基本流程</w:t>
      </w:r>
    </w:p>
    <w:p w:rsidR="00D734CE" w:rsidRPr="0038209A" w:rsidRDefault="000A6371" w:rsidP="00097CA7">
      <w:pPr>
        <w:pStyle w:val="a4"/>
        <w:numPr>
          <w:ilvl w:val="0"/>
          <w:numId w:val="27"/>
        </w:numPr>
        <w:spacing w:beforeLines="100" w:afterLines="100" w:line="360" w:lineRule="auto"/>
        <w:ind w:firstLineChars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 </w:t>
      </w:r>
      <w:r w:rsidR="00D734CE" w:rsidRPr="0038209A">
        <w:rPr>
          <w:rFonts w:ascii="黑体" w:eastAsia="黑体" w:hint="eastAsia"/>
          <w:sz w:val="36"/>
          <w:szCs w:val="36"/>
        </w:rPr>
        <w:t>档案行政管理工作</w:t>
      </w:r>
    </w:p>
    <w:p w:rsidR="00D734CE" w:rsidRPr="006D5D5C" w:rsidRDefault="00D734CE" w:rsidP="00097CA7">
      <w:pPr>
        <w:numPr>
          <w:ilvl w:val="0"/>
          <w:numId w:val="26"/>
        </w:numPr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档案行政管理</w:t>
      </w:r>
      <w:r w:rsidRPr="0038209A">
        <w:rPr>
          <w:rFonts w:ascii="黑体" w:eastAsia="黑体" w:hAnsi="宋体" w:hint="eastAsia"/>
          <w:sz w:val="32"/>
          <w:szCs w:val="32"/>
        </w:rPr>
        <w:t>工作体制</w:t>
      </w:r>
    </w:p>
    <w:p w:rsidR="00D734CE" w:rsidRPr="005960E3" w:rsidRDefault="00D734CE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</w:t>
      </w:r>
      <w:r w:rsidRPr="005960E3">
        <w:rPr>
          <w:rFonts w:ascii="黑体" w:eastAsia="黑体" w:hAnsi="宋体" w:hint="eastAsia"/>
          <w:sz w:val="24"/>
        </w:rPr>
        <w:t>、</w:t>
      </w:r>
      <w:r>
        <w:rPr>
          <w:rFonts w:ascii="黑体" w:eastAsia="黑体" w:hAnsi="宋体" w:hint="eastAsia"/>
          <w:sz w:val="24"/>
        </w:rPr>
        <w:t>分散式档案行政管理体制</w:t>
      </w:r>
    </w:p>
    <w:p w:rsidR="00D734CE" w:rsidRPr="00FD1919" w:rsidRDefault="00D734CE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</w:t>
      </w:r>
      <w:r w:rsidRPr="00FD1919">
        <w:rPr>
          <w:rFonts w:ascii="黑体" w:eastAsia="黑体" w:hAnsi="宋体" w:hint="eastAsia"/>
          <w:sz w:val="24"/>
        </w:rPr>
        <w:t>、集中式</w:t>
      </w:r>
      <w:r>
        <w:rPr>
          <w:rFonts w:ascii="黑体" w:eastAsia="黑体" w:hAnsi="宋体" w:hint="eastAsia"/>
          <w:sz w:val="24"/>
        </w:rPr>
        <w:t>档案行政管理</w:t>
      </w:r>
      <w:r w:rsidRPr="00FD1919">
        <w:rPr>
          <w:rFonts w:ascii="黑体" w:eastAsia="黑体" w:hAnsi="宋体" w:hint="eastAsia"/>
          <w:sz w:val="24"/>
        </w:rPr>
        <w:t>体制</w:t>
      </w:r>
    </w:p>
    <w:p w:rsidR="00D734CE" w:rsidRPr="00EE2117" w:rsidRDefault="00D734CE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EE2117">
        <w:rPr>
          <w:rFonts w:ascii="黑体" w:eastAsia="黑体" w:hAnsi="宋体" w:hint="eastAsia"/>
          <w:sz w:val="24"/>
        </w:rPr>
        <w:t>三、分散式和集中式</w:t>
      </w:r>
      <w:r>
        <w:rPr>
          <w:rFonts w:ascii="黑体" w:eastAsia="黑体" w:hAnsi="宋体" w:hint="eastAsia"/>
          <w:sz w:val="24"/>
        </w:rPr>
        <w:t>档案行政管理</w:t>
      </w:r>
      <w:r w:rsidRPr="00EE2117">
        <w:rPr>
          <w:rFonts w:ascii="黑体" w:eastAsia="黑体" w:hAnsi="宋体" w:hint="eastAsia"/>
          <w:sz w:val="24"/>
        </w:rPr>
        <w:t>体制的比较</w:t>
      </w:r>
    </w:p>
    <w:p w:rsidR="00317F5E" w:rsidRPr="00317F5E" w:rsidRDefault="00317F5E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317F5E">
        <w:rPr>
          <w:rFonts w:ascii="黑体" w:eastAsia="黑体" w:hAnsi="宋体" w:hint="eastAsia"/>
          <w:sz w:val="24"/>
        </w:rPr>
        <w:t>四、我国档案事业管理体制的发展变化</w:t>
      </w:r>
    </w:p>
    <w:p w:rsidR="00D734CE" w:rsidRPr="00396790" w:rsidRDefault="00D734CE" w:rsidP="00097CA7">
      <w:pPr>
        <w:numPr>
          <w:ilvl w:val="0"/>
          <w:numId w:val="26"/>
        </w:numPr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 w:rsidRPr="0038209A">
        <w:rPr>
          <w:rFonts w:ascii="黑体" w:eastAsia="黑体" w:hAnsi="宋体" w:hint="eastAsia"/>
          <w:sz w:val="32"/>
          <w:szCs w:val="32"/>
        </w:rPr>
        <w:t>档案行政管理工作机构</w:t>
      </w:r>
      <w:r>
        <w:rPr>
          <w:rFonts w:ascii="黑体" w:eastAsia="黑体" w:hAnsi="宋体" w:hint="eastAsia"/>
          <w:sz w:val="32"/>
          <w:szCs w:val="32"/>
        </w:rPr>
        <w:t>及其工作职责</w:t>
      </w:r>
    </w:p>
    <w:p w:rsidR="00D734CE" w:rsidRPr="00396790" w:rsidRDefault="00D734CE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396790">
        <w:rPr>
          <w:rFonts w:ascii="黑体" w:eastAsia="黑体" w:hAnsi="宋体" w:hint="eastAsia"/>
          <w:sz w:val="24"/>
        </w:rPr>
        <w:t>一、</w:t>
      </w:r>
      <w:r>
        <w:rPr>
          <w:rFonts w:ascii="黑体" w:eastAsia="黑体" w:hAnsi="宋体" w:hint="eastAsia"/>
          <w:sz w:val="24"/>
        </w:rPr>
        <w:t>档案行政管理</w:t>
      </w:r>
      <w:r w:rsidRPr="00396790">
        <w:rPr>
          <w:rFonts w:ascii="黑体" w:eastAsia="黑体" w:hAnsi="宋体" w:hint="eastAsia"/>
          <w:sz w:val="24"/>
        </w:rPr>
        <w:t>机构的类型</w:t>
      </w:r>
    </w:p>
    <w:p w:rsidR="00D734CE" w:rsidRPr="003B3485" w:rsidRDefault="00D734CE" w:rsidP="00097CA7">
      <w:pPr>
        <w:pStyle w:val="a4"/>
        <w:spacing w:beforeLines="50" w:afterLines="50" w:line="360" w:lineRule="auto"/>
        <w:ind w:firstLine="480"/>
        <w:outlineLvl w:val="2"/>
        <w:rPr>
          <w:rFonts w:ascii="黑体" w:eastAsia="黑体" w:hAnsi="宋体"/>
          <w:sz w:val="24"/>
        </w:rPr>
      </w:pPr>
      <w:r w:rsidRPr="003B3485">
        <w:rPr>
          <w:rFonts w:ascii="黑体" w:eastAsia="黑体" w:hAnsi="宋体" w:hint="eastAsia"/>
          <w:sz w:val="24"/>
        </w:rPr>
        <w:t>二、</w:t>
      </w:r>
      <w:r>
        <w:rPr>
          <w:rFonts w:ascii="黑体" w:eastAsia="黑体" w:hAnsi="宋体" w:hint="eastAsia"/>
          <w:sz w:val="24"/>
        </w:rPr>
        <w:t>档案行政管理</w:t>
      </w:r>
      <w:r w:rsidRPr="003B3485">
        <w:rPr>
          <w:rFonts w:ascii="黑体" w:eastAsia="黑体" w:hAnsi="宋体" w:hint="eastAsia"/>
          <w:sz w:val="24"/>
        </w:rPr>
        <w:t>机构的隶属关系</w:t>
      </w:r>
    </w:p>
    <w:p w:rsidR="00D734CE" w:rsidRPr="006040B8" w:rsidRDefault="00D734CE" w:rsidP="00097CA7">
      <w:pPr>
        <w:pStyle w:val="a4"/>
        <w:spacing w:beforeLines="50" w:afterLines="50" w:line="360" w:lineRule="auto"/>
        <w:ind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三</w:t>
      </w:r>
      <w:r w:rsidRPr="006040B8">
        <w:rPr>
          <w:rFonts w:ascii="黑体" w:eastAsia="黑体" w:hAnsi="宋体" w:hint="eastAsia"/>
          <w:sz w:val="24"/>
        </w:rPr>
        <w:t>、档案</w:t>
      </w:r>
      <w:r>
        <w:rPr>
          <w:rFonts w:ascii="黑体" w:eastAsia="黑体" w:hAnsi="宋体" w:hint="eastAsia"/>
          <w:sz w:val="24"/>
        </w:rPr>
        <w:t>行政</w:t>
      </w:r>
      <w:r w:rsidRPr="006040B8">
        <w:rPr>
          <w:rFonts w:ascii="黑体" w:eastAsia="黑体" w:hAnsi="宋体" w:hint="eastAsia"/>
          <w:sz w:val="24"/>
        </w:rPr>
        <w:t>管理机构的职责</w:t>
      </w:r>
    </w:p>
    <w:p w:rsidR="00D734CE" w:rsidRPr="00C35473" w:rsidRDefault="00D734CE" w:rsidP="00097CA7">
      <w:pPr>
        <w:pStyle w:val="a4"/>
        <w:spacing w:beforeLines="50" w:afterLines="50" w:line="360" w:lineRule="auto"/>
        <w:ind w:firstLine="480"/>
        <w:outlineLvl w:val="2"/>
        <w:rPr>
          <w:rFonts w:ascii="黑体" w:eastAsia="黑体" w:hAnsi="宋体"/>
          <w:sz w:val="24"/>
        </w:rPr>
      </w:pPr>
      <w:r w:rsidRPr="008C0E28">
        <w:rPr>
          <w:rFonts w:ascii="黑体" w:eastAsia="黑体" w:hAnsi="宋体" w:hint="eastAsia"/>
          <w:sz w:val="24"/>
        </w:rPr>
        <w:t>四、</w:t>
      </w:r>
      <w:r>
        <w:rPr>
          <w:rFonts w:ascii="黑体" w:eastAsia="黑体" w:hAnsi="宋体" w:hint="eastAsia"/>
          <w:sz w:val="24"/>
        </w:rPr>
        <w:t>档案行政管理</w:t>
      </w:r>
      <w:r w:rsidRPr="008C0E28">
        <w:rPr>
          <w:rFonts w:ascii="黑体" w:eastAsia="黑体" w:hAnsi="宋体" w:hint="eastAsia"/>
          <w:sz w:val="24"/>
        </w:rPr>
        <w:t>机关内部职能机构的设置</w:t>
      </w:r>
    </w:p>
    <w:p w:rsidR="00D734CE" w:rsidRDefault="00D734CE" w:rsidP="00D734CE">
      <w:pPr>
        <w:spacing w:line="360" w:lineRule="auto"/>
        <w:rPr>
          <w:sz w:val="24"/>
        </w:rPr>
      </w:pPr>
    </w:p>
    <w:p w:rsidR="00CA708A" w:rsidRPr="00B958E9" w:rsidRDefault="001C235A" w:rsidP="00097CA7">
      <w:pPr>
        <w:spacing w:beforeLines="100" w:afterLines="100" w:line="360" w:lineRule="auto"/>
        <w:jc w:val="center"/>
        <w:outlineLvl w:val="0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第七</w:t>
      </w:r>
      <w:r w:rsidR="00CA708A" w:rsidRPr="00B958E9">
        <w:rPr>
          <w:rFonts w:ascii="黑体" w:eastAsia="黑体" w:hint="eastAsia"/>
          <w:sz w:val="44"/>
          <w:szCs w:val="44"/>
        </w:rPr>
        <w:t>章 档案工作的其他部分</w:t>
      </w:r>
    </w:p>
    <w:p w:rsidR="00CA708A" w:rsidRPr="00B958E9" w:rsidRDefault="00CA708A" w:rsidP="00097CA7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 w:rsidRPr="00B958E9">
        <w:rPr>
          <w:rFonts w:ascii="黑体" w:eastAsia="黑体" w:hAnsi="宋体" w:hint="eastAsia"/>
          <w:sz w:val="32"/>
          <w:szCs w:val="32"/>
        </w:rPr>
        <w:t>第一节 档案立法与档案标准化工作</w:t>
      </w:r>
    </w:p>
    <w:p w:rsidR="00CA708A" w:rsidRPr="00EC4827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EC4827">
        <w:rPr>
          <w:rFonts w:ascii="黑体" w:eastAsia="黑体" w:hAnsi="宋体" w:hint="eastAsia"/>
          <w:sz w:val="24"/>
        </w:rPr>
        <w:t>一、档案立法概述</w:t>
      </w:r>
    </w:p>
    <w:p w:rsidR="00CA708A" w:rsidRPr="00EC4827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EC4827">
        <w:rPr>
          <w:rFonts w:ascii="黑体" w:eastAsia="黑体" w:hAnsi="宋体" w:hint="eastAsia"/>
          <w:sz w:val="24"/>
        </w:rPr>
        <w:t>二、档案立法体系</w:t>
      </w:r>
    </w:p>
    <w:p w:rsidR="00CA708A" w:rsidRPr="00E43EC6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E43EC6">
        <w:rPr>
          <w:rFonts w:ascii="黑体" w:eastAsia="黑体" w:hAnsi="宋体" w:hint="eastAsia"/>
          <w:sz w:val="24"/>
        </w:rPr>
        <w:t>三、档案标准化工作概述</w:t>
      </w:r>
    </w:p>
    <w:p w:rsidR="00CA708A" w:rsidRPr="001A3595" w:rsidRDefault="00CA708A" w:rsidP="001A359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1A3595">
        <w:rPr>
          <w:rFonts w:ascii="宋体" w:hAnsi="宋体" w:hint="eastAsia"/>
          <w:color w:val="000000"/>
          <w:sz w:val="24"/>
        </w:rPr>
        <w:t>（一）档案标准化工作的涵义</w:t>
      </w:r>
    </w:p>
    <w:p w:rsidR="00CA708A" w:rsidRPr="001A3595" w:rsidRDefault="00CA708A" w:rsidP="001A359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1A3595">
        <w:rPr>
          <w:rFonts w:ascii="宋体" w:hAnsi="宋体" w:hint="eastAsia"/>
          <w:color w:val="000000"/>
          <w:sz w:val="24"/>
        </w:rPr>
        <w:t>（二）档案标准化工作的基本方法</w:t>
      </w:r>
    </w:p>
    <w:p w:rsidR="00CA708A" w:rsidRPr="001A3595" w:rsidRDefault="00CA708A" w:rsidP="001A359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1A3595">
        <w:rPr>
          <w:rFonts w:ascii="宋体" w:hAnsi="宋体" w:hint="eastAsia"/>
          <w:color w:val="000000"/>
          <w:sz w:val="24"/>
        </w:rPr>
        <w:t>（三）档案标准化工作的原则与要求</w:t>
      </w:r>
    </w:p>
    <w:p w:rsidR="00CA708A" w:rsidRPr="00E43EC6" w:rsidRDefault="00CA708A" w:rsidP="00E43EC6">
      <w:pPr>
        <w:spacing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E43EC6">
        <w:rPr>
          <w:rFonts w:ascii="黑体" w:eastAsia="黑体" w:hAnsi="宋体" w:hint="eastAsia"/>
          <w:sz w:val="24"/>
        </w:rPr>
        <w:t>四、档案工作标准体系</w:t>
      </w:r>
    </w:p>
    <w:p w:rsidR="00CA708A" w:rsidRPr="00B958E9" w:rsidRDefault="00CA708A" w:rsidP="00097CA7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 w:rsidRPr="00B958E9">
        <w:rPr>
          <w:rFonts w:ascii="黑体" w:eastAsia="黑体" w:hAnsi="宋体" w:hint="eastAsia"/>
          <w:sz w:val="32"/>
          <w:szCs w:val="32"/>
        </w:rPr>
        <w:t>第二节 档案教育工作</w:t>
      </w:r>
    </w:p>
    <w:p w:rsidR="00CA708A" w:rsidRPr="009D04F2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9D04F2">
        <w:rPr>
          <w:rFonts w:ascii="黑体" w:eastAsia="黑体" w:hAnsi="宋体" w:hint="eastAsia"/>
          <w:sz w:val="24"/>
        </w:rPr>
        <w:t>一、中国档案教育史概述</w:t>
      </w:r>
    </w:p>
    <w:p w:rsidR="00CA708A" w:rsidRPr="001A3595" w:rsidRDefault="00CA708A" w:rsidP="001A359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1A3595">
        <w:rPr>
          <w:rFonts w:ascii="宋体" w:hAnsi="宋体" w:hint="eastAsia"/>
          <w:color w:val="000000"/>
          <w:sz w:val="24"/>
        </w:rPr>
        <w:t>（一）产生期</w:t>
      </w:r>
    </w:p>
    <w:p w:rsidR="00CA708A" w:rsidRPr="001A3595" w:rsidRDefault="00CA708A" w:rsidP="001A359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1A3595">
        <w:rPr>
          <w:rFonts w:ascii="宋体" w:hAnsi="宋体" w:hint="eastAsia"/>
          <w:color w:val="000000"/>
          <w:sz w:val="24"/>
        </w:rPr>
        <w:t>（二）发展期</w:t>
      </w:r>
    </w:p>
    <w:p w:rsidR="00CA708A" w:rsidRPr="001A3595" w:rsidRDefault="00CA708A" w:rsidP="001A359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1A3595">
        <w:rPr>
          <w:rFonts w:ascii="宋体" w:hAnsi="宋体" w:hint="eastAsia"/>
          <w:color w:val="000000"/>
          <w:sz w:val="24"/>
        </w:rPr>
        <w:t>（三）繁荣期</w:t>
      </w:r>
    </w:p>
    <w:p w:rsidR="00CA708A" w:rsidRPr="009D04F2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9D04F2">
        <w:rPr>
          <w:rFonts w:ascii="黑体" w:eastAsia="黑体" w:hAnsi="宋体" w:hint="eastAsia"/>
          <w:sz w:val="24"/>
        </w:rPr>
        <w:t>二、档案教育体系</w:t>
      </w:r>
    </w:p>
    <w:p w:rsidR="00CA708A" w:rsidRPr="00B958E9" w:rsidRDefault="00CA708A" w:rsidP="00097CA7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 w:rsidRPr="00B958E9">
        <w:rPr>
          <w:rFonts w:ascii="黑体" w:eastAsia="黑体" w:hAnsi="宋体" w:hint="eastAsia"/>
          <w:sz w:val="32"/>
          <w:szCs w:val="32"/>
        </w:rPr>
        <w:t>第三节 档案工作的对外交流与合作</w:t>
      </w:r>
    </w:p>
    <w:p w:rsidR="00CA708A" w:rsidRPr="00CE29E8" w:rsidRDefault="00CA708A" w:rsidP="00CE29E8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CE29E8">
        <w:rPr>
          <w:rFonts w:ascii="宋体" w:hAnsi="宋体" w:hint="eastAsia"/>
          <w:color w:val="000000"/>
          <w:sz w:val="24"/>
        </w:rPr>
        <w:t>（一）参加国际档案理事会组织的活动</w:t>
      </w:r>
    </w:p>
    <w:p w:rsidR="00CA708A" w:rsidRPr="00CE29E8" w:rsidRDefault="00CA708A" w:rsidP="00CE29E8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CE29E8">
        <w:rPr>
          <w:rFonts w:ascii="宋体" w:hAnsi="宋体" w:hint="eastAsia"/>
          <w:color w:val="000000"/>
          <w:sz w:val="24"/>
        </w:rPr>
        <w:t>（二）国家间建立双边的档案工作合作关系</w:t>
      </w:r>
    </w:p>
    <w:p w:rsidR="00CA708A" w:rsidRPr="00CE29E8" w:rsidRDefault="00CA708A" w:rsidP="00CE29E8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CE29E8">
        <w:rPr>
          <w:rFonts w:ascii="宋体" w:hAnsi="宋体" w:hint="eastAsia"/>
          <w:color w:val="000000"/>
          <w:sz w:val="24"/>
        </w:rPr>
        <w:t>（三）开展国际的档案学术交流活动</w:t>
      </w:r>
    </w:p>
    <w:p w:rsidR="00CA708A" w:rsidRPr="00B958E9" w:rsidRDefault="00CA708A" w:rsidP="00097CA7">
      <w:pPr>
        <w:keepLines/>
        <w:spacing w:beforeLines="100" w:afterLines="100" w:line="360" w:lineRule="auto"/>
        <w:ind w:left="420"/>
        <w:jc w:val="center"/>
        <w:outlineLvl w:val="1"/>
        <w:rPr>
          <w:rFonts w:ascii="黑体" w:eastAsia="黑体" w:hAnsi="宋体"/>
          <w:sz w:val="32"/>
          <w:szCs w:val="32"/>
        </w:rPr>
      </w:pPr>
      <w:r w:rsidRPr="00B958E9">
        <w:rPr>
          <w:rFonts w:ascii="黑体" w:eastAsia="黑体" w:hAnsi="宋体" w:hint="eastAsia"/>
          <w:sz w:val="32"/>
          <w:szCs w:val="32"/>
        </w:rPr>
        <w:lastRenderedPageBreak/>
        <w:t>第四节 档案宣传与出版工作</w:t>
      </w:r>
    </w:p>
    <w:p w:rsidR="00CA708A" w:rsidRPr="0056243B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56243B">
        <w:rPr>
          <w:rFonts w:ascii="黑体" w:eastAsia="黑体" w:hAnsi="宋体" w:hint="eastAsia"/>
          <w:sz w:val="24"/>
        </w:rPr>
        <w:t>一、档案宣传的涵义</w:t>
      </w:r>
    </w:p>
    <w:p w:rsidR="00CA708A" w:rsidRPr="0056243B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56243B">
        <w:rPr>
          <w:rFonts w:ascii="黑体" w:eastAsia="黑体" w:hAnsi="宋体" w:hint="eastAsia"/>
          <w:sz w:val="24"/>
        </w:rPr>
        <w:t>二、档案宣传对象</w:t>
      </w:r>
    </w:p>
    <w:p w:rsidR="00CA708A" w:rsidRPr="00A66ACF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A66ACF">
        <w:rPr>
          <w:rFonts w:ascii="黑体" w:eastAsia="黑体" w:hAnsi="宋体" w:hint="eastAsia"/>
          <w:sz w:val="24"/>
        </w:rPr>
        <w:t>三、档案宣传的形式</w:t>
      </w:r>
    </w:p>
    <w:p w:rsidR="00CA708A" w:rsidRPr="00A66ACF" w:rsidRDefault="00CA708A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A66ACF">
        <w:rPr>
          <w:rFonts w:ascii="黑体" w:eastAsia="黑体" w:hAnsi="宋体" w:hint="eastAsia"/>
          <w:sz w:val="24"/>
        </w:rPr>
        <w:t>四、档案出版工作</w:t>
      </w:r>
    </w:p>
    <w:p w:rsidR="00CA708A" w:rsidRPr="00B958E9" w:rsidRDefault="00CA708A" w:rsidP="00097CA7">
      <w:pPr>
        <w:spacing w:beforeLines="100" w:afterLines="100" w:line="360" w:lineRule="auto"/>
        <w:ind w:left="420"/>
        <w:jc w:val="center"/>
        <w:outlineLvl w:val="1"/>
        <w:rPr>
          <w:rFonts w:ascii="黑体" w:eastAsia="黑体" w:hAnsi="宋体"/>
          <w:sz w:val="32"/>
          <w:szCs w:val="32"/>
        </w:rPr>
      </w:pPr>
      <w:r w:rsidRPr="00B958E9">
        <w:rPr>
          <w:rFonts w:ascii="黑体" w:eastAsia="黑体" w:hAnsi="宋体" w:hint="eastAsia"/>
          <w:sz w:val="32"/>
          <w:szCs w:val="32"/>
        </w:rPr>
        <w:t>第五节 档案科学研究工作</w:t>
      </w:r>
    </w:p>
    <w:p w:rsidR="00CA708A" w:rsidRPr="00EE1555" w:rsidRDefault="00CA708A" w:rsidP="00EE155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EE1555">
        <w:rPr>
          <w:rFonts w:ascii="宋体" w:hAnsi="宋体" w:hint="eastAsia"/>
          <w:color w:val="000000"/>
          <w:sz w:val="24"/>
        </w:rPr>
        <w:t>（一）档案科学研究工作的涵义</w:t>
      </w:r>
    </w:p>
    <w:p w:rsidR="00CA708A" w:rsidRPr="00EE1555" w:rsidRDefault="00CA708A" w:rsidP="00EE155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EE1555">
        <w:rPr>
          <w:rFonts w:ascii="宋体" w:hAnsi="宋体" w:hint="eastAsia"/>
          <w:color w:val="000000"/>
          <w:sz w:val="24"/>
        </w:rPr>
        <w:t>（二）档案科学研究工作的基本任务</w:t>
      </w:r>
    </w:p>
    <w:p w:rsidR="00CA708A" w:rsidRPr="00EE1555" w:rsidRDefault="00CA708A" w:rsidP="00EE1555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 w:rsidRPr="00EE1555">
        <w:rPr>
          <w:rFonts w:ascii="宋体" w:hAnsi="宋体" w:hint="eastAsia"/>
          <w:color w:val="000000"/>
          <w:sz w:val="24"/>
        </w:rPr>
        <w:t>（三）档案科学研究工作的历史概况</w:t>
      </w:r>
    </w:p>
    <w:p w:rsidR="00CA708A" w:rsidRPr="00CA708A" w:rsidRDefault="00CA708A" w:rsidP="00CA708A">
      <w:pPr>
        <w:spacing w:line="360" w:lineRule="auto"/>
        <w:rPr>
          <w:sz w:val="24"/>
        </w:rPr>
      </w:pPr>
    </w:p>
    <w:p w:rsidR="00FD6E08" w:rsidRDefault="00FD6E08" w:rsidP="00097CA7">
      <w:pPr>
        <w:pStyle w:val="10"/>
        <w:spacing w:beforeLines="100" w:afterLines="100" w:line="360" w:lineRule="auto"/>
        <w:ind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第八章</w:t>
      </w:r>
      <w:r>
        <w:rPr>
          <w:rFonts w:ascii="黑体" w:eastAsia="黑体"/>
          <w:sz w:val="36"/>
          <w:szCs w:val="36"/>
        </w:rPr>
        <w:t xml:space="preserve"> </w:t>
      </w:r>
      <w:r w:rsidRPr="00B40959">
        <w:rPr>
          <w:rFonts w:ascii="黑体" w:eastAsia="黑体" w:hint="eastAsia"/>
          <w:sz w:val="36"/>
          <w:szCs w:val="36"/>
        </w:rPr>
        <w:t>档案学的属性、对象与内容</w:t>
      </w:r>
    </w:p>
    <w:p w:rsidR="00FD6E08" w:rsidRPr="00C11975" w:rsidRDefault="00FD6E08" w:rsidP="00097CA7">
      <w:pPr>
        <w:pStyle w:val="10"/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ind w:firstLineChars="0" w:firstLine="0"/>
        <w:jc w:val="center"/>
        <w:outlineLvl w:val="1"/>
        <w:rPr>
          <w:rFonts w:ascii="黑体" w:eastAsia="黑体"/>
          <w:sz w:val="30"/>
          <w:szCs w:val="30"/>
        </w:rPr>
      </w:pPr>
      <w:r w:rsidRPr="00C11975">
        <w:rPr>
          <w:rFonts w:ascii="黑体" w:eastAsia="黑体" w:hint="eastAsia"/>
          <w:sz w:val="30"/>
          <w:szCs w:val="30"/>
        </w:rPr>
        <w:t>第一节</w:t>
      </w:r>
      <w:r w:rsidRPr="00C11975">
        <w:rPr>
          <w:rFonts w:ascii="黑体" w:eastAsia="黑体"/>
          <w:sz w:val="30"/>
          <w:szCs w:val="30"/>
        </w:rPr>
        <w:t xml:space="preserve"> </w:t>
      </w:r>
      <w:r w:rsidRPr="00C11975">
        <w:rPr>
          <w:rFonts w:ascii="黑体" w:eastAsia="黑体" w:hint="eastAsia"/>
          <w:sz w:val="30"/>
          <w:szCs w:val="30"/>
        </w:rPr>
        <w:t>档案学的属性、特点与对象、任务</w:t>
      </w:r>
    </w:p>
    <w:p w:rsidR="00FD6E08" w:rsidRPr="0049332C" w:rsidRDefault="00FD6E08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49332C">
        <w:rPr>
          <w:rFonts w:ascii="黑体" w:eastAsia="黑体" w:hAnsi="宋体" w:hint="eastAsia"/>
          <w:sz w:val="24"/>
        </w:rPr>
        <w:t>一、档案学的研究对象</w:t>
      </w:r>
    </w:p>
    <w:p w:rsidR="00FD6E08" w:rsidRPr="0050778B" w:rsidRDefault="00FD6E08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50778B">
        <w:rPr>
          <w:rFonts w:ascii="黑体" w:eastAsia="黑体" w:hAnsi="宋体" w:hint="eastAsia"/>
          <w:sz w:val="24"/>
        </w:rPr>
        <w:t>二、档案学的研究任务</w:t>
      </w:r>
    </w:p>
    <w:p w:rsidR="00227B17" w:rsidRPr="0050778B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50778B">
        <w:rPr>
          <w:rFonts w:ascii="黑体" w:eastAsia="黑体" w:hAnsi="宋体" w:hint="eastAsia"/>
          <w:sz w:val="24"/>
        </w:rPr>
        <w:t>三、档案学的学科属性</w:t>
      </w:r>
    </w:p>
    <w:p w:rsidR="00EB3162" w:rsidRPr="001A3595" w:rsidRDefault="00EB3162" w:rsidP="001A3595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 w:rsidRPr="001A3595">
        <w:rPr>
          <w:rFonts w:ascii="宋体" w:hAnsi="宋体" w:hint="eastAsia"/>
          <w:sz w:val="24"/>
        </w:rPr>
        <w:t>（一）档案学学科属性的各种观点</w:t>
      </w:r>
    </w:p>
    <w:p w:rsidR="005A5979" w:rsidRPr="001A3595" w:rsidRDefault="005A5979" w:rsidP="001A3595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 w:rsidRPr="001A3595">
        <w:rPr>
          <w:rFonts w:ascii="宋体" w:hAnsi="宋体" w:hint="eastAsia"/>
          <w:sz w:val="24"/>
        </w:rPr>
        <w:t>（二）档案学是一门社会科学</w:t>
      </w:r>
    </w:p>
    <w:p w:rsidR="00640BDF" w:rsidRPr="001A3595" w:rsidRDefault="00227B17" w:rsidP="001A359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A3595">
        <w:rPr>
          <w:rFonts w:ascii="宋体" w:hAnsi="宋体"/>
          <w:sz w:val="24"/>
        </w:rPr>
        <w:t>1</w:t>
      </w:r>
      <w:r w:rsidR="009375B6" w:rsidRPr="001A3595">
        <w:rPr>
          <w:rFonts w:ascii="宋体" w:hAnsi="宋体" w:hint="eastAsia"/>
          <w:sz w:val="24"/>
        </w:rPr>
        <w:t>．学科分类的科学方法</w:t>
      </w:r>
    </w:p>
    <w:p w:rsidR="00B71E37" w:rsidRPr="001A3595" w:rsidRDefault="009375B6" w:rsidP="001A359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A3595">
        <w:rPr>
          <w:rFonts w:ascii="宋体" w:hAnsi="宋体" w:hint="eastAsia"/>
          <w:sz w:val="24"/>
        </w:rPr>
        <w:t>2.学科</w:t>
      </w:r>
      <w:r w:rsidR="00BF7CD1" w:rsidRPr="001A3595">
        <w:rPr>
          <w:rFonts w:ascii="宋体" w:hAnsi="宋体" w:hint="eastAsia"/>
          <w:sz w:val="24"/>
        </w:rPr>
        <w:t>属性的</w:t>
      </w:r>
      <w:r w:rsidRPr="001A3595">
        <w:rPr>
          <w:rFonts w:ascii="宋体" w:hAnsi="宋体" w:hint="eastAsia"/>
          <w:sz w:val="24"/>
        </w:rPr>
        <w:t>判断</w:t>
      </w:r>
      <w:r w:rsidR="00BF7CD1" w:rsidRPr="001A3595">
        <w:rPr>
          <w:rFonts w:ascii="宋体" w:hAnsi="宋体" w:hint="eastAsia"/>
          <w:sz w:val="24"/>
        </w:rPr>
        <w:t>标准与档案学的学科属性</w:t>
      </w:r>
    </w:p>
    <w:p w:rsidR="00C34E89" w:rsidRPr="001A3595" w:rsidRDefault="00C34E89" w:rsidP="001A359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A3595">
        <w:rPr>
          <w:rFonts w:ascii="宋体" w:hAnsi="宋体" w:hint="eastAsia"/>
          <w:sz w:val="24"/>
        </w:rPr>
        <w:t>3.</w:t>
      </w:r>
      <w:r w:rsidR="00AC2DBB" w:rsidRPr="001A3595">
        <w:rPr>
          <w:rFonts w:ascii="宋体" w:hAnsi="宋体" w:hint="eastAsia"/>
          <w:sz w:val="24"/>
        </w:rPr>
        <w:t>社会对档案学科属性的认定</w:t>
      </w:r>
    </w:p>
    <w:p w:rsidR="00227B17" w:rsidRPr="001A3595" w:rsidRDefault="00AC2DBB" w:rsidP="001A3595">
      <w:pPr>
        <w:spacing w:line="360" w:lineRule="auto"/>
        <w:ind w:firstLineChars="200" w:firstLine="480"/>
        <w:rPr>
          <w:rFonts w:ascii="宋体"/>
          <w:sz w:val="24"/>
        </w:rPr>
      </w:pPr>
      <w:r w:rsidRPr="001A3595">
        <w:rPr>
          <w:rFonts w:ascii="宋体" w:hAnsi="宋体" w:hint="eastAsia"/>
          <w:sz w:val="24"/>
        </w:rPr>
        <w:t>4.</w:t>
      </w:r>
      <w:r w:rsidR="00227B17" w:rsidRPr="001A3595">
        <w:rPr>
          <w:rFonts w:ascii="宋体" w:hAnsi="宋体" w:hint="eastAsia"/>
          <w:sz w:val="24"/>
        </w:rPr>
        <w:t>自然科学向档案学的渗透并没有改变档案学的社会科学属性。</w:t>
      </w:r>
    </w:p>
    <w:p w:rsidR="00227B17" w:rsidRPr="00A81022" w:rsidRDefault="00227B17" w:rsidP="00097CA7">
      <w:pPr>
        <w:pStyle w:val="10"/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ind w:firstLineChars="0" w:firstLine="0"/>
        <w:jc w:val="center"/>
        <w:outlineLvl w:val="1"/>
        <w:rPr>
          <w:rFonts w:ascii="黑体" w:eastAsia="黑体"/>
          <w:sz w:val="30"/>
          <w:szCs w:val="30"/>
        </w:rPr>
      </w:pPr>
      <w:r w:rsidRPr="00BC5EDE">
        <w:rPr>
          <w:rFonts w:ascii="黑体" w:eastAsia="黑体" w:hint="eastAsia"/>
          <w:sz w:val="30"/>
          <w:szCs w:val="30"/>
        </w:rPr>
        <w:t>第二节</w:t>
      </w:r>
      <w:r w:rsidRPr="00BC5EDE">
        <w:rPr>
          <w:rFonts w:ascii="黑体" w:eastAsia="黑体"/>
          <w:sz w:val="30"/>
          <w:szCs w:val="30"/>
        </w:rPr>
        <w:t xml:space="preserve">  </w:t>
      </w:r>
      <w:r w:rsidRPr="00BC5EDE">
        <w:rPr>
          <w:rFonts w:ascii="黑体" w:eastAsia="黑体" w:hint="eastAsia"/>
          <w:sz w:val="30"/>
          <w:szCs w:val="30"/>
        </w:rPr>
        <w:t>档案学的学科体系</w:t>
      </w:r>
    </w:p>
    <w:p w:rsidR="00227B17" w:rsidRPr="00BC5EDE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BC5EDE">
        <w:rPr>
          <w:rFonts w:ascii="黑体" w:eastAsia="黑体" w:hAnsi="宋体" w:hint="eastAsia"/>
          <w:sz w:val="24"/>
        </w:rPr>
        <w:t>一、档案学学科体系划分方法</w:t>
      </w:r>
    </w:p>
    <w:p w:rsidR="00227B17" w:rsidRPr="00BC5EDE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BC5EDE">
        <w:rPr>
          <w:rFonts w:ascii="黑体" w:eastAsia="黑体" w:hAnsi="宋体" w:hint="eastAsia"/>
          <w:sz w:val="24"/>
        </w:rPr>
        <w:lastRenderedPageBreak/>
        <w:t>二、档案学学科体系划分原则</w:t>
      </w:r>
    </w:p>
    <w:p w:rsidR="00227B17" w:rsidRPr="008F3F71" w:rsidRDefault="00227B17" w:rsidP="008F3F71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 w:rsidRPr="008F3F71">
        <w:rPr>
          <w:rFonts w:ascii="宋体" w:hAnsi="宋体"/>
          <w:sz w:val="24"/>
        </w:rPr>
        <w:t>1</w:t>
      </w:r>
      <w:r w:rsidRPr="008F3F71">
        <w:rPr>
          <w:rFonts w:ascii="宋体"/>
          <w:sz w:val="24"/>
        </w:rPr>
        <w:t>.</w:t>
      </w:r>
      <w:r w:rsidRPr="008F3F71">
        <w:rPr>
          <w:rFonts w:ascii="宋体" w:hAnsi="宋体" w:hint="eastAsia"/>
          <w:sz w:val="24"/>
        </w:rPr>
        <w:t>简单性原则</w:t>
      </w:r>
    </w:p>
    <w:p w:rsidR="00227B17" w:rsidRPr="008F3F71" w:rsidRDefault="00227B17" w:rsidP="008F3F71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 w:rsidRPr="008F3F71">
        <w:rPr>
          <w:rFonts w:ascii="宋体" w:hAnsi="宋体"/>
          <w:sz w:val="24"/>
        </w:rPr>
        <w:t>2.</w:t>
      </w:r>
      <w:r w:rsidRPr="008F3F71">
        <w:rPr>
          <w:rFonts w:ascii="宋体" w:hAnsi="宋体" w:hint="eastAsia"/>
          <w:sz w:val="24"/>
        </w:rPr>
        <w:t>包容性原则</w:t>
      </w:r>
    </w:p>
    <w:p w:rsidR="00227B17" w:rsidRPr="008F3F71" w:rsidRDefault="00227B17" w:rsidP="008F3F71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 w:rsidRPr="008F3F71">
        <w:rPr>
          <w:rFonts w:ascii="宋体" w:hAnsi="宋体"/>
          <w:sz w:val="24"/>
        </w:rPr>
        <w:t>3</w:t>
      </w:r>
      <w:r w:rsidRPr="008F3F71">
        <w:rPr>
          <w:rFonts w:ascii="宋体"/>
          <w:sz w:val="24"/>
        </w:rPr>
        <w:t>.</w:t>
      </w:r>
      <w:r w:rsidRPr="008F3F71">
        <w:rPr>
          <w:rFonts w:ascii="宋体" w:hAnsi="宋体" w:hint="eastAsia"/>
          <w:sz w:val="24"/>
        </w:rPr>
        <w:t>扩展性原则</w:t>
      </w:r>
    </w:p>
    <w:p w:rsidR="00227B17" w:rsidRPr="008F3F71" w:rsidRDefault="00227B17" w:rsidP="008F3F71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 w:rsidRPr="008F3F71">
        <w:rPr>
          <w:rFonts w:ascii="宋体" w:hAnsi="宋体"/>
          <w:sz w:val="24"/>
        </w:rPr>
        <w:t>4</w:t>
      </w:r>
      <w:r w:rsidRPr="008F3F71">
        <w:rPr>
          <w:rFonts w:ascii="宋体"/>
          <w:sz w:val="24"/>
        </w:rPr>
        <w:t>.</w:t>
      </w:r>
      <w:r w:rsidRPr="008F3F71">
        <w:rPr>
          <w:rFonts w:ascii="宋体" w:hAnsi="宋体"/>
          <w:sz w:val="24"/>
        </w:rPr>
        <w:t xml:space="preserve"> </w:t>
      </w:r>
      <w:r w:rsidRPr="008F3F71">
        <w:rPr>
          <w:rFonts w:ascii="宋体" w:hAnsi="宋体" w:hint="eastAsia"/>
          <w:sz w:val="24"/>
        </w:rPr>
        <w:t>稳定性原则</w:t>
      </w:r>
    </w:p>
    <w:p w:rsidR="00227B17" w:rsidRPr="00BC5EDE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BC5EDE">
        <w:rPr>
          <w:rFonts w:ascii="黑体" w:eastAsia="黑体" w:hAnsi="宋体" w:hint="eastAsia"/>
          <w:sz w:val="24"/>
        </w:rPr>
        <w:t>三、档案学体系结构模式</w:t>
      </w:r>
    </w:p>
    <w:p w:rsidR="00227B17" w:rsidRPr="008F3F71" w:rsidRDefault="00227B17" w:rsidP="008F3F71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 w:rsidRPr="008F3F71">
        <w:rPr>
          <w:rFonts w:ascii="宋体" w:hAnsi="宋体"/>
          <w:sz w:val="24"/>
        </w:rPr>
        <w:t>1.</w:t>
      </w:r>
      <w:r w:rsidRPr="008F3F71">
        <w:rPr>
          <w:rFonts w:ascii="宋体" w:hAnsi="宋体" w:hint="eastAsia"/>
          <w:sz w:val="24"/>
        </w:rPr>
        <w:t>基础档案学</w:t>
      </w:r>
    </w:p>
    <w:p w:rsidR="00227B17" w:rsidRPr="008F3F71" w:rsidRDefault="00227B17" w:rsidP="008F3F71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 w:rsidRPr="008F3F71">
        <w:rPr>
          <w:rFonts w:ascii="宋体" w:hAnsi="宋体"/>
          <w:sz w:val="24"/>
        </w:rPr>
        <w:t>2</w:t>
      </w:r>
      <w:r w:rsidRPr="008F3F71">
        <w:rPr>
          <w:rFonts w:ascii="宋体"/>
          <w:sz w:val="24"/>
        </w:rPr>
        <w:t>.</w:t>
      </w:r>
      <w:r w:rsidRPr="008F3F71">
        <w:rPr>
          <w:rFonts w:ascii="宋体" w:hAnsi="宋体" w:hint="eastAsia"/>
          <w:sz w:val="24"/>
        </w:rPr>
        <w:t>应用档案学</w:t>
      </w:r>
    </w:p>
    <w:p w:rsidR="00227B17" w:rsidRPr="008F3F71" w:rsidRDefault="00227B17" w:rsidP="008F3F71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 w:rsidRPr="008F3F71">
        <w:rPr>
          <w:rFonts w:ascii="宋体" w:hAnsi="宋体"/>
          <w:sz w:val="24"/>
        </w:rPr>
        <w:t>3.</w:t>
      </w:r>
      <w:r w:rsidR="008F3F71" w:rsidRPr="008F3F71">
        <w:rPr>
          <w:rFonts w:ascii="宋体" w:hAnsi="宋体" w:hint="eastAsia"/>
          <w:sz w:val="24"/>
        </w:rPr>
        <w:t>交叉</w:t>
      </w:r>
      <w:r w:rsidRPr="008F3F71">
        <w:rPr>
          <w:rFonts w:ascii="宋体" w:hAnsi="宋体" w:hint="eastAsia"/>
          <w:sz w:val="24"/>
        </w:rPr>
        <w:t>档案学</w:t>
      </w:r>
    </w:p>
    <w:p w:rsidR="00227B17" w:rsidRPr="00D73E49" w:rsidRDefault="00227B17" w:rsidP="00097CA7">
      <w:pPr>
        <w:pStyle w:val="a4"/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ind w:left="720" w:firstLineChars="0" w:firstLine="0"/>
        <w:jc w:val="center"/>
        <w:outlineLvl w:val="1"/>
        <w:rPr>
          <w:rFonts w:ascii="黑体" w:eastAsia="黑体"/>
          <w:sz w:val="30"/>
          <w:szCs w:val="30"/>
        </w:rPr>
      </w:pPr>
      <w:r w:rsidRPr="00D73E49">
        <w:rPr>
          <w:rFonts w:ascii="黑体" w:eastAsia="黑体" w:hint="eastAsia"/>
          <w:sz w:val="30"/>
          <w:szCs w:val="30"/>
        </w:rPr>
        <w:t>第三节</w:t>
      </w:r>
      <w:r w:rsidRPr="00D73E49">
        <w:rPr>
          <w:rFonts w:ascii="黑体" w:eastAsia="黑体"/>
          <w:sz w:val="30"/>
          <w:szCs w:val="30"/>
        </w:rPr>
        <w:t xml:space="preserve">  </w:t>
      </w:r>
      <w:r w:rsidRPr="00D73E49">
        <w:rPr>
          <w:rFonts w:ascii="黑体" w:eastAsia="黑体" w:hint="eastAsia"/>
          <w:sz w:val="30"/>
          <w:szCs w:val="30"/>
        </w:rPr>
        <w:t>档案学与相关学科的关系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一、档案学与哲学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二、档案学与横断科学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三、档案学与数学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四、档案学与文书学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五、档案学与秘书学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六、档案学与某些自然科学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七、档案学与图书馆学</w:t>
      </w:r>
    </w:p>
    <w:p w:rsidR="00227B17" w:rsidRPr="008F3F71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八、档案学与情报学</w:t>
      </w:r>
    </w:p>
    <w:p w:rsidR="00227B17" w:rsidRPr="00D73E49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D73E49">
        <w:rPr>
          <w:rFonts w:ascii="黑体" w:eastAsia="黑体" w:hAnsi="宋体" w:hint="eastAsia"/>
          <w:sz w:val="24"/>
        </w:rPr>
        <w:t>九、档案学与历史学</w:t>
      </w:r>
    </w:p>
    <w:p w:rsidR="00227B17" w:rsidRDefault="00B32A9A" w:rsidP="00097CA7">
      <w:pPr>
        <w:pStyle w:val="a4"/>
        <w:pageBreakBefore/>
        <w:spacing w:beforeLines="100" w:afterLines="100" w:line="360" w:lineRule="auto"/>
        <w:ind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第九</w:t>
      </w:r>
      <w:r w:rsidR="00227B17" w:rsidRPr="00761086">
        <w:rPr>
          <w:rFonts w:ascii="黑体" w:eastAsia="黑体" w:hint="eastAsia"/>
          <w:sz w:val="36"/>
          <w:szCs w:val="36"/>
        </w:rPr>
        <w:t>章 中外档案学的产生与发展</w:t>
      </w:r>
    </w:p>
    <w:p w:rsidR="00227B17" w:rsidRPr="00590123" w:rsidRDefault="00227B17" w:rsidP="00097CA7">
      <w:pPr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jc w:val="center"/>
        <w:outlineLvl w:val="1"/>
        <w:rPr>
          <w:rFonts w:ascii="黑体" w:eastAsia="黑体"/>
          <w:sz w:val="30"/>
          <w:szCs w:val="30"/>
        </w:rPr>
      </w:pPr>
      <w:r w:rsidRPr="00590123">
        <w:rPr>
          <w:rFonts w:ascii="黑体" w:eastAsia="黑体" w:hint="eastAsia"/>
          <w:sz w:val="30"/>
          <w:szCs w:val="30"/>
        </w:rPr>
        <w:t>第一节 中国档案学的产生与发展</w:t>
      </w:r>
    </w:p>
    <w:p w:rsidR="00227B17" w:rsidRPr="00424995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424995">
        <w:rPr>
          <w:rFonts w:ascii="黑体" w:eastAsia="黑体" w:hAnsi="宋体" w:hint="eastAsia"/>
          <w:sz w:val="24"/>
        </w:rPr>
        <w:t>一、中国档案学的萌芽</w:t>
      </w:r>
    </w:p>
    <w:p w:rsidR="00227B17" w:rsidRPr="00424995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424995">
        <w:rPr>
          <w:rFonts w:ascii="黑体" w:eastAsia="黑体" w:hAnsi="宋体" w:hint="eastAsia"/>
          <w:sz w:val="24"/>
        </w:rPr>
        <w:t>二、中国档案学的产生</w:t>
      </w:r>
    </w:p>
    <w:p w:rsidR="00227B17" w:rsidRPr="003D0BC1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3D0BC1">
        <w:rPr>
          <w:rFonts w:ascii="黑体" w:eastAsia="黑体" w:hAnsi="宋体" w:hint="eastAsia"/>
          <w:sz w:val="24"/>
        </w:rPr>
        <w:t>三、中国档案学的发展</w:t>
      </w:r>
    </w:p>
    <w:p w:rsidR="00227B17" w:rsidRPr="00590123" w:rsidRDefault="00227B17" w:rsidP="00097CA7">
      <w:pPr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 w:rsidRPr="00590123">
        <w:rPr>
          <w:rFonts w:ascii="黑体" w:eastAsia="黑体" w:hint="eastAsia"/>
          <w:sz w:val="30"/>
          <w:szCs w:val="30"/>
        </w:rPr>
        <w:t>第二节 外国档案学的产生与发展</w:t>
      </w:r>
    </w:p>
    <w:p w:rsidR="00227B17" w:rsidRPr="002E3F4C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2E3F4C">
        <w:rPr>
          <w:rFonts w:ascii="黑体" w:eastAsia="黑体" w:hAnsi="宋体" w:hint="eastAsia"/>
          <w:sz w:val="24"/>
        </w:rPr>
        <w:t>一、外国档案学的萌芽</w:t>
      </w:r>
    </w:p>
    <w:p w:rsidR="00227B17" w:rsidRPr="002E3F4C" w:rsidRDefault="00227B17" w:rsidP="00097CA7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 w:rsidRPr="002E3F4C">
        <w:rPr>
          <w:rFonts w:ascii="黑体" w:eastAsia="黑体" w:hAnsi="宋体" w:hint="eastAsia"/>
          <w:sz w:val="24"/>
        </w:rPr>
        <w:t>二、外国档案学的产生与发展</w:t>
      </w:r>
    </w:p>
    <w:p w:rsidR="00F03745" w:rsidRDefault="00F03745" w:rsidP="00227B1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2C1939" w:rsidRDefault="002C1939" w:rsidP="00097CA7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第二部分《图书馆学概论》</w:t>
      </w:r>
    </w:p>
    <w:p w:rsidR="00C16D2C" w:rsidRPr="00875A68" w:rsidRDefault="00C16D2C" w:rsidP="00D57E29">
      <w:pPr>
        <w:spacing w:line="360" w:lineRule="auto"/>
        <w:jc w:val="left"/>
        <w:rPr>
          <w:rFonts w:asciiTheme="minorEastAsia" w:eastAsiaTheme="minorEastAsia" w:hAnsiTheme="minorEastAsia"/>
          <w:snapToGrid w:val="0"/>
          <w:kern w:val="0"/>
          <w:sz w:val="24"/>
        </w:rPr>
      </w:pP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一、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图书馆学：对象、体系与内容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图书馆学的研究对象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图书馆学的体系结构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图书馆学的研究内容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二、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图书馆学：性质、方法与趋势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图书馆学的学科性质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图书馆学的相关学科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图书馆学的研究方法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图书馆学的发展趋势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三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图书馆及其社会职能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图书馆的概念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图书馆的起源与发展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图书馆的属性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图书馆的社会职能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lastRenderedPageBreak/>
        <w:t>5.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图书馆与现代社会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四、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图书馆的类型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图书馆类型划分的意义及标准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国家图书馆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公共图书馆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科学、专业图书馆和信息中心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5.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高等学校图书馆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6.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其他类型图书馆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五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图书馆事业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图书馆事业建设的原则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我国图书馆事业建设的成就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我国图书馆事业的结构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馆际合作与资源共享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5.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图书馆网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6.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图书馆业务辅导工作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7.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六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图书馆微观工作体系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图书馆的微观结构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文献资源建设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用户服务工作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信息环境下图书馆服务的拓展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5.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图书馆信息产品商品化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6.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图书馆自动化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七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图书馆管理原理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图书馆管理的含义、对象和特征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图书馆管理的意义和原则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图书馆管理的内容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八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图书馆管理实务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图书馆工作组织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图书馆规章 制度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lastRenderedPageBreak/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图书馆岗位责任制和目标管理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图书馆管理体制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5.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图书馆统计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6.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图书馆工作评价与图书馆评估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7.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图书馆工作标准化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8.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图书馆管理改革与创新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九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电子图书馆、数字图书馆与虚拟图书馆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电子图书馆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数字图书馆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虚拟图书馆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十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复合图书馆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复合图书馆概念的提出和发展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复合图书馆建设的范例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——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英国复合图书馆原型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复合图书馆的特征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复合图书馆的建设思路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十一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图书馆现代化与电子版权问题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图书馆馆藏文献数字化工作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图书馆2.0技术及其应用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图书馆现代化中的电子版权问题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十二、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网络环境下图书馆的发展方向</w:t>
      </w:r>
    </w:p>
    <w:p w:rsidR="00C16D2C" w:rsidRPr="00875A68" w:rsidRDefault="00C16D2C" w:rsidP="00D57E29">
      <w:pPr>
        <w:spacing w:line="360" w:lineRule="auto"/>
        <w:jc w:val="left"/>
        <w:rPr>
          <w:rFonts w:asciiTheme="minorEastAsia" w:eastAsiaTheme="minorEastAsia" w:hAnsiTheme="minorEastAsia"/>
          <w:snapToGrid w:val="0"/>
          <w:kern w:val="0"/>
          <w:sz w:val="24"/>
        </w:rPr>
      </w:pPr>
    </w:p>
    <w:p w:rsidR="003F4D8E" w:rsidRDefault="002C1939" w:rsidP="00097CA7">
      <w:pPr>
        <w:spacing w:beforeLines="100" w:afterLines="100" w:line="360" w:lineRule="auto"/>
        <w:jc w:val="center"/>
        <w:rPr>
          <w:rFonts w:asciiTheme="minorEastAsia" w:eastAsiaTheme="minorEastAsia" w:hAnsiTheme="minorEastAsia"/>
          <w:snapToGrid w:val="0"/>
          <w:kern w:val="0"/>
          <w:sz w:val="24"/>
        </w:rPr>
      </w:pPr>
      <w:r>
        <w:rPr>
          <w:rFonts w:ascii="宋体" w:hAnsi="宋体" w:hint="eastAsia"/>
          <w:b/>
          <w:bCs/>
          <w:sz w:val="44"/>
        </w:rPr>
        <w:t>第二部分《目录学》</w:t>
      </w:r>
      <w:r w:rsidR="00C16D2C"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</w:p>
    <w:p w:rsidR="00C16D2C" w:rsidRPr="002C1939" w:rsidRDefault="00C16D2C" w:rsidP="00097CA7">
      <w:pPr>
        <w:spacing w:beforeLines="100" w:afterLines="100" w:line="360" w:lineRule="auto"/>
        <w:jc w:val="left"/>
        <w:rPr>
          <w:rFonts w:ascii="宋体" w:hAnsi="宋体"/>
          <w:b/>
          <w:bCs/>
          <w:sz w:val="44"/>
        </w:rPr>
      </w:pP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一、目录学概述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目录、目录工作和目录学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目录学的研究对象和内容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目录学的性质和与其他学科的关系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国内外目录学研究的现状及其发展趋势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lastRenderedPageBreak/>
        <w:t>5.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目录学的理论基础与指导原则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6.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目录学的基本原理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7.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目录学的功能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  <w:t>二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目录学的产生与发展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从先秦到两汉：古典目录学的产生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三国两晋南北朝与唐宋：古代书目工作的发展与古代目录学理论的初步探讨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元明清：古代书目工作的进一步发展与古代目录学理论的总结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中国目录学的近代化历程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5.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中国目录学的现代化历程</w:t>
      </w:r>
    </w:p>
    <w:p w:rsidR="00C16D2C" w:rsidRPr="00875A68" w:rsidRDefault="00C16D2C" w:rsidP="00D57E29">
      <w:pPr>
        <w:spacing w:line="360" w:lineRule="auto"/>
        <w:jc w:val="left"/>
        <w:rPr>
          <w:rFonts w:asciiTheme="minorEastAsia" w:eastAsiaTheme="minorEastAsia" w:hAnsiTheme="minorEastAsia"/>
          <w:snapToGrid w:val="0"/>
          <w:kern w:val="0"/>
          <w:sz w:val="24"/>
        </w:rPr>
      </w:pP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三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书目的本质与社会作用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书目的本质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 xml:space="preserve">2. 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书目的社会作用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目录学的时代特点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目录学的民族特点 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四、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书目的类型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书目的类型的划分及其标准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各类型书目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五、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文献揭示与组织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文献揭示的基础与原则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文献揭示的基本方法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文献的编排与组织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文献报导</w:t>
      </w:r>
    </w:p>
    <w:p w:rsidR="00C16D2C" w:rsidRPr="00875A68" w:rsidRDefault="00C16D2C" w:rsidP="00D57E29">
      <w:pPr>
        <w:spacing w:line="360" w:lineRule="auto"/>
        <w:jc w:val="left"/>
        <w:rPr>
          <w:rFonts w:asciiTheme="minorEastAsia" w:eastAsiaTheme="minorEastAsia" w:hAnsiTheme="minorEastAsia"/>
          <w:snapToGrid w:val="0"/>
          <w:kern w:val="0"/>
          <w:sz w:val="24"/>
        </w:rPr>
      </w:pP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六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书目编撰法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书目编撰理论基础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书目编撰准备阶段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书目编撰的分析阶段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书目编撰的综合阶段</w:t>
      </w:r>
    </w:p>
    <w:p w:rsidR="00C16D2C" w:rsidRPr="00875A68" w:rsidRDefault="00C16D2C" w:rsidP="00D57E29">
      <w:pPr>
        <w:spacing w:line="360" w:lineRule="auto"/>
        <w:jc w:val="left"/>
        <w:rPr>
          <w:rFonts w:asciiTheme="minorEastAsia" w:eastAsiaTheme="minorEastAsia" w:hAnsiTheme="minorEastAsia"/>
          <w:snapToGrid w:val="0"/>
          <w:kern w:val="0"/>
          <w:sz w:val="24"/>
        </w:rPr>
      </w:pP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七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文摘编制法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文摘的性质和特点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lastRenderedPageBreak/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文摘的结构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 xml:space="preserve"> 文摘编制程序</w:t>
      </w:r>
    </w:p>
    <w:p w:rsidR="00C16D2C" w:rsidRPr="00875A68" w:rsidRDefault="00C16D2C" w:rsidP="00D57E29">
      <w:pPr>
        <w:spacing w:line="360" w:lineRule="auto"/>
        <w:jc w:val="left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八</w:t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</w:rPr>
        <w:t>、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t>索引编撰法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1.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 xml:space="preserve"> 索引理论基础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2.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 xml:space="preserve"> 索引的种类与结构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3.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 xml:space="preserve"> 索引的特点与功用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875A68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4.</w:t>
      </w:r>
      <w:r w:rsidRPr="00875A68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 xml:space="preserve"> 索引编制程序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>九</w:t>
      </w: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、</w:t>
      </w:r>
      <w:r w:rsidRPr="00C16D2C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>综述编撰法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1. 综述的概念和定义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2. 综述的特点与类型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3. 综述的内容与功能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4. 综述编撰程序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5. 综述的写作要求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>十</w:t>
      </w: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、</w:t>
      </w:r>
      <w:r w:rsidRPr="00C16D2C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>书目情报服务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1. 书目情报服务的意义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2. 书目情报服务的内容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3. 网络环境下书目情报服务的发展趋势</w:t>
      </w:r>
      <w:r w:rsidRPr="00C16D2C">
        <w:rPr>
          <w:rFonts w:asciiTheme="minorEastAsia" w:eastAsiaTheme="minorEastAsia" w:hAnsiTheme="minorEastAsia"/>
          <w:snapToGrid w:val="0"/>
          <w:kern w:val="0"/>
          <w:sz w:val="24"/>
        </w:rPr>
        <w:br/>
      </w:r>
      <w:r w:rsidRPr="00C16D2C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>十一</w:t>
      </w: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、</w:t>
      </w:r>
      <w:r w:rsidRPr="00C16D2C"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  <w:t>书目工作组织管理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1. 书目工作组织管理的意义和内容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2. 书目工作管理体制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3. 书目工作标准化</w:t>
      </w:r>
    </w:p>
    <w:p w:rsidR="00C16D2C" w:rsidRP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4．书目工作的人才管理与目录学教育</w:t>
      </w:r>
    </w:p>
    <w:p w:rsidR="00C16D2C" w:rsidRDefault="00C16D2C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  <w:r w:rsidRPr="00C16D2C">
        <w:rPr>
          <w:rFonts w:asciiTheme="minorEastAsia" w:eastAsiaTheme="minorEastAsia" w:hAnsiTheme="minorEastAsia" w:hint="eastAsia"/>
          <w:snapToGrid w:val="0"/>
          <w:kern w:val="0"/>
          <w:sz w:val="24"/>
          <w:shd w:val="clear" w:color="auto" w:fill="FFFFFF"/>
        </w:rPr>
        <w:t>5. 书目工作的社会效益及其评价</w:t>
      </w:r>
    </w:p>
    <w:p w:rsidR="00E31769" w:rsidRPr="00E31769" w:rsidRDefault="00E31769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</w:p>
    <w:p w:rsidR="00E31769" w:rsidRPr="00E31769" w:rsidRDefault="00E31769" w:rsidP="00C16D2C">
      <w:pPr>
        <w:spacing w:line="360" w:lineRule="auto"/>
        <w:ind w:firstLineChars="200" w:firstLine="480"/>
        <w:rPr>
          <w:rFonts w:asciiTheme="minorEastAsia" w:eastAsiaTheme="minorEastAsia" w:hAnsiTheme="minorEastAsia"/>
          <w:snapToGrid w:val="0"/>
          <w:kern w:val="0"/>
          <w:sz w:val="24"/>
          <w:shd w:val="clear" w:color="auto" w:fill="FFFFFF"/>
        </w:rPr>
      </w:pPr>
    </w:p>
    <w:p w:rsidR="00C16D2C" w:rsidRPr="00A61F48" w:rsidRDefault="00C16D2C" w:rsidP="00C16D2C"/>
    <w:p w:rsidR="00C16D2C" w:rsidRPr="00C16D2C" w:rsidRDefault="00C16D2C" w:rsidP="00227B17">
      <w:pPr>
        <w:spacing w:line="360" w:lineRule="auto"/>
        <w:rPr>
          <w:rFonts w:asciiTheme="minorEastAsia" w:eastAsiaTheme="minorEastAsia" w:hAnsiTheme="minorEastAsia"/>
          <w:sz w:val="24"/>
        </w:rPr>
      </w:pPr>
    </w:p>
    <w:sectPr w:rsidR="00C16D2C" w:rsidRPr="00C16D2C" w:rsidSect="004358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decimalEnclosedCircleChinese"/>
        <w:numRestart w:val="eachPage"/>
      </w:footnote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A38" w:rsidRDefault="004E7A38" w:rsidP="001067B5">
      <w:r>
        <w:separator/>
      </w:r>
    </w:p>
  </w:endnote>
  <w:endnote w:type="continuationSeparator" w:id="1">
    <w:p w:rsidR="004E7A38" w:rsidRDefault="004E7A38" w:rsidP="00106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FA" w:rsidRDefault="00AD661A" w:rsidP="003042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41F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41FA" w:rsidRDefault="009441F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25829"/>
      <w:docPartObj>
        <w:docPartGallery w:val="Page Numbers (Bottom of Page)"/>
        <w:docPartUnique/>
      </w:docPartObj>
    </w:sdtPr>
    <w:sdtContent>
      <w:p w:rsidR="00864279" w:rsidRDefault="00AD661A">
        <w:pPr>
          <w:pStyle w:val="a6"/>
          <w:jc w:val="center"/>
        </w:pPr>
        <w:fldSimple w:instr=" PAGE   \* MERGEFORMAT ">
          <w:r w:rsidR="00097CA7" w:rsidRPr="00097CA7">
            <w:rPr>
              <w:noProof/>
              <w:lang w:val="zh-CN"/>
            </w:rPr>
            <w:t>1</w:t>
          </w:r>
        </w:fldSimple>
      </w:p>
    </w:sdtContent>
  </w:sdt>
  <w:p w:rsidR="009441FA" w:rsidRDefault="009441F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FA" w:rsidRDefault="009441F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A38" w:rsidRDefault="004E7A38" w:rsidP="001067B5">
      <w:r>
        <w:separator/>
      </w:r>
    </w:p>
  </w:footnote>
  <w:footnote w:type="continuationSeparator" w:id="1">
    <w:p w:rsidR="004E7A38" w:rsidRDefault="004E7A38" w:rsidP="00106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FA" w:rsidRDefault="009441F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FA" w:rsidRDefault="009441FA" w:rsidP="00CF65E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FA" w:rsidRDefault="009441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1"/>
      <w:numFmt w:val="decimal"/>
      <w:suff w:val="nothing"/>
      <w:lvlText w:val="%1."/>
      <w:lvlJc w:val="left"/>
    </w:lvl>
  </w:abstractNum>
  <w:abstractNum w:abstractNumId="1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2">
    <w:nsid w:val="0000000B"/>
    <w:multiLevelType w:val="singleLevel"/>
    <w:tmpl w:val="0000000B"/>
    <w:lvl w:ilvl="0">
      <w:start w:val="6"/>
      <w:numFmt w:val="decimal"/>
      <w:suff w:val="nothing"/>
      <w:lvlText w:val="%1."/>
      <w:lvlJc w:val="left"/>
    </w:lvl>
  </w:abstractNum>
  <w:abstractNum w:abstractNumId="3">
    <w:nsid w:val="0000000D"/>
    <w:multiLevelType w:val="singleLevel"/>
    <w:tmpl w:val="0000000D"/>
    <w:lvl w:ilvl="0">
      <w:start w:val="2"/>
      <w:numFmt w:val="decimal"/>
      <w:suff w:val="nothing"/>
      <w:lvlText w:val="%1."/>
      <w:lvlJc w:val="left"/>
    </w:lvl>
  </w:abstractNum>
  <w:abstractNum w:abstractNumId="4">
    <w:nsid w:val="00F86345"/>
    <w:multiLevelType w:val="hybridMultilevel"/>
    <w:tmpl w:val="61DC9C3E"/>
    <w:lvl w:ilvl="0" w:tplc="E2929CEA">
      <w:start w:val="1"/>
      <w:numFmt w:val="japaneseCounting"/>
      <w:lvlText w:val="第%1，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5">
    <w:nsid w:val="03450EDE"/>
    <w:multiLevelType w:val="hybridMultilevel"/>
    <w:tmpl w:val="DD128356"/>
    <w:lvl w:ilvl="0" w:tplc="509E15A6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0A783F06"/>
    <w:multiLevelType w:val="hybridMultilevel"/>
    <w:tmpl w:val="046E47A8"/>
    <w:lvl w:ilvl="0" w:tplc="CB425082">
      <w:start w:val="2"/>
      <w:numFmt w:val="japaneseCounting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7">
    <w:nsid w:val="10F654EA"/>
    <w:multiLevelType w:val="hybridMultilevel"/>
    <w:tmpl w:val="AB7067E4"/>
    <w:lvl w:ilvl="0" w:tplc="6642848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37D5ED3"/>
    <w:multiLevelType w:val="hybridMultilevel"/>
    <w:tmpl w:val="B08EE634"/>
    <w:lvl w:ilvl="0" w:tplc="CA5E2CF8">
      <w:start w:val="1"/>
      <w:numFmt w:val="decimal"/>
      <w:lvlText w:val="%1．"/>
      <w:lvlJc w:val="left"/>
      <w:pPr>
        <w:ind w:left="99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F23D12"/>
    <w:multiLevelType w:val="hybridMultilevel"/>
    <w:tmpl w:val="18CEEFFE"/>
    <w:lvl w:ilvl="0" w:tplc="ED16E266">
      <w:start w:val="1"/>
      <w:numFmt w:val="japaneseCounting"/>
      <w:lvlText w:val="第%1，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0">
    <w:nsid w:val="1A6E27BE"/>
    <w:multiLevelType w:val="hybridMultilevel"/>
    <w:tmpl w:val="9604A434"/>
    <w:lvl w:ilvl="0" w:tplc="D438EBAA">
      <w:start w:val="1"/>
      <w:numFmt w:val="japaneseCounting"/>
      <w:lvlText w:val="第%1节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BA116AE"/>
    <w:multiLevelType w:val="hybridMultilevel"/>
    <w:tmpl w:val="4E3E0588"/>
    <w:lvl w:ilvl="0" w:tplc="B99E5D94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2">
    <w:nsid w:val="1C0B144D"/>
    <w:multiLevelType w:val="hybridMultilevel"/>
    <w:tmpl w:val="3B5A36D2"/>
    <w:lvl w:ilvl="0" w:tplc="4E9C117C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CA93466"/>
    <w:multiLevelType w:val="hybridMultilevel"/>
    <w:tmpl w:val="869483A0"/>
    <w:lvl w:ilvl="0" w:tplc="88A0DB3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E5A249F"/>
    <w:multiLevelType w:val="hybridMultilevel"/>
    <w:tmpl w:val="3DBA770C"/>
    <w:lvl w:ilvl="0" w:tplc="1B3E966C">
      <w:start w:val="1"/>
      <w:numFmt w:val="japaneseCounting"/>
      <w:lvlText w:val="第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1E5B38E2"/>
    <w:multiLevelType w:val="hybridMultilevel"/>
    <w:tmpl w:val="18CEEFFE"/>
    <w:lvl w:ilvl="0" w:tplc="ED16E266">
      <w:start w:val="1"/>
      <w:numFmt w:val="japaneseCounting"/>
      <w:lvlText w:val="第%1，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6">
    <w:nsid w:val="23356861"/>
    <w:multiLevelType w:val="hybridMultilevel"/>
    <w:tmpl w:val="0A583962"/>
    <w:lvl w:ilvl="0" w:tplc="2A38FA9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7">
    <w:nsid w:val="29E15785"/>
    <w:multiLevelType w:val="hybridMultilevel"/>
    <w:tmpl w:val="521EDF8C"/>
    <w:lvl w:ilvl="0" w:tplc="A2A89010">
      <w:start w:val="1"/>
      <w:numFmt w:val="japaneseCounting"/>
      <w:lvlText w:val="第%1章"/>
      <w:lvlJc w:val="left"/>
      <w:pPr>
        <w:ind w:left="1440" w:hanging="1440"/>
      </w:pPr>
      <w:rPr>
        <w:rFonts w:hint="default"/>
      </w:rPr>
    </w:lvl>
    <w:lvl w:ilvl="1" w:tplc="9E8029CE">
      <w:start w:val="1"/>
      <w:numFmt w:val="japaneseCounting"/>
      <w:lvlText w:val="第%2节"/>
      <w:lvlJc w:val="left"/>
      <w:pPr>
        <w:ind w:left="1305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0B574E"/>
    <w:multiLevelType w:val="hybridMultilevel"/>
    <w:tmpl w:val="91EA59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6BE3183"/>
    <w:multiLevelType w:val="hybridMultilevel"/>
    <w:tmpl w:val="85105FF6"/>
    <w:lvl w:ilvl="0" w:tplc="A9B8948E">
      <w:start w:val="1"/>
      <w:numFmt w:val="japaneseCounting"/>
      <w:lvlText w:val="%1、"/>
      <w:lvlJc w:val="left"/>
      <w:pPr>
        <w:ind w:left="121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20">
    <w:nsid w:val="48400D04"/>
    <w:multiLevelType w:val="hybridMultilevel"/>
    <w:tmpl w:val="49A6F168"/>
    <w:lvl w:ilvl="0" w:tplc="B1521A7C">
      <w:start w:val="3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1">
    <w:nsid w:val="48680108"/>
    <w:multiLevelType w:val="hybridMultilevel"/>
    <w:tmpl w:val="08C25A7E"/>
    <w:lvl w:ilvl="0" w:tplc="9AE60E5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906379D"/>
    <w:multiLevelType w:val="hybridMultilevel"/>
    <w:tmpl w:val="70587A6C"/>
    <w:lvl w:ilvl="0" w:tplc="0D5A8150">
      <w:start w:val="1"/>
      <w:numFmt w:val="japaneseCounting"/>
      <w:lvlText w:val="%1、"/>
      <w:lvlJc w:val="left"/>
      <w:pPr>
        <w:ind w:left="104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C1E6E43"/>
    <w:multiLevelType w:val="hybridMultilevel"/>
    <w:tmpl w:val="82403E8E"/>
    <w:lvl w:ilvl="0" w:tplc="75AA90E8">
      <w:start w:val="1"/>
      <w:numFmt w:val="japaneseCounting"/>
      <w:lvlText w:val="第%1节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4">
    <w:nsid w:val="4FBF1229"/>
    <w:multiLevelType w:val="hybridMultilevel"/>
    <w:tmpl w:val="5F861D84"/>
    <w:lvl w:ilvl="0" w:tplc="36AA97DC">
      <w:start w:val="1"/>
      <w:numFmt w:val="japaneseCounting"/>
      <w:lvlText w:val="第%1节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5">
    <w:nsid w:val="506B6CE1"/>
    <w:multiLevelType w:val="hybridMultilevel"/>
    <w:tmpl w:val="DFCAC56A"/>
    <w:lvl w:ilvl="0" w:tplc="1F626A84">
      <w:start w:val="1"/>
      <w:numFmt w:val="japaneseCounting"/>
      <w:lvlText w:val="第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51711BB1"/>
    <w:multiLevelType w:val="hybridMultilevel"/>
    <w:tmpl w:val="7D9682EC"/>
    <w:lvl w:ilvl="0" w:tplc="B588B634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>
    <w:nsid w:val="52647C22"/>
    <w:multiLevelType w:val="hybridMultilevel"/>
    <w:tmpl w:val="CDEEE136"/>
    <w:lvl w:ilvl="0" w:tplc="A5C4CA26">
      <w:start w:val="1"/>
      <w:numFmt w:val="none"/>
      <w:lvlText w:val="一、"/>
      <w:lvlJc w:val="left"/>
      <w:pPr>
        <w:ind w:left="960" w:hanging="480"/>
      </w:pPr>
      <w:rPr>
        <w:rFonts w:ascii="黑体"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8">
    <w:nsid w:val="54005D89"/>
    <w:multiLevelType w:val="hybridMultilevel"/>
    <w:tmpl w:val="3A9853D6"/>
    <w:lvl w:ilvl="0" w:tplc="8E62E7F4">
      <w:start w:val="1"/>
      <w:numFmt w:val="decimal"/>
      <w:lvlText w:val="［%1］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57A10575"/>
    <w:multiLevelType w:val="hybridMultilevel"/>
    <w:tmpl w:val="F3B625C2"/>
    <w:lvl w:ilvl="0" w:tplc="5E66F8D0">
      <w:start w:val="1"/>
      <w:numFmt w:val="japaneseCounting"/>
      <w:lvlText w:val="第%1，"/>
      <w:lvlJc w:val="left"/>
      <w:pPr>
        <w:ind w:left="1261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30">
    <w:nsid w:val="5A356225"/>
    <w:multiLevelType w:val="hybridMultilevel"/>
    <w:tmpl w:val="42E6068E"/>
    <w:lvl w:ilvl="0" w:tplc="E7949532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5B510485"/>
    <w:multiLevelType w:val="hybridMultilevel"/>
    <w:tmpl w:val="AE767C54"/>
    <w:lvl w:ilvl="0" w:tplc="771A91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5B8E1DE3"/>
    <w:multiLevelType w:val="hybridMultilevel"/>
    <w:tmpl w:val="ADBC993C"/>
    <w:lvl w:ilvl="0" w:tplc="B6CC4BE2">
      <w:start w:val="1"/>
      <w:numFmt w:val="japaneseCounting"/>
      <w:lvlText w:val="第%1节"/>
      <w:lvlJc w:val="left"/>
      <w:pPr>
        <w:tabs>
          <w:tab w:val="num" w:pos="1545"/>
        </w:tabs>
        <w:ind w:left="154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33">
    <w:nsid w:val="60C53D4D"/>
    <w:multiLevelType w:val="hybridMultilevel"/>
    <w:tmpl w:val="72548B50"/>
    <w:lvl w:ilvl="0" w:tplc="6D444AF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4">
    <w:nsid w:val="644A3C7E"/>
    <w:multiLevelType w:val="hybridMultilevel"/>
    <w:tmpl w:val="E398ECE0"/>
    <w:lvl w:ilvl="0" w:tplc="4564A372">
      <w:start w:val="1"/>
      <w:numFmt w:val="japaneseCounting"/>
      <w:lvlText w:val="第%1，"/>
      <w:lvlJc w:val="left"/>
      <w:pPr>
        <w:ind w:left="1261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35">
    <w:nsid w:val="64C05302"/>
    <w:multiLevelType w:val="hybridMultilevel"/>
    <w:tmpl w:val="8F068422"/>
    <w:lvl w:ilvl="0" w:tplc="A412C642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63972D3"/>
    <w:multiLevelType w:val="hybridMultilevel"/>
    <w:tmpl w:val="04CC8678"/>
    <w:lvl w:ilvl="0" w:tplc="D03C27A4">
      <w:start w:val="1"/>
      <w:numFmt w:val="japaneseCounting"/>
      <w:lvlText w:val="（%1）"/>
      <w:lvlJc w:val="left"/>
      <w:pPr>
        <w:ind w:left="1247" w:hanging="765"/>
      </w:pPr>
      <w:rPr>
        <w:rFonts w:ascii="宋体"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7">
    <w:nsid w:val="666C0FAF"/>
    <w:multiLevelType w:val="hybridMultilevel"/>
    <w:tmpl w:val="1C900C92"/>
    <w:lvl w:ilvl="0" w:tplc="1C56950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8">
    <w:nsid w:val="6C02624B"/>
    <w:multiLevelType w:val="hybridMultilevel"/>
    <w:tmpl w:val="18CEEFFE"/>
    <w:lvl w:ilvl="0" w:tplc="ED16E266">
      <w:start w:val="1"/>
      <w:numFmt w:val="japaneseCounting"/>
      <w:lvlText w:val="第%1，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39">
    <w:nsid w:val="6CD85B1E"/>
    <w:multiLevelType w:val="hybridMultilevel"/>
    <w:tmpl w:val="89C4BF90"/>
    <w:lvl w:ilvl="0" w:tplc="38B83FA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0">
    <w:nsid w:val="6D0E058A"/>
    <w:multiLevelType w:val="hybridMultilevel"/>
    <w:tmpl w:val="B61A8854"/>
    <w:lvl w:ilvl="0" w:tplc="E33E4FF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1">
    <w:nsid w:val="6D7270C2"/>
    <w:multiLevelType w:val="hybridMultilevel"/>
    <w:tmpl w:val="CC36C0F8"/>
    <w:lvl w:ilvl="0" w:tplc="45620C20">
      <w:start w:val="1"/>
      <w:numFmt w:val="none"/>
      <w:lvlText w:val="一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2">
    <w:nsid w:val="71EA7794"/>
    <w:multiLevelType w:val="hybridMultilevel"/>
    <w:tmpl w:val="2228CA72"/>
    <w:lvl w:ilvl="0" w:tplc="A984AA5C">
      <w:start w:val="2"/>
      <w:numFmt w:val="japaneseCounting"/>
      <w:lvlText w:val="第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3">
    <w:nsid w:val="72561B53"/>
    <w:multiLevelType w:val="hybridMultilevel"/>
    <w:tmpl w:val="EC40E72A"/>
    <w:lvl w:ilvl="0" w:tplc="D6FE58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4">
    <w:nsid w:val="77FB2579"/>
    <w:multiLevelType w:val="hybridMultilevel"/>
    <w:tmpl w:val="92343AD0"/>
    <w:lvl w:ilvl="0" w:tplc="95B8390A">
      <w:start w:val="1"/>
      <w:numFmt w:val="japaneseCounting"/>
      <w:lvlText w:val="第%1，"/>
      <w:lvlJc w:val="left"/>
      <w:pPr>
        <w:ind w:left="1261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45">
    <w:nsid w:val="79383B3D"/>
    <w:multiLevelType w:val="hybridMultilevel"/>
    <w:tmpl w:val="CB6A4704"/>
    <w:lvl w:ilvl="0" w:tplc="9FDC4A6E">
      <w:start w:val="6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32"/>
  </w:num>
  <w:num w:numId="3">
    <w:abstractNumId w:val="27"/>
  </w:num>
  <w:num w:numId="4">
    <w:abstractNumId w:val="4"/>
  </w:num>
  <w:num w:numId="5">
    <w:abstractNumId w:val="38"/>
  </w:num>
  <w:num w:numId="6">
    <w:abstractNumId w:val="24"/>
  </w:num>
  <w:num w:numId="7">
    <w:abstractNumId w:val="43"/>
  </w:num>
  <w:num w:numId="8">
    <w:abstractNumId w:val="36"/>
  </w:num>
  <w:num w:numId="9">
    <w:abstractNumId w:val="16"/>
  </w:num>
  <w:num w:numId="10">
    <w:abstractNumId w:val="34"/>
  </w:num>
  <w:num w:numId="11">
    <w:abstractNumId w:val="10"/>
  </w:num>
  <w:num w:numId="12">
    <w:abstractNumId w:val="21"/>
  </w:num>
  <w:num w:numId="13">
    <w:abstractNumId w:val="41"/>
  </w:num>
  <w:num w:numId="14">
    <w:abstractNumId w:val="30"/>
  </w:num>
  <w:num w:numId="15">
    <w:abstractNumId w:val="18"/>
  </w:num>
  <w:num w:numId="16">
    <w:abstractNumId w:val="8"/>
  </w:num>
  <w:num w:numId="17">
    <w:abstractNumId w:val="0"/>
  </w:num>
  <w:num w:numId="18">
    <w:abstractNumId w:val="35"/>
  </w:num>
  <w:num w:numId="19">
    <w:abstractNumId w:val="31"/>
  </w:num>
  <w:num w:numId="20">
    <w:abstractNumId w:val="3"/>
  </w:num>
  <w:num w:numId="21">
    <w:abstractNumId w:val="13"/>
  </w:num>
  <w:num w:numId="22">
    <w:abstractNumId w:val="25"/>
  </w:num>
  <w:num w:numId="23">
    <w:abstractNumId w:val="1"/>
  </w:num>
  <w:num w:numId="24">
    <w:abstractNumId w:val="2"/>
  </w:num>
  <w:num w:numId="25">
    <w:abstractNumId w:val="5"/>
  </w:num>
  <w:num w:numId="26">
    <w:abstractNumId w:val="23"/>
  </w:num>
  <w:num w:numId="27">
    <w:abstractNumId w:val="45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9"/>
  </w:num>
  <w:num w:numId="39">
    <w:abstractNumId w:val="15"/>
  </w:num>
  <w:num w:numId="40">
    <w:abstractNumId w:val="12"/>
  </w:num>
  <w:num w:numId="41">
    <w:abstractNumId w:val="11"/>
  </w:num>
  <w:num w:numId="42">
    <w:abstractNumId w:val="22"/>
  </w:num>
  <w:num w:numId="43">
    <w:abstractNumId w:val="14"/>
  </w:num>
  <w:num w:numId="44">
    <w:abstractNumId w:val="26"/>
  </w:num>
  <w:num w:numId="45">
    <w:abstractNumId w:val="42"/>
  </w:num>
  <w:num w:numId="46">
    <w:abstractNumId w:val="28"/>
  </w:num>
  <w:num w:numId="47">
    <w:abstractNumId w:val="4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720"/>
  <w:characterSpacingControl w:val="doNotCompress"/>
  <w:hdrShapeDefaults>
    <o:shapedefaults v:ext="edit" spidmax="323586"/>
  </w:hdrShapeDefaults>
  <w:footnotePr>
    <w:numFmt w:val="decimalEnclosedCircleChinese"/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975F8A"/>
    <w:rsid w:val="000008A5"/>
    <w:rsid w:val="00001025"/>
    <w:rsid w:val="00001DB1"/>
    <w:rsid w:val="000058A9"/>
    <w:rsid w:val="000058CF"/>
    <w:rsid w:val="0000597D"/>
    <w:rsid w:val="000061A0"/>
    <w:rsid w:val="00006DE0"/>
    <w:rsid w:val="00007AAE"/>
    <w:rsid w:val="00010233"/>
    <w:rsid w:val="000102CA"/>
    <w:rsid w:val="000106A8"/>
    <w:rsid w:val="000106D6"/>
    <w:rsid w:val="00011661"/>
    <w:rsid w:val="00012391"/>
    <w:rsid w:val="00013F8D"/>
    <w:rsid w:val="000144C7"/>
    <w:rsid w:val="000144E9"/>
    <w:rsid w:val="00016AD0"/>
    <w:rsid w:val="00016C25"/>
    <w:rsid w:val="000170DD"/>
    <w:rsid w:val="0001731C"/>
    <w:rsid w:val="00021EE3"/>
    <w:rsid w:val="000225AB"/>
    <w:rsid w:val="0002430D"/>
    <w:rsid w:val="00024849"/>
    <w:rsid w:val="00024E6A"/>
    <w:rsid w:val="000252C3"/>
    <w:rsid w:val="000255B9"/>
    <w:rsid w:val="000262C4"/>
    <w:rsid w:val="00026FB8"/>
    <w:rsid w:val="000270AC"/>
    <w:rsid w:val="0002771B"/>
    <w:rsid w:val="000317C9"/>
    <w:rsid w:val="00031BA6"/>
    <w:rsid w:val="00032E1A"/>
    <w:rsid w:val="00033E2E"/>
    <w:rsid w:val="000353A0"/>
    <w:rsid w:val="00035936"/>
    <w:rsid w:val="00037595"/>
    <w:rsid w:val="00040046"/>
    <w:rsid w:val="00040380"/>
    <w:rsid w:val="00040E6D"/>
    <w:rsid w:val="000419E7"/>
    <w:rsid w:val="00041D9A"/>
    <w:rsid w:val="00042FEC"/>
    <w:rsid w:val="00043683"/>
    <w:rsid w:val="000437CA"/>
    <w:rsid w:val="00043B81"/>
    <w:rsid w:val="00044111"/>
    <w:rsid w:val="00044676"/>
    <w:rsid w:val="00045111"/>
    <w:rsid w:val="00045962"/>
    <w:rsid w:val="0004645D"/>
    <w:rsid w:val="00046816"/>
    <w:rsid w:val="00047172"/>
    <w:rsid w:val="000477C8"/>
    <w:rsid w:val="00047F9C"/>
    <w:rsid w:val="000511AC"/>
    <w:rsid w:val="000513C2"/>
    <w:rsid w:val="00051A20"/>
    <w:rsid w:val="00051B1C"/>
    <w:rsid w:val="00052526"/>
    <w:rsid w:val="00052583"/>
    <w:rsid w:val="00052D92"/>
    <w:rsid w:val="00053308"/>
    <w:rsid w:val="0005339A"/>
    <w:rsid w:val="00053AF6"/>
    <w:rsid w:val="00053EE8"/>
    <w:rsid w:val="00054580"/>
    <w:rsid w:val="00054946"/>
    <w:rsid w:val="00055457"/>
    <w:rsid w:val="000554E2"/>
    <w:rsid w:val="0005578B"/>
    <w:rsid w:val="00056054"/>
    <w:rsid w:val="00057206"/>
    <w:rsid w:val="0005781B"/>
    <w:rsid w:val="0006047C"/>
    <w:rsid w:val="000605CA"/>
    <w:rsid w:val="000618C2"/>
    <w:rsid w:val="0006348E"/>
    <w:rsid w:val="00064AF8"/>
    <w:rsid w:val="00064C06"/>
    <w:rsid w:val="00065E77"/>
    <w:rsid w:val="00066D41"/>
    <w:rsid w:val="00067836"/>
    <w:rsid w:val="00070086"/>
    <w:rsid w:val="00070B2F"/>
    <w:rsid w:val="00071D03"/>
    <w:rsid w:val="00071F8B"/>
    <w:rsid w:val="000727F9"/>
    <w:rsid w:val="00072D6C"/>
    <w:rsid w:val="0007377B"/>
    <w:rsid w:val="00074486"/>
    <w:rsid w:val="0007463C"/>
    <w:rsid w:val="00075281"/>
    <w:rsid w:val="000760A5"/>
    <w:rsid w:val="00077176"/>
    <w:rsid w:val="00077D52"/>
    <w:rsid w:val="0008101B"/>
    <w:rsid w:val="00081C80"/>
    <w:rsid w:val="00081D13"/>
    <w:rsid w:val="00082277"/>
    <w:rsid w:val="00082791"/>
    <w:rsid w:val="00082816"/>
    <w:rsid w:val="00083A13"/>
    <w:rsid w:val="00084F75"/>
    <w:rsid w:val="000855CD"/>
    <w:rsid w:val="0008573D"/>
    <w:rsid w:val="00085DD6"/>
    <w:rsid w:val="0008627A"/>
    <w:rsid w:val="0008638C"/>
    <w:rsid w:val="000879BD"/>
    <w:rsid w:val="000903E5"/>
    <w:rsid w:val="000904FE"/>
    <w:rsid w:val="00092A0B"/>
    <w:rsid w:val="00092E36"/>
    <w:rsid w:val="000935A8"/>
    <w:rsid w:val="00094A5F"/>
    <w:rsid w:val="0009702D"/>
    <w:rsid w:val="00097CA7"/>
    <w:rsid w:val="000A0A9B"/>
    <w:rsid w:val="000A2352"/>
    <w:rsid w:val="000A3C11"/>
    <w:rsid w:val="000A40BC"/>
    <w:rsid w:val="000A5E46"/>
    <w:rsid w:val="000A6371"/>
    <w:rsid w:val="000A6531"/>
    <w:rsid w:val="000A6CD9"/>
    <w:rsid w:val="000A6E4F"/>
    <w:rsid w:val="000B0921"/>
    <w:rsid w:val="000B10F8"/>
    <w:rsid w:val="000B1106"/>
    <w:rsid w:val="000B1B19"/>
    <w:rsid w:val="000B1E3E"/>
    <w:rsid w:val="000B2115"/>
    <w:rsid w:val="000B2A7A"/>
    <w:rsid w:val="000B3A46"/>
    <w:rsid w:val="000B412E"/>
    <w:rsid w:val="000B5B75"/>
    <w:rsid w:val="000B5E1C"/>
    <w:rsid w:val="000B6053"/>
    <w:rsid w:val="000B66F6"/>
    <w:rsid w:val="000B6CBE"/>
    <w:rsid w:val="000B6F62"/>
    <w:rsid w:val="000C09FA"/>
    <w:rsid w:val="000C0B61"/>
    <w:rsid w:val="000C1800"/>
    <w:rsid w:val="000C1AFF"/>
    <w:rsid w:val="000C2D1F"/>
    <w:rsid w:val="000C2EC7"/>
    <w:rsid w:val="000C3BE4"/>
    <w:rsid w:val="000C4C6E"/>
    <w:rsid w:val="000C55C8"/>
    <w:rsid w:val="000C5B61"/>
    <w:rsid w:val="000C6E29"/>
    <w:rsid w:val="000C7501"/>
    <w:rsid w:val="000D0B04"/>
    <w:rsid w:val="000D1BEF"/>
    <w:rsid w:val="000D1C24"/>
    <w:rsid w:val="000D2ABE"/>
    <w:rsid w:val="000D2CB7"/>
    <w:rsid w:val="000D307D"/>
    <w:rsid w:val="000D3624"/>
    <w:rsid w:val="000D3C1F"/>
    <w:rsid w:val="000D43E9"/>
    <w:rsid w:val="000D5F60"/>
    <w:rsid w:val="000D698D"/>
    <w:rsid w:val="000D7248"/>
    <w:rsid w:val="000D771B"/>
    <w:rsid w:val="000E0026"/>
    <w:rsid w:val="000E016C"/>
    <w:rsid w:val="000E07D3"/>
    <w:rsid w:val="000E0A34"/>
    <w:rsid w:val="000E0B4C"/>
    <w:rsid w:val="000E1492"/>
    <w:rsid w:val="000E1EFB"/>
    <w:rsid w:val="000E2042"/>
    <w:rsid w:val="000E375B"/>
    <w:rsid w:val="000E379B"/>
    <w:rsid w:val="000E3DB8"/>
    <w:rsid w:val="000E4048"/>
    <w:rsid w:val="000E45A8"/>
    <w:rsid w:val="000E4E45"/>
    <w:rsid w:val="000E4EE0"/>
    <w:rsid w:val="000E4F1E"/>
    <w:rsid w:val="000E51CB"/>
    <w:rsid w:val="000E570C"/>
    <w:rsid w:val="000E634B"/>
    <w:rsid w:val="000E636C"/>
    <w:rsid w:val="000E6C3E"/>
    <w:rsid w:val="000F1591"/>
    <w:rsid w:val="000F336D"/>
    <w:rsid w:val="000F3E6F"/>
    <w:rsid w:val="000F434D"/>
    <w:rsid w:val="000F6328"/>
    <w:rsid w:val="000F6436"/>
    <w:rsid w:val="000F6D3E"/>
    <w:rsid w:val="000F73F0"/>
    <w:rsid w:val="00101210"/>
    <w:rsid w:val="001019C3"/>
    <w:rsid w:val="00102F63"/>
    <w:rsid w:val="0010346E"/>
    <w:rsid w:val="001038E9"/>
    <w:rsid w:val="00103F12"/>
    <w:rsid w:val="0010404B"/>
    <w:rsid w:val="001040DF"/>
    <w:rsid w:val="00104777"/>
    <w:rsid w:val="001067B5"/>
    <w:rsid w:val="00106AB0"/>
    <w:rsid w:val="00106BBE"/>
    <w:rsid w:val="0010703E"/>
    <w:rsid w:val="001071AD"/>
    <w:rsid w:val="00110D31"/>
    <w:rsid w:val="00112118"/>
    <w:rsid w:val="00112E7A"/>
    <w:rsid w:val="001134D1"/>
    <w:rsid w:val="001138B5"/>
    <w:rsid w:val="00113E66"/>
    <w:rsid w:val="001140A9"/>
    <w:rsid w:val="00116132"/>
    <w:rsid w:val="0011657D"/>
    <w:rsid w:val="00116813"/>
    <w:rsid w:val="001171A6"/>
    <w:rsid w:val="00117F39"/>
    <w:rsid w:val="0012030C"/>
    <w:rsid w:val="0012072B"/>
    <w:rsid w:val="00120C92"/>
    <w:rsid w:val="00120F91"/>
    <w:rsid w:val="001212A2"/>
    <w:rsid w:val="0012442D"/>
    <w:rsid w:val="00125135"/>
    <w:rsid w:val="001251E8"/>
    <w:rsid w:val="00125985"/>
    <w:rsid w:val="00125F62"/>
    <w:rsid w:val="001262CA"/>
    <w:rsid w:val="001263D8"/>
    <w:rsid w:val="00126A26"/>
    <w:rsid w:val="001271CD"/>
    <w:rsid w:val="001277C7"/>
    <w:rsid w:val="0013052C"/>
    <w:rsid w:val="001320DF"/>
    <w:rsid w:val="00132C73"/>
    <w:rsid w:val="00133151"/>
    <w:rsid w:val="0013323D"/>
    <w:rsid w:val="00133E31"/>
    <w:rsid w:val="00134804"/>
    <w:rsid w:val="00134FD5"/>
    <w:rsid w:val="001350B8"/>
    <w:rsid w:val="001351FF"/>
    <w:rsid w:val="00135873"/>
    <w:rsid w:val="00135CCD"/>
    <w:rsid w:val="0013666B"/>
    <w:rsid w:val="0013745C"/>
    <w:rsid w:val="00137F06"/>
    <w:rsid w:val="0014073E"/>
    <w:rsid w:val="0014075B"/>
    <w:rsid w:val="001420AF"/>
    <w:rsid w:val="00142262"/>
    <w:rsid w:val="001432FC"/>
    <w:rsid w:val="00146541"/>
    <w:rsid w:val="0014690B"/>
    <w:rsid w:val="00147088"/>
    <w:rsid w:val="00147756"/>
    <w:rsid w:val="00150D7D"/>
    <w:rsid w:val="0015186A"/>
    <w:rsid w:val="00151D38"/>
    <w:rsid w:val="00151D76"/>
    <w:rsid w:val="00152C03"/>
    <w:rsid w:val="0015316B"/>
    <w:rsid w:val="00153302"/>
    <w:rsid w:val="00154827"/>
    <w:rsid w:val="0015490C"/>
    <w:rsid w:val="00154FBD"/>
    <w:rsid w:val="0015647A"/>
    <w:rsid w:val="0015669D"/>
    <w:rsid w:val="001566BB"/>
    <w:rsid w:val="00157ABE"/>
    <w:rsid w:val="00157FEE"/>
    <w:rsid w:val="00160472"/>
    <w:rsid w:val="00160CDD"/>
    <w:rsid w:val="00160F07"/>
    <w:rsid w:val="0016113C"/>
    <w:rsid w:val="00161BB5"/>
    <w:rsid w:val="00163289"/>
    <w:rsid w:val="00165153"/>
    <w:rsid w:val="0016581E"/>
    <w:rsid w:val="001660C5"/>
    <w:rsid w:val="00166147"/>
    <w:rsid w:val="00167C92"/>
    <w:rsid w:val="00167E92"/>
    <w:rsid w:val="001701C6"/>
    <w:rsid w:val="0017137A"/>
    <w:rsid w:val="00173BFD"/>
    <w:rsid w:val="0017524E"/>
    <w:rsid w:val="001755B4"/>
    <w:rsid w:val="0017759F"/>
    <w:rsid w:val="00177BD9"/>
    <w:rsid w:val="00177C27"/>
    <w:rsid w:val="0018075D"/>
    <w:rsid w:val="00180AE5"/>
    <w:rsid w:val="001813B8"/>
    <w:rsid w:val="00181957"/>
    <w:rsid w:val="00181D30"/>
    <w:rsid w:val="0018226C"/>
    <w:rsid w:val="001837DC"/>
    <w:rsid w:val="0018397A"/>
    <w:rsid w:val="00184CD2"/>
    <w:rsid w:val="001862ED"/>
    <w:rsid w:val="0018654C"/>
    <w:rsid w:val="001878BB"/>
    <w:rsid w:val="00190362"/>
    <w:rsid w:val="001906B0"/>
    <w:rsid w:val="001908C2"/>
    <w:rsid w:val="001913B9"/>
    <w:rsid w:val="001914AB"/>
    <w:rsid w:val="00192831"/>
    <w:rsid w:val="00192B9B"/>
    <w:rsid w:val="00192FE9"/>
    <w:rsid w:val="00194391"/>
    <w:rsid w:val="00194ABA"/>
    <w:rsid w:val="00195231"/>
    <w:rsid w:val="0019528D"/>
    <w:rsid w:val="001953E9"/>
    <w:rsid w:val="00195824"/>
    <w:rsid w:val="00196158"/>
    <w:rsid w:val="001961E2"/>
    <w:rsid w:val="001969E7"/>
    <w:rsid w:val="00196DEA"/>
    <w:rsid w:val="001975CF"/>
    <w:rsid w:val="001A25EA"/>
    <w:rsid w:val="001A2ADE"/>
    <w:rsid w:val="001A3595"/>
    <w:rsid w:val="001A377D"/>
    <w:rsid w:val="001A41E5"/>
    <w:rsid w:val="001A51E7"/>
    <w:rsid w:val="001A67BE"/>
    <w:rsid w:val="001A7304"/>
    <w:rsid w:val="001A78CF"/>
    <w:rsid w:val="001B01D8"/>
    <w:rsid w:val="001B0EB6"/>
    <w:rsid w:val="001B2A74"/>
    <w:rsid w:val="001B2CAE"/>
    <w:rsid w:val="001B3538"/>
    <w:rsid w:val="001B3591"/>
    <w:rsid w:val="001B3AF7"/>
    <w:rsid w:val="001B6ADF"/>
    <w:rsid w:val="001C09A0"/>
    <w:rsid w:val="001C0E33"/>
    <w:rsid w:val="001C13BE"/>
    <w:rsid w:val="001C1F1A"/>
    <w:rsid w:val="001C235A"/>
    <w:rsid w:val="001C2A46"/>
    <w:rsid w:val="001C406D"/>
    <w:rsid w:val="001C5EDA"/>
    <w:rsid w:val="001C7897"/>
    <w:rsid w:val="001D0692"/>
    <w:rsid w:val="001D09C7"/>
    <w:rsid w:val="001D13E2"/>
    <w:rsid w:val="001D22B0"/>
    <w:rsid w:val="001D371F"/>
    <w:rsid w:val="001D3AC5"/>
    <w:rsid w:val="001D43A3"/>
    <w:rsid w:val="001D5001"/>
    <w:rsid w:val="001D5DBA"/>
    <w:rsid w:val="001E00F0"/>
    <w:rsid w:val="001E09ED"/>
    <w:rsid w:val="001E1701"/>
    <w:rsid w:val="001E271C"/>
    <w:rsid w:val="001E32FA"/>
    <w:rsid w:val="001E3517"/>
    <w:rsid w:val="001E3A69"/>
    <w:rsid w:val="001E53D1"/>
    <w:rsid w:val="001E62F8"/>
    <w:rsid w:val="001E68CE"/>
    <w:rsid w:val="001E6AEC"/>
    <w:rsid w:val="001E6CDA"/>
    <w:rsid w:val="001E7381"/>
    <w:rsid w:val="001E7664"/>
    <w:rsid w:val="001E7A7D"/>
    <w:rsid w:val="001F0993"/>
    <w:rsid w:val="001F18C1"/>
    <w:rsid w:val="001F2BD9"/>
    <w:rsid w:val="001F4234"/>
    <w:rsid w:val="001F5010"/>
    <w:rsid w:val="001F59D0"/>
    <w:rsid w:val="001F5A0E"/>
    <w:rsid w:val="001F60ED"/>
    <w:rsid w:val="001F695C"/>
    <w:rsid w:val="001F6D07"/>
    <w:rsid w:val="001F7ED1"/>
    <w:rsid w:val="00200B67"/>
    <w:rsid w:val="00200E5E"/>
    <w:rsid w:val="002011D8"/>
    <w:rsid w:val="00202068"/>
    <w:rsid w:val="002021A2"/>
    <w:rsid w:val="002022AD"/>
    <w:rsid w:val="002022D0"/>
    <w:rsid w:val="00202A91"/>
    <w:rsid w:val="00202E75"/>
    <w:rsid w:val="00202FDD"/>
    <w:rsid w:val="00203103"/>
    <w:rsid w:val="002041C0"/>
    <w:rsid w:val="0020445B"/>
    <w:rsid w:val="002052B7"/>
    <w:rsid w:val="002052F4"/>
    <w:rsid w:val="00205CA4"/>
    <w:rsid w:val="00205FA3"/>
    <w:rsid w:val="002062BA"/>
    <w:rsid w:val="002067F3"/>
    <w:rsid w:val="00207A9D"/>
    <w:rsid w:val="00210874"/>
    <w:rsid w:val="00210CED"/>
    <w:rsid w:val="00212240"/>
    <w:rsid w:val="00212F5D"/>
    <w:rsid w:val="00213892"/>
    <w:rsid w:val="00214163"/>
    <w:rsid w:val="002142D4"/>
    <w:rsid w:val="00214747"/>
    <w:rsid w:val="0021491C"/>
    <w:rsid w:val="00214EBC"/>
    <w:rsid w:val="002150E9"/>
    <w:rsid w:val="00216219"/>
    <w:rsid w:val="00216CD3"/>
    <w:rsid w:val="00220009"/>
    <w:rsid w:val="00220985"/>
    <w:rsid w:val="00221262"/>
    <w:rsid w:val="00221DCA"/>
    <w:rsid w:val="002224AB"/>
    <w:rsid w:val="0022343F"/>
    <w:rsid w:val="002243BC"/>
    <w:rsid w:val="002246BD"/>
    <w:rsid w:val="00225CEA"/>
    <w:rsid w:val="002277DC"/>
    <w:rsid w:val="00227B17"/>
    <w:rsid w:val="00227DD7"/>
    <w:rsid w:val="002325C2"/>
    <w:rsid w:val="00232845"/>
    <w:rsid w:val="002331B9"/>
    <w:rsid w:val="002342DC"/>
    <w:rsid w:val="00234583"/>
    <w:rsid w:val="002359B0"/>
    <w:rsid w:val="00235E11"/>
    <w:rsid w:val="0023680D"/>
    <w:rsid w:val="0023692E"/>
    <w:rsid w:val="00236D63"/>
    <w:rsid w:val="0023785D"/>
    <w:rsid w:val="00237E52"/>
    <w:rsid w:val="002407C0"/>
    <w:rsid w:val="002411A2"/>
    <w:rsid w:val="002432CA"/>
    <w:rsid w:val="00243849"/>
    <w:rsid w:val="00243B30"/>
    <w:rsid w:val="00244E70"/>
    <w:rsid w:val="00246297"/>
    <w:rsid w:val="002464F0"/>
    <w:rsid w:val="0024665D"/>
    <w:rsid w:val="00251488"/>
    <w:rsid w:val="0025197D"/>
    <w:rsid w:val="00252B03"/>
    <w:rsid w:val="00253195"/>
    <w:rsid w:val="0025365A"/>
    <w:rsid w:val="00253C8F"/>
    <w:rsid w:val="00253E2C"/>
    <w:rsid w:val="00256425"/>
    <w:rsid w:val="00256431"/>
    <w:rsid w:val="00257DB7"/>
    <w:rsid w:val="00260E73"/>
    <w:rsid w:val="00260FBC"/>
    <w:rsid w:val="00261469"/>
    <w:rsid w:val="0026255F"/>
    <w:rsid w:val="00263195"/>
    <w:rsid w:val="002635FF"/>
    <w:rsid w:val="00263D4F"/>
    <w:rsid w:val="00263F62"/>
    <w:rsid w:val="00264AF5"/>
    <w:rsid w:val="00264F36"/>
    <w:rsid w:val="00264F8C"/>
    <w:rsid w:val="00265210"/>
    <w:rsid w:val="0026740C"/>
    <w:rsid w:val="00267A6C"/>
    <w:rsid w:val="00270A7D"/>
    <w:rsid w:val="00270B85"/>
    <w:rsid w:val="00270BF1"/>
    <w:rsid w:val="00272B8A"/>
    <w:rsid w:val="00273533"/>
    <w:rsid w:val="002747E2"/>
    <w:rsid w:val="00275127"/>
    <w:rsid w:val="00275603"/>
    <w:rsid w:val="00275693"/>
    <w:rsid w:val="002763D8"/>
    <w:rsid w:val="00276FC3"/>
    <w:rsid w:val="002778C2"/>
    <w:rsid w:val="00281444"/>
    <w:rsid w:val="00283E6A"/>
    <w:rsid w:val="00284327"/>
    <w:rsid w:val="00285BFC"/>
    <w:rsid w:val="00286AAA"/>
    <w:rsid w:val="00286FBF"/>
    <w:rsid w:val="00287422"/>
    <w:rsid w:val="0029043A"/>
    <w:rsid w:val="002906C1"/>
    <w:rsid w:val="00290CDE"/>
    <w:rsid w:val="00292347"/>
    <w:rsid w:val="002925B5"/>
    <w:rsid w:val="00293EC7"/>
    <w:rsid w:val="00295E01"/>
    <w:rsid w:val="00296584"/>
    <w:rsid w:val="00297B92"/>
    <w:rsid w:val="002A1342"/>
    <w:rsid w:val="002A13B9"/>
    <w:rsid w:val="002A3B97"/>
    <w:rsid w:val="002A3CD0"/>
    <w:rsid w:val="002A5D43"/>
    <w:rsid w:val="002A5D84"/>
    <w:rsid w:val="002A7BA8"/>
    <w:rsid w:val="002B05C0"/>
    <w:rsid w:val="002B06EC"/>
    <w:rsid w:val="002B1342"/>
    <w:rsid w:val="002B16DA"/>
    <w:rsid w:val="002B1902"/>
    <w:rsid w:val="002B1923"/>
    <w:rsid w:val="002B1E54"/>
    <w:rsid w:val="002B2A4A"/>
    <w:rsid w:val="002B2D1A"/>
    <w:rsid w:val="002B4364"/>
    <w:rsid w:val="002B577D"/>
    <w:rsid w:val="002B5E9A"/>
    <w:rsid w:val="002B6338"/>
    <w:rsid w:val="002B75FD"/>
    <w:rsid w:val="002C0007"/>
    <w:rsid w:val="002C0525"/>
    <w:rsid w:val="002C0B2F"/>
    <w:rsid w:val="002C107B"/>
    <w:rsid w:val="002C1939"/>
    <w:rsid w:val="002C2225"/>
    <w:rsid w:val="002C3026"/>
    <w:rsid w:val="002C30E2"/>
    <w:rsid w:val="002C3A06"/>
    <w:rsid w:val="002C3ABF"/>
    <w:rsid w:val="002C5AF6"/>
    <w:rsid w:val="002C6C31"/>
    <w:rsid w:val="002C73E0"/>
    <w:rsid w:val="002C75FF"/>
    <w:rsid w:val="002C787C"/>
    <w:rsid w:val="002D015E"/>
    <w:rsid w:val="002D02EC"/>
    <w:rsid w:val="002D2359"/>
    <w:rsid w:val="002D2476"/>
    <w:rsid w:val="002D2C77"/>
    <w:rsid w:val="002D31E0"/>
    <w:rsid w:val="002D404A"/>
    <w:rsid w:val="002D51F1"/>
    <w:rsid w:val="002D56A5"/>
    <w:rsid w:val="002D7F4C"/>
    <w:rsid w:val="002E00CC"/>
    <w:rsid w:val="002E04D7"/>
    <w:rsid w:val="002E1877"/>
    <w:rsid w:val="002E215B"/>
    <w:rsid w:val="002E2F96"/>
    <w:rsid w:val="002E45A6"/>
    <w:rsid w:val="002E544F"/>
    <w:rsid w:val="002E5F36"/>
    <w:rsid w:val="002E5F75"/>
    <w:rsid w:val="002F025C"/>
    <w:rsid w:val="002F330A"/>
    <w:rsid w:val="002F33E3"/>
    <w:rsid w:val="002F364E"/>
    <w:rsid w:val="002F4279"/>
    <w:rsid w:val="002F4841"/>
    <w:rsid w:val="002F48F0"/>
    <w:rsid w:val="002F50DE"/>
    <w:rsid w:val="002F608F"/>
    <w:rsid w:val="002F7177"/>
    <w:rsid w:val="002F752E"/>
    <w:rsid w:val="002F791C"/>
    <w:rsid w:val="00300BBF"/>
    <w:rsid w:val="00300C15"/>
    <w:rsid w:val="00300C27"/>
    <w:rsid w:val="00300EA8"/>
    <w:rsid w:val="00301060"/>
    <w:rsid w:val="003012C4"/>
    <w:rsid w:val="0030209B"/>
    <w:rsid w:val="00303CC3"/>
    <w:rsid w:val="00304226"/>
    <w:rsid w:val="0030520A"/>
    <w:rsid w:val="00305306"/>
    <w:rsid w:val="00305577"/>
    <w:rsid w:val="003055D7"/>
    <w:rsid w:val="0030571E"/>
    <w:rsid w:val="003060EF"/>
    <w:rsid w:val="003063FA"/>
    <w:rsid w:val="00306B39"/>
    <w:rsid w:val="0031079D"/>
    <w:rsid w:val="00310B97"/>
    <w:rsid w:val="00311D84"/>
    <w:rsid w:val="00311E07"/>
    <w:rsid w:val="00312500"/>
    <w:rsid w:val="00312D8C"/>
    <w:rsid w:val="00313A70"/>
    <w:rsid w:val="003145AF"/>
    <w:rsid w:val="003147A7"/>
    <w:rsid w:val="00314CD5"/>
    <w:rsid w:val="00315018"/>
    <w:rsid w:val="003157DC"/>
    <w:rsid w:val="00315BB1"/>
    <w:rsid w:val="00317F5E"/>
    <w:rsid w:val="00321595"/>
    <w:rsid w:val="003231AA"/>
    <w:rsid w:val="00323329"/>
    <w:rsid w:val="00323B43"/>
    <w:rsid w:val="00324493"/>
    <w:rsid w:val="00324DB0"/>
    <w:rsid w:val="00326AAB"/>
    <w:rsid w:val="00326AE5"/>
    <w:rsid w:val="00327161"/>
    <w:rsid w:val="00327F71"/>
    <w:rsid w:val="00330519"/>
    <w:rsid w:val="003312C6"/>
    <w:rsid w:val="00333B17"/>
    <w:rsid w:val="00333EE2"/>
    <w:rsid w:val="00334CF4"/>
    <w:rsid w:val="003353A7"/>
    <w:rsid w:val="0033599A"/>
    <w:rsid w:val="0033648B"/>
    <w:rsid w:val="00336AC6"/>
    <w:rsid w:val="00336BB0"/>
    <w:rsid w:val="00340E2A"/>
    <w:rsid w:val="00341A11"/>
    <w:rsid w:val="0034493A"/>
    <w:rsid w:val="00345162"/>
    <w:rsid w:val="003455C6"/>
    <w:rsid w:val="00346704"/>
    <w:rsid w:val="00346AC1"/>
    <w:rsid w:val="00350F1B"/>
    <w:rsid w:val="003514D0"/>
    <w:rsid w:val="003517F3"/>
    <w:rsid w:val="00351B65"/>
    <w:rsid w:val="00352680"/>
    <w:rsid w:val="00353106"/>
    <w:rsid w:val="00353695"/>
    <w:rsid w:val="00353F49"/>
    <w:rsid w:val="00356736"/>
    <w:rsid w:val="00357714"/>
    <w:rsid w:val="00357FF9"/>
    <w:rsid w:val="00360421"/>
    <w:rsid w:val="003609E2"/>
    <w:rsid w:val="00361639"/>
    <w:rsid w:val="003629B1"/>
    <w:rsid w:val="00362CAB"/>
    <w:rsid w:val="00364D4F"/>
    <w:rsid w:val="00364EA0"/>
    <w:rsid w:val="00364F50"/>
    <w:rsid w:val="003655F0"/>
    <w:rsid w:val="00365877"/>
    <w:rsid w:val="00365BBB"/>
    <w:rsid w:val="00365C13"/>
    <w:rsid w:val="00366E9D"/>
    <w:rsid w:val="00367F7A"/>
    <w:rsid w:val="00370AD6"/>
    <w:rsid w:val="00371046"/>
    <w:rsid w:val="003735B4"/>
    <w:rsid w:val="003736CE"/>
    <w:rsid w:val="00374022"/>
    <w:rsid w:val="003755D9"/>
    <w:rsid w:val="00375D03"/>
    <w:rsid w:val="00376631"/>
    <w:rsid w:val="00376CE6"/>
    <w:rsid w:val="00376F79"/>
    <w:rsid w:val="00380C4B"/>
    <w:rsid w:val="00380D4D"/>
    <w:rsid w:val="003812B2"/>
    <w:rsid w:val="00382EA6"/>
    <w:rsid w:val="00383773"/>
    <w:rsid w:val="00384573"/>
    <w:rsid w:val="00384BAF"/>
    <w:rsid w:val="00384C3D"/>
    <w:rsid w:val="00385087"/>
    <w:rsid w:val="003851A3"/>
    <w:rsid w:val="00385692"/>
    <w:rsid w:val="003871E5"/>
    <w:rsid w:val="00390239"/>
    <w:rsid w:val="003906C1"/>
    <w:rsid w:val="00391AB0"/>
    <w:rsid w:val="00391B94"/>
    <w:rsid w:val="0039212A"/>
    <w:rsid w:val="00392582"/>
    <w:rsid w:val="00392C28"/>
    <w:rsid w:val="00392CBF"/>
    <w:rsid w:val="00392D37"/>
    <w:rsid w:val="003943D1"/>
    <w:rsid w:val="00395694"/>
    <w:rsid w:val="003960B6"/>
    <w:rsid w:val="00396AB9"/>
    <w:rsid w:val="00396D2B"/>
    <w:rsid w:val="003971E8"/>
    <w:rsid w:val="00397EDE"/>
    <w:rsid w:val="003A1EBD"/>
    <w:rsid w:val="003A1FB3"/>
    <w:rsid w:val="003A2034"/>
    <w:rsid w:val="003A2A11"/>
    <w:rsid w:val="003A2ABE"/>
    <w:rsid w:val="003A2E7F"/>
    <w:rsid w:val="003A3874"/>
    <w:rsid w:val="003A3A15"/>
    <w:rsid w:val="003A5CB2"/>
    <w:rsid w:val="003A7466"/>
    <w:rsid w:val="003A7708"/>
    <w:rsid w:val="003B184B"/>
    <w:rsid w:val="003B1E02"/>
    <w:rsid w:val="003B4AE3"/>
    <w:rsid w:val="003B6870"/>
    <w:rsid w:val="003C0090"/>
    <w:rsid w:val="003C0D1D"/>
    <w:rsid w:val="003C108E"/>
    <w:rsid w:val="003C16F2"/>
    <w:rsid w:val="003C1CBD"/>
    <w:rsid w:val="003C26ED"/>
    <w:rsid w:val="003C40BA"/>
    <w:rsid w:val="003C55B5"/>
    <w:rsid w:val="003C6A46"/>
    <w:rsid w:val="003C6DE1"/>
    <w:rsid w:val="003C71D3"/>
    <w:rsid w:val="003C775D"/>
    <w:rsid w:val="003C7857"/>
    <w:rsid w:val="003D0147"/>
    <w:rsid w:val="003D0BC1"/>
    <w:rsid w:val="003D1501"/>
    <w:rsid w:val="003D2A53"/>
    <w:rsid w:val="003D37D8"/>
    <w:rsid w:val="003D3CB8"/>
    <w:rsid w:val="003D4E94"/>
    <w:rsid w:val="003D54E5"/>
    <w:rsid w:val="003D66A6"/>
    <w:rsid w:val="003D772F"/>
    <w:rsid w:val="003E1594"/>
    <w:rsid w:val="003E33AD"/>
    <w:rsid w:val="003E3F6E"/>
    <w:rsid w:val="003E4148"/>
    <w:rsid w:val="003E5B2B"/>
    <w:rsid w:val="003E6D69"/>
    <w:rsid w:val="003E6F9A"/>
    <w:rsid w:val="003E77BA"/>
    <w:rsid w:val="003F16D1"/>
    <w:rsid w:val="003F2344"/>
    <w:rsid w:val="003F300A"/>
    <w:rsid w:val="003F31B1"/>
    <w:rsid w:val="003F3F6F"/>
    <w:rsid w:val="003F3FC6"/>
    <w:rsid w:val="003F43F1"/>
    <w:rsid w:val="003F48D9"/>
    <w:rsid w:val="003F4D8E"/>
    <w:rsid w:val="003F5D6A"/>
    <w:rsid w:val="003F63DE"/>
    <w:rsid w:val="003F6622"/>
    <w:rsid w:val="003F75A8"/>
    <w:rsid w:val="0040076A"/>
    <w:rsid w:val="00401E99"/>
    <w:rsid w:val="00402B6D"/>
    <w:rsid w:val="00402EC1"/>
    <w:rsid w:val="00404559"/>
    <w:rsid w:val="004047DB"/>
    <w:rsid w:val="00404F20"/>
    <w:rsid w:val="0040699C"/>
    <w:rsid w:val="00406D12"/>
    <w:rsid w:val="0040798D"/>
    <w:rsid w:val="00407CB1"/>
    <w:rsid w:val="00411FA0"/>
    <w:rsid w:val="004120FA"/>
    <w:rsid w:val="00412DC6"/>
    <w:rsid w:val="004130C2"/>
    <w:rsid w:val="0041348B"/>
    <w:rsid w:val="00415FC1"/>
    <w:rsid w:val="004163DB"/>
    <w:rsid w:val="004171E4"/>
    <w:rsid w:val="00420B14"/>
    <w:rsid w:val="00421430"/>
    <w:rsid w:val="004214D0"/>
    <w:rsid w:val="004223A0"/>
    <w:rsid w:val="004229E3"/>
    <w:rsid w:val="004240FF"/>
    <w:rsid w:val="004241A6"/>
    <w:rsid w:val="00425385"/>
    <w:rsid w:val="004265B3"/>
    <w:rsid w:val="004269BB"/>
    <w:rsid w:val="004301C4"/>
    <w:rsid w:val="00431A0E"/>
    <w:rsid w:val="00431AC6"/>
    <w:rsid w:val="00432276"/>
    <w:rsid w:val="004344B4"/>
    <w:rsid w:val="004348B2"/>
    <w:rsid w:val="004358AB"/>
    <w:rsid w:val="00435C73"/>
    <w:rsid w:val="00435DA5"/>
    <w:rsid w:val="004373E2"/>
    <w:rsid w:val="004407DC"/>
    <w:rsid w:val="0044097F"/>
    <w:rsid w:val="00440BD5"/>
    <w:rsid w:val="00441B54"/>
    <w:rsid w:val="004423A9"/>
    <w:rsid w:val="0044292B"/>
    <w:rsid w:val="004432ED"/>
    <w:rsid w:val="00443719"/>
    <w:rsid w:val="00443CFB"/>
    <w:rsid w:val="00444018"/>
    <w:rsid w:val="004447BE"/>
    <w:rsid w:val="004447E8"/>
    <w:rsid w:val="00445194"/>
    <w:rsid w:val="0044588F"/>
    <w:rsid w:val="00446BAD"/>
    <w:rsid w:val="00446C1A"/>
    <w:rsid w:val="00447730"/>
    <w:rsid w:val="00447A99"/>
    <w:rsid w:val="00450CE3"/>
    <w:rsid w:val="004514ED"/>
    <w:rsid w:val="004538FB"/>
    <w:rsid w:val="004549F7"/>
    <w:rsid w:val="00454BEC"/>
    <w:rsid w:val="004565A1"/>
    <w:rsid w:val="00456F79"/>
    <w:rsid w:val="00457A0F"/>
    <w:rsid w:val="00460436"/>
    <w:rsid w:val="00460AC3"/>
    <w:rsid w:val="00462644"/>
    <w:rsid w:val="00462E36"/>
    <w:rsid w:val="004639C4"/>
    <w:rsid w:val="00463F61"/>
    <w:rsid w:val="00465226"/>
    <w:rsid w:val="00466129"/>
    <w:rsid w:val="00466580"/>
    <w:rsid w:val="00466BA9"/>
    <w:rsid w:val="00467042"/>
    <w:rsid w:val="00467567"/>
    <w:rsid w:val="00467663"/>
    <w:rsid w:val="0047009E"/>
    <w:rsid w:val="00471770"/>
    <w:rsid w:val="00471B42"/>
    <w:rsid w:val="00471D8C"/>
    <w:rsid w:val="00473288"/>
    <w:rsid w:val="0047346D"/>
    <w:rsid w:val="00474467"/>
    <w:rsid w:val="004753AB"/>
    <w:rsid w:val="00475B5D"/>
    <w:rsid w:val="004762F3"/>
    <w:rsid w:val="004768B2"/>
    <w:rsid w:val="004779BB"/>
    <w:rsid w:val="00481170"/>
    <w:rsid w:val="00481F28"/>
    <w:rsid w:val="00482105"/>
    <w:rsid w:val="00483397"/>
    <w:rsid w:val="00485861"/>
    <w:rsid w:val="00485FA3"/>
    <w:rsid w:val="0048699F"/>
    <w:rsid w:val="004870DD"/>
    <w:rsid w:val="0048713E"/>
    <w:rsid w:val="00487CD9"/>
    <w:rsid w:val="00492449"/>
    <w:rsid w:val="004931EA"/>
    <w:rsid w:val="00496C64"/>
    <w:rsid w:val="00497C7C"/>
    <w:rsid w:val="004A00C6"/>
    <w:rsid w:val="004A06AE"/>
    <w:rsid w:val="004A274F"/>
    <w:rsid w:val="004A2A70"/>
    <w:rsid w:val="004A2D26"/>
    <w:rsid w:val="004A2E12"/>
    <w:rsid w:val="004A3916"/>
    <w:rsid w:val="004A46BE"/>
    <w:rsid w:val="004A7565"/>
    <w:rsid w:val="004A790B"/>
    <w:rsid w:val="004B031D"/>
    <w:rsid w:val="004B13FA"/>
    <w:rsid w:val="004B4C5F"/>
    <w:rsid w:val="004B4F68"/>
    <w:rsid w:val="004B54B8"/>
    <w:rsid w:val="004B5532"/>
    <w:rsid w:val="004B59AF"/>
    <w:rsid w:val="004B5DFC"/>
    <w:rsid w:val="004B6C8B"/>
    <w:rsid w:val="004B7432"/>
    <w:rsid w:val="004C1886"/>
    <w:rsid w:val="004C19B9"/>
    <w:rsid w:val="004C1E68"/>
    <w:rsid w:val="004C2E12"/>
    <w:rsid w:val="004C3674"/>
    <w:rsid w:val="004C3BAE"/>
    <w:rsid w:val="004C46A6"/>
    <w:rsid w:val="004C4AF6"/>
    <w:rsid w:val="004C4F62"/>
    <w:rsid w:val="004C5ADB"/>
    <w:rsid w:val="004C5C56"/>
    <w:rsid w:val="004C7F3D"/>
    <w:rsid w:val="004D2309"/>
    <w:rsid w:val="004D367D"/>
    <w:rsid w:val="004D3C67"/>
    <w:rsid w:val="004D438F"/>
    <w:rsid w:val="004D4F1E"/>
    <w:rsid w:val="004D57B8"/>
    <w:rsid w:val="004D6533"/>
    <w:rsid w:val="004D6868"/>
    <w:rsid w:val="004D6C5C"/>
    <w:rsid w:val="004E074C"/>
    <w:rsid w:val="004E0A6E"/>
    <w:rsid w:val="004E0E87"/>
    <w:rsid w:val="004E2114"/>
    <w:rsid w:val="004E23D6"/>
    <w:rsid w:val="004E3573"/>
    <w:rsid w:val="004E3B2A"/>
    <w:rsid w:val="004E4247"/>
    <w:rsid w:val="004E661F"/>
    <w:rsid w:val="004E6FDD"/>
    <w:rsid w:val="004E79E3"/>
    <w:rsid w:val="004E7A38"/>
    <w:rsid w:val="004F0894"/>
    <w:rsid w:val="004F1181"/>
    <w:rsid w:val="004F1304"/>
    <w:rsid w:val="004F1579"/>
    <w:rsid w:val="004F1C08"/>
    <w:rsid w:val="004F26A0"/>
    <w:rsid w:val="004F2C54"/>
    <w:rsid w:val="004F3860"/>
    <w:rsid w:val="004F3AAF"/>
    <w:rsid w:val="004F48E6"/>
    <w:rsid w:val="004F53DA"/>
    <w:rsid w:val="004F5847"/>
    <w:rsid w:val="004F5872"/>
    <w:rsid w:val="004F5FD1"/>
    <w:rsid w:val="004F6FA9"/>
    <w:rsid w:val="004F7183"/>
    <w:rsid w:val="004F77F7"/>
    <w:rsid w:val="004F79D2"/>
    <w:rsid w:val="0050019B"/>
    <w:rsid w:val="005018C7"/>
    <w:rsid w:val="00501A9E"/>
    <w:rsid w:val="0050216D"/>
    <w:rsid w:val="00503756"/>
    <w:rsid w:val="0050393E"/>
    <w:rsid w:val="00503EA2"/>
    <w:rsid w:val="00503FF1"/>
    <w:rsid w:val="0050435D"/>
    <w:rsid w:val="00504472"/>
    <w:rsid w:val="005068E8"/>
    <w:rsid w:val="00506C92"/>
    <w:rsid w:val="005074AA"/>
    <w:rsid w:val="00507959"/>
    <w:rsid w:val="0051029A"/>
    <w:rsid w:val="00510F1B"/>
    <w:rsid w:val="005111BB"/>
    <w:rsid w:val="00511799"/>
    <w:rsid w:val="00515EB7"/>
    <w:rsid w:val="005162A4"/>
    <w:rsid w:val="00516B4F"/>
    <w:rsid w:val="00516DB0"/>
    <w:rsid w:val="00516FC5"/>
    <w:rsid w:val="00520D78"/>
    <w:rsid w:val="005213ED"/>
    <w:rsid w:val="00524320"/>
    <w:rsid w:val="00526814"/>
    <w:rsid w:val="005277FF"/>
    <w:rsid w:val="005308B3"/>
    <w:rsid w:val="00531A6C"/>
    <w:rsid w:val="00533AEF"/>
    <w:rsid w:val="00536B89"/>
    <w:rsid w:val="00537CDB"/>
    <w:rsid w:val="00537F94"/>
    <w:rsid w:val="00537FD6"/>
    <w:rsid w:val="005410ED"/>
    <w:rsid w:val="005410FB"/>
    <w:rsid w:val="0054187D"/>
    <w:rsid w:val="00543A56"/>
    <w:rsid w:val="00543DC9"/>
    <w:rsid w:val="00545516"/>
    <w:rsid w:val="00546CE5"/>
    <w:rsid w:val="0054768C"/>
    <w:rsid w:val="0055010D"/>
    <w:rsid w:val="0055056A"/>
    <w:rsid w:val="00551182"/>
    <w:rsid w:val="005515A0"/>
    <w:rsid w:val="0055225F"/>
    <w:rsid w:val="00552DD4"/>
    <w:rsid w:val="005537D4"/>
    <w:rsid w:val="00557804"/>
    <w:rsid w:val="005579F6"/>
    <w:rsid w:val="005605ED"/>
    <w:rsid w:val="0056243B"/>
    <w:rsid w:val="005634A7"/>
    <w:rsid w:val="0056353E"/>
    <w:rsid w:val="00565297"/>
    <w:rsid w:val="005662E9"/>
    <w:rsid w:val="00566440"/>
    <w:rsid w:val="005667F5"/>
    <w:rsid w:val="00566CC9"/>
    <w:rsid w:val="005715A9"/>
    <w:rsid w:val="00571E94"/>
    <w:rsid w:val="00571FAF"/>
    <w:rsid w:val="0057260C"/>
    <w:rsid w:val="00573326"/>
    <w:rsid w:val="00574E0C"/>
    <w:rsid w:val="00575294"/>
    <w:rsid w:val="00576274"/>
    <w:rsid w:val="0057637D"/>
    <w:rsid w:val="00577F90"/>
    <w:rsid w:val="00580A6E"/>
    <w:rsid w:val="00580BB9"/>
    <w:rsid w:val="00581468"/>
    <w:rsid w:val="005824BC"/>
    <w:rsid w:val="00582F1C"/>
    <w:rsid w:val="0058325D"/>
    <w:rsid w:val="00585AD9"/>
    <w:rsid w:val="00585B4F"/>
    <w:rsid w:val="0058604A"/>
    <w:rsid w:val="00587D02"/>
    <w:rsid w:val="00590123"/>
    <w:rsid w:val="00590369"/>
    <w:rsid w:val="00592E5F"/>
    <w:rsid w:val="0059395B"/>
    <w:rsid w:val="005947E2"/>
    <w:rsid w:val="00594872"/>
    <w:rsid w:val="005955AA"/>
    <w:rsid w:val="0059738A"/>
    <w:rsid w:val="00597D95"/>
    <w:rsid w:val="00597F0F"/>
    <w:rsid w:val="005A0293"/>
    <w:rsid w:val="005A071B"/>
    <w:rsid w:val="005A1C9A"/>
    <w:rsid w:val="005A3A53"/>
    <w:rsid w:val="005A3F73"/>
    <w:rsid w:val="005A5979"/>
    <w:rsid w:val="005A61AA"/>
    <w:rsid w:val="005A6A2A"/>
    <w:rsid w:val="005A6CEF"/>
    <w:rsid w:val="005A7A59"/>
    <w:rsid w:val="005B1520"/>
    <w:rsid w:val="005B1CF2"/>
    <w:rsid w:val="005B1F7B"/>
    <w:rsid w:val="005B2060"/>
    <w:rsid w:val="005B31F7"/>
    <w:rsid w:val="005B3607"/>
    <w:rsid w:val="005B4742"/>
    <w:rsid w:val="005B5B76"/>
    <w:rsid w:val="005B7260"/>
    <w:rsid w:val="005B7638"/>
    <w:rsid w:val="005C0FA7"/>
    <w:rsid w:val="005C28ED"/>
    <w:rsid w:val="005C2EEF"/>
    <w:rsid w:val="005C3529"/>
    <w:rsid w:val="005C3962"/>
    <w:rsid w:val="005C3E14"/>
    <w:rsid w:val="005C5E8B"/>
    <w:rsid w:val="005C676C"/>
    <w:rsid w:val="005C68B0"/>
    <w:rsid w:val="005C790C"/>
    <w:rsid w:val="005C7B36"/>
    <w:rsid w:val="005D00A5"/>
    <w:rsid w:val="005D052C"/>
    <w:rsid w:val="005D0C7F"/>
    <w:rsid w:val="005D0DBD"/>
    <w:rsid w:val="005D10E8"/>
    <w:rsid w:val="005D3B3D"/>
    <w:rsid w:val="005D513B"/>
    <w:rsid w:val="005D63A5"/>
    <w:rsid w:val="005D659C"/>
    <w:rsid w:val="005D65AB"/>
    <w:rsid w:val="005E01F8"/>
    <w:rsid w:val="005E02F9"/>
    <w:rsid w:val="005E0578"/>
    <w:rsid w:val="005E0AD0"/>
    <w:rsid w:val="005E262A"/>
    <w:rsid w:val="005E2804"/>
    <w:rsid w:val="005E2997"/>
    <w:rsid w:val="005E2BD7"/>
    <w:rsid w:val="005E4267"/>
    <w:rsid w:val="005E5DFC"/>
    <w:rsid w:val="005E5F81"/>
    <w:rsid w:val="005E70CB"/>
    <w:rsid w:val="005E7291"/>
    <w:rsid w:val="005F09A0"/>
    <w:rsid w:val="005F1235"/>
    <w:rsid w:val="005F2E3E"/>
    <w:rsid w:val="005F3237"/>
    <w:rsid w:val="005F386C"/>
    <w:rsid w:val="005F3BB9"/>
    <w:rsid w:val="005F6143"/>
    <w:rsid w:val="005F6202"/>
    <w:rsid w:val="005F6689"/>
    <w:rsid w:val="005F67F6"/>
    <w:rsid w:val="005F70A8"/>
    <w:rsid w:val="005F7457"/>
    <w:rsid w:val="005F7DB3"/>
    <w:rsid w:val="006021F3"/>
    <w:rsid w:val="0060456C"/>
    <w:rsid w:val="00604E9B"/>
    <w:rsid w:val="006053F4"/>
    <w:rsid w:val="0060540D"/>
    <w:rsid w:val="0060685B"/>
    <w:rsid w:val="00607F8F"/>
    <w:rsid w:val="006103C9"/>
    <w:rsid w:val="00611A38"/>
    <w:rsid w:val="00611E45"/>
    <w:rsid w:val="0061258D"/>
    <w:rsid w:val="006125CD"/>
    <w:rsid w:val="0061441E"/>
    <w:rsid w:val="0061452D"/>
    <w:rsid w:val="00614540"/>
    <w:rsid w:val="00614F2B"/>
    <w:rsid w:val="00616771"/>
    <w:rsid w:val="006172FB"/>
    <w:rsid w:val="00620112"/>
    <w:rsid w:val="006201DB"/>
    <w:rsid w:val="00620C2D"/>
    <w:rsid w:val="00622750"/>
    <w:rsid w:val="0062285A"/>
    <w:rsid w:val="00623230"/>
    <w:rsid w:val="00623263"/>
    <w:rsid w:val="006233CE"/>
    <w:rsid w:val="00624DDD"/>
    <w:rsid w:val="00625050"/>
    <w:rsid w:val="006255A3"/>
    <w:rsid w:val="006261E6"/>
    <w:rsid w:val="00630277"/>
    <w:rsid w:val="00630BFC"/>
    <w:rsid w:val="006311DD"/>
    <w:rsid w:val="006314EA"/>
    <w:rsid w:val="006344C7"/>
    <w:rsid w:val="006357BC"/>
    <w:rsid w:val="00635A7D"/>
    <w:rsid w:val="00636FDD"/>
    <w:rsid w:val="00637E02"/>
    <w:rsid w:val="0064013B"/>
    <w:rsid w:val="00640BDF"/>
    <w:rsid w:val="00640D7E"/>
    <w:rsid w:val="006433B5"/>
    <w:rsid w:val="006439D4"/>
    <w:rsid w:val="00644E1E"/>
    <w:rsid w:val="00644EAF"/>
    <w:rsid w:val="00645931"/>
    <w:rsid w:val="00645BF7"/>
    <w:rsid w:val="00646054"/>
    <w:rsid w:val="00646362"/>
    <w:rsid w:val="00651A48"/>
    <w:rsid w:val="00654601"/>
    <w:rsid w:val="00654CA9"/>
    <w:rsid w:val="00655CED"/>
    <w:rsid w:val="00655CF7"/>
    <w:rsid w:val="00656B5D"/>
    <w:rsid w:val="0065709D"/>
    <w:rsid w:val="00657AC7"/>
    <w:rsid w:val="00657CEA"/>
    <w:rsid w:val="00660054"/>
    <w:rsid w:val="00660EB3"/>
    <w:rsid w:val="00661300"/>
    <w:rsid w:val="00661375"/>
    <w:rsid w:val="006615D3"/>
    <w:rsid w:val="00663119"/>
    <w:rsid w:val="006635E8"/>
    <w:rsid w:val="00663639"/>
    <w:rsid w:val="006636EA"/>
    <w:rsid w:val="00663A11"/>
    <w:rsid w:val="006643AE"/>
    <w:rsid w:val="00664B4D"/>
    <w:rsid w:val="00664FE2"/>
    <w:rsid w:val="00665CB1"/>
    <w:rsid w:val="006660B8"/>
    <w:rsid w:val="006670F2"/>
    <w:rsid w:val="00667718"/>
    <w:rsid w:val="00667B96"/>
    <w:rsid w:val="00670149"/>
    <w:rsid w:val="0067039B"/>
    <w:rsid w:val="0067289E"/>
    <w:rsid w:val="00673088"/>
    <w:rsid w:val="00674ACF"/>
    <w:rsid w:val="00674D4B"/>
    <w:rsid w:val="00675A46"/>
    <w:rsid w:val="0067672D"/>
    <w:rsid w:val="0067687A"/>
    <w:rsid w:val="00677FE1"/>
    <w:rsid w:val="0068091D"/>
    <w:rsid w:val="0068106F"/>
    <w:rsid w:val="00682B5E"/>
    <w:rsid w:val="00683E41"/>
    <w:rsid w:val="00684202"/>
    <w:rsid w:val="00684448"/>
    <w:rsid w:val="00685306"/>
    <w:rsid w:val="0068758F"/>
    <w:rsid w:val="00687CD1"/>
    <w:rsid w:val="00690CB3"/>
    <w:rsid w:val="00691590"/>
    <w:rsid w:val="0069240E"/>
    <w:rsid w:val="00692894"/>
    <w:rsid w:val="006929F9"/>
    <w:rsid w:val="006944C4"/>
    <w:rsid w:val="006953F5"/>
    <w:rsid w:val="006957B5"/>
    <w:rsid w:val="00695CD1"/>
    <w:rsid w:val="006A0584"/>
    <w:rsid w:val="006A0645"/>
    <w:rsid w:val="006A07B1"/>
    <w:rsid w:val="006A0B12"/>
    <w:rsid w:val="006A1BF7"/>
    <w:rsid w:val="006A1E5D"/>
    <w:rsid w:val="006A27BC"/>
    <w:rsid w:val="006A44E0"/>
    <w:rsid w:val="006A527E"/>
    <w:rsid w:val="006A528E"/>
    <w:rsid w:val="006A5BDB"/>
    <w:rsid w:val="006A706B"/>
    <w:rsid w:val="006A782B"/>
    <w:rsid w:val="006A7F35"/>
    <w:rsid w:val="006B03D3"/>
    <w:rsid w:val="006B0C3B"/>
    <w:rsid w:val="006B1754"/>
    <w:rsid w:val="006B2FEA"/>
    <w:rsid w:val="006B30E1"/>
    <w:rsid w:val="006B38A2"/>
    <w:rsid w:val="006B46A2"/>
    <w:rsid w:val="006B679D"/>
    <w:rsid w:val="006B6B5E"/>
    <w:rsid w:val="006C0E74"/>
    <w:rsid w:val="006C1284"/>
    <w:rsid w:val="006C377C"/>
    <w:rsid w:val="006C4C01"/>
    <w:rsid w:val="006C601F"/>
    <w:rsid w:val="006C626D"/>
    <w:rsid w:val="006C7F01"/>
    <w:rsid w:val="006D04B0"/>
    <w:rsid w:val="006D065A"/>
    <w:rsid w:val="006D0B42"/>
    <w:rsid w:val="006D1D66"/>
    <w:rsid w:val="006D1EC6"/>
    <w:rsid w:val="006D1ED6"/>
    <w:rsid w:val="006D20A4"/>
    <w:rsid w:val="006D3FF8"/>
    <w:rsid w:val="006D4DDB"/>
    <w:rsid w:val="006D4F4A"/>
    <w:rsid w:val="006D577E"/>
    <w:rsid w:val="006D5F4C"/>
    <w:rsid w:val="006D606A"/>
    <w:rsid w:val="006D60AA"/>
    <w:rsid w:val="006D64B0"/>
    <w:rsid w:val="006D6B23"/>
    <w:rsid w:val="006D6C78"/>
    <w:rsid w:val="006E192F"/>
    <w:rsid w:val="006E1EA4"/>
    <w:rsid w:val="006E28E8"/>
    <w:rsid w:val="006E2FBE"/>
    <w:rsid w:val="006E3791"/>
    <w:rsid w:val="006E3D0D"/>
    <w:rsid w:val="006E47AB"/>
    <w:rsid w:val="006E7883"/>
    <w:rsid w:val="006E7DEB"/>
    <w:rsid w:val="006F1A5E"/>
    <w:rsid w:val="006F1D5C"/>
    <w:rsid w:val="006F2401"/>
    <w:rsid w:val="006F2CB9"/>
    <w:rsid w:val="006F2E1A"/>
    <w:rsid w:val="006F327B"/>
    <w:rsid w:val="006F5DFA"/>
    <w:rsid w:val="006F7654"/>
    <w:rsid w:val="00701FDB"/>
    <w:rsid w:val="0070270B"/>
    <w:rsid w:val="00703762"/>
    <w:rsid w:val="00703E76"/>
    <w:rsid w:val="0070515C"/>
    <w:rsid w:val="007059F6"/>
    <w:rsid w:val="007060B5"/>
    <w:rsid w:val="007069DE"/>
    <w:rsid w:val="0071082F"/>
    <w:rsid w:val="00710A1F"/>
    <w:rsid w:val="007122D9"/>
    <w:rsid w:val="007128C1"/>
    <w:rsid w:val="00712917"/>
    <w:rsid w:val="00712C5A"/>
    <w:rsid w:val="007152EA"/>
    <w:rsid w:val="0071658C"/>
    <w:rsid w:val="00716D55"/>
    <w:rsid w:val="00717164"/>
    <w:rsid w:val="0071755A"/>
    <w:rsid w:val="00717A5F"/>
    <w:rsid w:val="00717FC5"/>
    <w:rsid w:val="00722115"/>
    <w:rsid w:val="00723945"/>
    <w:rsid w:val="00723B7B"/>
    <w:rsid w:val="00723F95"/>
    <w:rsid w:val="007249E2"/>
    <w:rsid w:val="007256F9"/>
    <w:rsid w:val="0072643A"/>
    <w:rsid w:val="007264BB"/>
    <w:rsid w:val="00726CE2"/>
    <w:rsid w:val="00730304"/>
    <w:rsid w:val="0073080C"/>
    <w:rsid w:val="007309AA"/>
    <w:rsid w:val="00730B89"/>
    <w:rsid w:val="007325CF"/>
    <w:rsid w:val="00733163"/>
    <w:rsid w:val="00733B07"/>
    <w:rsid w:val="0073400F"/>
    <w:rsid w:val="00734160"/>
    <w:rsid w:val="00735B15"/>
    <w:rsid w:val="00735C07"/>
    <w:rsid w:val="00736321"/>
    <w:rsid w:val="00736438"/>
    <w:rsid w:val="00736EF7"/>
    <w:rsid w:val="007370EA"/>
    <w:rsid w:val="007372E0"/>
    <w:rsid w:val="00740B84"/>
    <w:rsid w:val="00741999"/>
    <w:rsid w:val="00741BB5"/>
    <w:rsid w:val="00742424"/>
    <w:rsid w:val="00743951"/>
    <w:rsid w:val="007441F0"/>
    <w:rsid w:val="007455AC"/>
    <w:rsid w:val="0074618D"/>
    <w:rsid w:val="007471D9"/>
    <w:rsid w:val="007478D0"/>
    <w:rsid w:val="007478EE"/>
    <w:rsid w:val="0075080C"/>
    <w:rsid w:val="00750A5D"/>
    <w:rsid w:val="00751890"/>
    <w:rsid w:val="00751947"/>
    <w:rsid w:val="00752E5E"/>
    <w:rsid w:val="00753AD4"/>
    <w:rsid w:val="00754766"/>
    <w:rsid w:val="00754813"/>
    <w:rsid w:val="00755C1F"/>
    <w:rsid w:val="0075758E"/>
    <w:rsid w:val="007575B0"/>
    <w:rsid w:val="00757DFF"/>
    <w:rsid w:val="007601E1"/>
    <w:rsid w:val="00761253"/>
    <w:rsid w:val="00761774"/>
    <w:rsid w:val="00762AE1"/>
    <w:rsid w:val="007632EC"/>
    <w:rsid w:val="0076434C"/>
    <w:rsid w:val="007651D6"/>
    <w:rsid w:val="007660DF"/>
    <w:rsid w:val="00766F74"/>
    <w:rsid w:val="00767C5A"/>
    <w:rsid w:val="0077044F"/>
    <w:rsid w:val="007714DB"/>
    <w:rsid w:val="00771C34"/>
    <w:rsid w:val="00771DA5"/>
    <w:rsid w:val="00771DF3"/>
    <w:rsid w:val="007736EB"/>
    <w:rsid w:val="007737C3"/>
    <w:rsid w:val="00774770"/>
    <w:rsid w:val="00775204"/>
    <w:rsid w:val="00775571"/>
    <w:rsid w:val="007759FC"/>
    <w:rsid w:val="00775E2B"/>
    <w:rsid w:val="00775EF6"/>
    <w:rsid w:val="00777A21"/>
    <w:rsid w:val="007801A4"/>
    <w:rsid w:val="007806A0"/>
    <w:rsid w:val="00780959"/>
    <w:rsid w:val="00780F2E"/>
    <w:rsid w:val="00781138"/>
    <w:rsid w:val="0078159E"/>
    <w:rsid w:val="00781A26"/>
    <w:rsid w:val="00784821"/>
    <w:rsid w:val="007876F6"/>
    <w:rsid w:val="00787A78"/>
    <w:rsid w:val="00787D45"/>
    <w:rsid w:val="00791AE0"/>
    <w:rsid w:val="007928BC"/>
    <w:rsid w:val="00792F80"/>
    <w:rsid w:val="00794F6D"/>
    <w:rsid w:val="007955C5"/>
    <w:rsid w:val="00796006"/>
    <w:rsid w:val="007976B5"/>
    <w:rsid w:val="00797EAB"/>
    <w:rsid w:val="007A0145"/>
    <w:rsid w:val="007A1D70"/>
    <w:rsid w:val="007A246B"/>
    <w:rsid w:val="007A3D38"/>
    <w:rsid w:val="007A3E50"/>
    <w:rsid w:val="007A4D88"/>
    <w:rsid w:val="007A6802"/>
    <w:rsid w:val="007A6CDE"/>
    <w:rsid w:val="007A709D"/>
    <w:rsid w:val="007A715E"/>
    <w:rsid w:val="007A78AC"/>
    <w:rsid w:val="007B07DD"/>
    <w:rsid w:val="007B0AFE"/>
    <w:rsid w:val="007B46AB"/>
    <w:rsid w:val="007B47A4"/>
    <w:rsid w:val="007B4CAE"/>
    <w:rsid w:val="007B54A0"/>
    <w:rsid w:val="007B5A3C"/>
    <w:rsid w:val="007B5FE9"/>
    <w:rsid w:val="007B773B"/>
    <w:rsid w:val="007C06AC"/>
    <w:rsid w:val="007C10B2"/>
    <w:rsid w:val="007C14E8"/>
    <w:rsid w:val="007C1C9C"/>
    <w:rsid w:val="007C28CB"/>
    <w:rsid w:val="007C2963"/>
    <w:rsid w:val="007C3C42"/>
    <w:rsid w:val="007C411C"/>
    <w:rsid w:val="007C456F"/>
    <w:rsid w:val="007C53D4"/>
    <w:rsid w:val="007C57B8"/>
    <w:rsid w:val="007C68FE"/>
    <w:rsid w:val="007C6CD1"/>
    <w:rsid w:val="007C70FF"/>
    <w:rsid w:val="007D0059"/>
    <w:rsid w:val="007D01BB"/>
    <w:rsid w:val="007D08B5"/>
    <w:rsid w:val="007D0A00"/>
    <w:rsid w:val="007D255D"/>
    <w:rsid w:val="007D272F"/>
    <w:rsid w:val="007D3604"/>
    <w:rsid w:val="007D3657"/>
    <w:rsid w:val="007D4444"/>
    <w:rsid w:val="007D4926"/>
    <w:rsid w:val="007D4B32"/>
    <w:rsid w:val="007D66E4"/>
    <w:rsid w:val="007D6D6B"/>
    <w:rsid w:val="007D7072"/>
    <w:rsid w:val="007E06DC"/>
    <w:rsid w:val="007E0B72"/>
    <w:rsid w:val="007E1852"/>
    <w:rsid w:val="007E1BAA"/>
    <w:rsid w:val="007E1C16"/>
    <w:rsid w:val="007E1CA9"/>
    <w:rsid w:val="007E223E"/>
    <w:rsid w:val="007E2BF1"/>
    <w:rsid w:val="007E43F7"/>
    <w:rsid w:val="007E69B0"/>
    <w:rsid w:val="007E7373"/>
    <w:rsid w:val="007E7DA2"/>
    <w:rsid w:val="007F0F4B"/>
    <w:rsid w:val="007F11B9"/>
    <w:rsid w:val="007F2868"/>
    <w:rsid w:val="007F287D"/>
    <w:rsid w:val="007F2EF4"/>
    <w:rsid w:val="007F37CF"/>
    <w:rsid w:val="007F6CE0"/>
    <w:rsid w:val="0080075E"/>
    <w:rsid w:val="0080098B"/>
    <w:rsid w:val="0080127D"/>
    <w:rsid w:val="00802DC5"/>
    <w:rsid w:val="00803282"/>
    <w:rsid w:val="00803E1A"/>
    <w:rsid w:val="008044EB"/>
    <w:rsid w:val="00804DB4"/>
    <w:rsid w:val="0080686E"/>
    <w:rsid w:val="00807972"/>
    <w:rsid w:val="00807D0F"/>
    <w:rsid w:val="0081003A"/>
    <w:rsid w:val="00810179"/>
    <w:rsid w:val="0081129A"/>
    <w:rsid w:val="00811510"/>
    <w:rsid w:val="008115B6"/>
    <w:rsid w:val="00812344"/>
    <w:rsid w:val="00813B9F"/>
    <w:rsid w:val="00814061"/>
    <w:rsid w:val="0081492E"/>
    <w:rsid w:val="00814B9C"/>
    <w:rsid w:val="00815EE9"/>
    <w:rsid w:val="0081658A"/>
    <w:rsid w:val="0081771B"/>
    <w:rsid w:val="00817A9A"/>
    <w:rsid w:val="008200B1"/>
    <w:rsid w:val="00820BD7"/>
    <w:rsid w:val="008212D1"/>
    <w:rsid w:val="00821A7C"/>
    <w:rsid w:val="00821ABD"/>
    <w:rsid w:val="00822AA8"/>
    <w:rsid w:val="00822F86"/>
    <w:rsid w:val="0082312B"/>
    <w:rsid w:val="00824C1E"/>
    <w:rsid w:val="008256CF"/>
    <w:rsid w:val="00825D8F"/>
    <w:rsid w:val="008266A9"/>
    <w:rsid w:val="00826AF9"/>
    <w:rsid w:val="00826DDF"/>
    <w:rsid w:val="00826EC2"/>
    <w:rsid w:val="00827CA5"/>
    <w:rsid w:val="008304AF"/>
    <w:rsid w:val="00831950"/>
    <w:rsid w:val="00831B8C"/>
    <w:rsid w:val="0083276A"/>
    <w:rsid w:val="00832A12"/>
    <w:rsid w:val="00833A7F"/>
    <w:rsid w:val="00833D1D"/>
    <w:rsid w:val="008340DC"/>
    <w:rsid w:val="008348C9"/>
    <w:rsid w:val="00834E65"/>
    <w:rsid w:val="0083509D"/>
    <w:rsid w:val="00835D4E"/>
    <w:rsid w:val="00836941"/>
    <w:rsid w:val="00837324"/>
    <w:rsid w:val="008378A2"/>
    <w:rsid w:val="008379F3"/>
    <w:rsid w:val="00840022"/>
    <w:rsid w:val="00841D89"/>
    <w:rsid w:val="00842325"/>
    <w:rsid w:val="00842F59"/>
    <w:rsid w:val="0084329B"/>
    <w:rsid w:val="00843347"/>
    <w:rsid w:val="00843D64"/>
    <w:rsid w:val="008440D6"/>
    <w:rsid w:val="00845BA5"/>
    <w:rsid w:val="008505D2"/>
    <w:rsid w:val="00851D22"/>
    <w:rsid w:val="00852F0A"/>
    <w:rsid w:val="00853987"/>
    <w:rsid w:val="00856420"/>
    <w:rsid w:val="00856480"/>
    <w:rsid w:val="00856856"/>
    <w:rsid w:val="00857C07"/>
    <w:rsid w:val="00857F85"/>
    <w:rsid w:val="008607BE"/>
    <w:rsid w:val="00860919"/>
    <w:rsid w:val="008617DF"/>
    <w:rsid w:val="008619BC"/>
    <w:rsid w:val="0086242D"/>
    <w:rsid w:val="008627D1"/>
    <w:rsid w:val="00863347"/>
    <w:rsid w:val="00864279"/>
    <w:rsid w:val="00865432"/>
    <w:rsid w:val="00870CF0"/>
    <w:rsid w:val="00870F86"/>
    <w:rsid w:val="008721CC"/>
    <w:rsid w:val="008726AE"/>
    <w:rsid w:val="00872A25"/>
    <w:rsid w:val="00873D14"/>
    <w:rsid w:val="008757DE"/>
    <w:rsid w:val="008757F6"/>
    <w:rsid w:val="00875A68"/>
    <w:rsid w:val="00875D70"/>
    <w:rsid w:val="00876781"/>
    <w:rsid w:val="0087703F"/>
    <w:rsid w:val="0088126E"/>
    <w:rsid w:val="00882239"/>
    <w:rsid w:val="008848EF"/>
    <w:rsid w:val="00884ED7"/>
    <w:rsid w:val="0088587A"/>
    <w:rsid w:val="00887586"/>
    <w:rsid w:val="008875FD"/>
    <w:rsid w:val="0088781D"/>
    <w:rsid w:val="008900CD"/>
    <w:rsid w:val="00890CFD"/>
    <w:rsid w:val="00890D1B"/>
    <w:rsid w:val="008910B7"/>
    <w:rsid w:val="00892112"/>
    <w:rsid w:val="008923AD"/>
    <w:rsid w:val="0089270F"/>
    <w:rsid w:val="0089382D"/>
    <w:rsid w:val="00894201"/>
    <w:rsid w:val="00895403"/>
    <w:rsid w:val="0089587F"/>
    <w:rsid w:val="00895A54"/>
    <w:rsid w:val="00895D29"/>
    <w:rsid w:val="008965D7"/>
    <w:rsid w:val="00896883"/>
    <w:rsid w:val="00897B89"/>
    <w:rsid w:val="00897E00"/>
    <w:rsid w:val="008A07ED"/>
    <w:rsid w:val="008A0CDA"/>
    <w:rsid w:val="008A1185"/>
    <w:rsid w:val="008A1810"/>
    <w:rsid w:val="008A24AE"/>
    <w:rsid w:val="008A26FE"/>
    <w:rsid w:val="008A2D55"/>
    <w:rsid w:val="008A2FB4"/>
    <w:rsid w:val="008A35BD"/>
    <w:rsid w:val="008A47F7"/>
    <w:rsid w:val="008A5046"/>
    <w:rsid w:val="008B00DA"/>
    <w:rsid w:val="008B171B"/>
    <w:rsid w:val="008B310C"/>
    <w:rsid w:val="008B3FD6"/>
    <w:rsid w:val="008B484D"/>
    <w:rsid w:val="008B5072"/>
    <w:rsid w:val="008B7726"/>
    <w:rsid w:val="008C07F4"/>
    <w:rsid w:val="008C30AC"/>
    <w:rsid w:val="008C417F"/>
    <w:rsid w:val="008C465E"/>
    <w:rsid w:val="008C4912"/>
    <w:rsid w:val="008C54D6"/>
    <w:rsid w:val="008C66B1"/>
    <w:rsid w:val="008C73F1"/>
    <w:rsid w:val="008D065D"/>
    <w:rsid w:val="008D0B55"/>
    <w:rsid w:val="008D0D05"/>
    <w:rsid w:val="008D108A"/>
    <w:rsid w:val="008D14C9"/>
    <w:rsid w:val="008D17A8"/>
    <w:rsid w:val="008D4FEC"/>
    <w:rsid w:val="008D5BF7"/>
    <w:rsid w:val="008D6403"/>
    <w:rsid w:val="008E23D3"/>
    <w:rsid w:val="008E293F"/>
    <w:rsid w:val="008E32C4"/>
    <w:rsid w:val="008E3469"/>
    <w:rsid w:val="008E4C04"/>
    <w:rsid w:val="008E57B2"/>
    <w:rsid w:val="008E6068"/>
    <w:rsid w:val="008E6C56"/>
    <w:rsid w:val="008E73E9"/>
    <w:rsid w:val="008E7A7D"/>
    <w:rsid w:val="008F11EE"/>
    <w:rsid w:val="008F12D2"/>
    <w:rsid w:val="008F1444"/>
    <w:rsid w:val="008F2472"/>
    <w:rsid w:val="008F3F71"/>
    <w:rsid w:val="008F5AC4"/>
    <w:rsid w:val="008F7429"/>
    <w:rsid w:val="008F77D7"/>
    <w:rsid w:val="008F7956"/>
    <w:rsid w:val="009015B4"/>
    <w:rsid w:val="00902154"/>
    <w:rsid w:val="009039D9"/>
    <w:rsid w:val="00903F4D"/>
    <w:rsid w:val="0090430A"/>
    <w:rsid w:val="0090642B"/>
    <w:rsid w:val="0090771F"/>
    <w:rsid w:val="00907A90"/>
    <w:rsid w:val="00907EDA"/>
    <w:rsid w:val="0091002B"/>
    <w:rsid w:val="00911DCA"/>
    <w:rsid w:val="009133C3"/>
    <w:rsid w:val="00913886"/>
    <w:rsid w:val="009146CE"/>
    <w:rsid w:val="00914738"/>
    <w:rsid w:val="00916875"/>
    <w:rsid w:val="0092003E"/>
    <w:rsid w:val="009208E1"/>
    <w:rsid w:val="00920B64"/>
    <w:rsid w:val="00921050"/>
    <w:rsid w:val="00921836"/>
    <w:rsid w:val="0092199A"/>
    <w:rsid w:val="00922469"/>
    <w:rsid w:val="0092256A"/>
    <w:rsid w:val="0092282C"/>
    <w:rsid w:val="00923BC2"/>
    <w:rsid w:val="009240F7"/>
    <w:rsid w:val="0092548F"/>
    <w:rsid w:val="00926EB1"/>
    <w:rsid w:val="00927577"/>
    <w:rsid w:val="00931CB9"/>
    <w:rsid w:val="0093236D"/>
    <w:rsid w:val="009344F8"/>
    <w:rsid w:val="00934C56"/>
    <w:rsid w:val="00934CEF"/>
    <w:rsid w:val="009365AC"/>
    <w:rsid w:val="009375B6"/>
    <w:rsid w:val="00937C59"/>
    <w:rsid w:val="00937E4D"/>
    <w:rsid w:val="00940AFC"/>
    <w:rsid w:val="00940BFA"/>
    <w:rsid w:val="00940F91"/>
    <w:rsid w:val="0094156F"/>
    <w:rsid w:val="00941E3E"/>
    <w:rsid w:val="00941F83"/>
    <w:rsid w:val="00942994"/>
    <w:rsid w:val="0094392A"/>
    <w:rsid w:val="00943FBD"/>
    <w:rsid w:val="009441FA"/>
    <w:rsid w:val="00944811"/>
    <w:rsid w:val="00945235"/>
    <w:rsid w:val="009465EB"/>
    <w:rsid w:val="0094787F"/>
    <w:rsid w:val="00950796"/>
    <w:rsid w:val="00952618"/>
    <w:rsid w:val="00955025"/>
    <w:rsid w:val="009552A8"/>
    <w:rsid w:val="00957082"/>
    <w:rsid w:val="00957CEC"/>
    <w:rsid w:val="009626DA"/>
    <w:rsid w:val="009627BB"/>
    <w:rsid w:val="00963872"/>
    <w:rsid w:val="00965F86"/>
    <w:rsid w:val="00966388"/>
    <w:rsid w:val="009669C1"/>
    <w:rsid w:val="00967096"/>
    <w:rsid w:val="0096762A"/>
    <w:rsid w:val="00967703"/>
    <w:rsid w:val="00967DEE"/>
    <w:rsid w:val="009708C6"/>
    <w:rsid w:val="009735A2"/>
    <w:rsid w:val="00975F8A"/>
    <w:rsid w:val="009766B7"/>
    <w:rsid w:val="0098036F"/>
    <w:rsid w:val="009808E9"/>
    <w:rsid w:val="00981DB2"/>
    <w:rsid w:val="00982D0B"/>
    <w:rsid w:val="009837A4"/>
    <w:rsid w:val="009839E9"/>
    <w:rsid w:val="00983FFE"/>
    <w:rsid w:val="00984158"/>
    <w:rsid w:val="009848D3"/>
    <w:rsid w:val="00984B96"/>
    <w:rsid w:val="00985744"/>
    <w:rsid w:val="0098574E"/>
    <w:rsid w:val="009861AD"/>
    <w:rsid w:val="00986F79"/>
    <w:rsid w:val="00990422"/>
    <w:rsid w:val="0099086E"/>
    <w:rsid w:val="00993902"/>
    <w:rsid w:val="0099633C"/>
    <w:rsid w:val="00996891"/>
    <w:rsid w:val="009A147D"/>
    <w:rsid w:val="009A2B78"/>
    <w:rsid w:val="009A2D9C"/>
    <w:rsid w:val="009A4C33"/>
    <w:rsid w:val="009A5262"/>
    <w:rsid w:val="009A540F"/>
    <w:rsid w:val="009A5ADD"/>
    <w:rsid w:val="009A5F7A"/>
    <w:rsid w:val="009A674D"/>
    <w:rsid w:val="009A75E4"/>
    <w:rsid w:val="009A7B5F"/>
    <w:rsid w:val="009A7BA4"/>
    <w:rsid w:val="009B027F"/>
    <w:rsid w:val="009B0677"/>
    <w:rsid w:val="009B4C93"/>
    <w:rsid w:val="009B5D6C"/>
    <w:rsid w:val="009B7834"/>
    <w:rsid w:val="009B7A8A"/>
    <w:rsid w:val="009C0B4C"/>
    <w:rsid w:val="009C0CC1"/>
    <w:rsid w:val="009C1FDD"/>
    <w:rsid w:val="009C34A5"/>
    <w:rsid w:val="009C3B82"/>
    <w:rsid w:val="009C4872"/>
    <w:rsid w:val="009C4C61"/>
    <w:rsid w:val="009C54BE"/>
    <w:rsid w:val="009C554D"/>
    <w:rsid w:val="009C688E"/>
    <w:rsid w:val="009C6D8F"/>
    <w:rsid w:val="009C7E8B"/>
    <w:rsid w:val="009D04F2"/>
    <w:rsid w:val="009D11B1"/>
    <w:rsid w:val="009D1D19"/>
    <w:rsid w:val="009D22B8"/>
    <w:rsid w:val="009D25F1"/>
    <w:rsid w:val="009D265B"/>
    <w:rsid w:val="009D3284"/>
    <w:rsid w:val="009D38FB"/>
    <w:rsid w:val="009D4EA5"/>
    <w:rsid w:val="009D5680"/>
    <w:rsid w:val="009D5EB9"/>
    <w:rsid w:val="009D6723"/>
    <w:rsid w:val="009D6A25"/>
    <w:rsid w:val="009D6BC4"/>
    <w:rsid w:val="009D736A"/>
    <w:rsid w:val="009D7859"/>
    <w:rsid w:val="009E0073"/>
    <w:rsid w:val="009E0190"/>
    <w:rsid w:val="009E097A"/>
    <w:rsid w:val="009E115E"/>
    <w:rsid w:val="009E26CF"/>
    <w:rsid w:val="009E287B"/>
    <w:rsid w:val="009E31E8"/>
    <w:rsid w:val="009E3B2D"/>
    <w:rsid w:val="009E405C"/>
    <w:rsid w:val="009E43BD"/>
    <w:rsid w:val="009E5F6D"/>
    <w:rsid w:val="009E754B"/>
    <w:rsid w:val="009E7948"/>
    <w:rsid w:val="009E7AED"/>
    <w:rsid w:val="009F0C77"/>
    <w:rsid w:val="009F358E"/>
    <w:rsid w:val="009F3C1D"/>
    <w:rsid w:val="009F4289"/>
    <w:rsid w:val="009F4A0D"/>
    <w:rsid w:val="009F4C81"/>
    <w:rsid w:val="009F6399"/>
    <w:rsid w:val="009F6D04"/>
    <w:rsid w:val="009F7197"/>
    <w:rsid w:val="009F7649"/>
    <w:rsid w:val="009F7706"/>
    <w:rsid w:val="00A01D84"/>
    <w:rsid w:val="00A02131"/>
    <w:rsid w:val="00A03859"/>
    <w:rsid w:val="00A0533D"/>
    <w:rsid w:val="00A06699"/>
    <w:rsid w:val="00A06BEC"/>
    <w:rsid w:val="00A077B1"/>
    <w:rsid w:val="00A107D8"/>
    <w:rsid w:val="00A10ACC"/>
    <w:rsid w:val="00A10FDF"/>
    <w:rsid w:val="00A115CC"/>
    <w:rsid w:val="00A115DB"/>
    <w:rsid w:val="00A12A38"/>
    <w:rsid w:val="00A144FF"/>
    <w:rsid w:val="00A14D70"/>
    <w:rsid w:val="00A16B00"/>
    <w:rsid w:val="00A171B0"/>
    <w:rsid w:val="00A206CA"/>
    <w:rsid w:val="00A20CB1"/>
    <w:rsid w:val="00A210E5"/>
    <w:rsid w:val="00A21959"/>
    <w:rsid w:val="00A21DC6"/>
    <w:rsid w:val="00A21FB4"/>
    <w:rsid w:val="00A220D0"/>
    <w:rsid w:val="00A22E01"/>
    <w:rsid w:val="00A2347E"/>
    <w:rsid w:val="00A25932"/>
    <w:rsid w:val="00A26794"/>
    <w:rsid w:val="00A27A3E"/>
    <w:rsid w:val="00A33D45"/>
    <w:rsid w:val="00A34466"/>
    <w:rsid w:val="00A34876"/>
    <w:rsid w:val="00A37A61"/>
    <w:rsid w:val="00A37C33"/>
    <w:rsid w:val="00A41621"/>
    <w:rsid w:val="00A427DD"/>
    <w:rsid w:val="00A42872"/>
    <w:rsid w:val="00A43995"/>
    <w:rsid w:val="00A439B5"/>
    <w:rsid w:val="00A44269"/>
    <w:rsid w:val="00A45D0E"/>
    <w:rsid w:val="00A46533"/>
    <w:rsid w:val="00A50601"/>
    <w:rsid w:val="00A51D50"/>
    <w:rsid w:val="00A51DC7"/>
    <w:rsid w:val="00A51EBA"/>
    <w:rsid w:val="00A5261B"/>
    <w:rsid w:val="00A53416"/>
    <w:rsid w:val="00A537E4"/>
    <w:rsid w:val="00A5408A"/>
    <w:rsid w:val="00A54C9B"/>
    <w:rsid w:val="00A55836"/>
    <w:rsid w:val="00A56559"/>
    <w:rsid w:val="00A569A9"/>
    <w:rsid w:val="00A56A8D"/>
    <w:rsid w:val="00A56C9C"/>
    <w:rsid w:val="00A574CE"/>
    <w:rsid w:val="00A61710"/>
    <w:rsid w:val="00A61F99"/>
    <w:rsid w:val="00A623A0"/>
    <w:rsid w:val="00A62BE7"/>
    <w:rsid w:val="00A6353F"/>
    <w:rsid w:val="00A63BA5"/>
    <w:rsid w:val="00A64245"/>
    <w:rsid w:val="00A648CA"/>
    <w:rsid w:val="00A64CE0"/>
    <w:rsid w:val="00A65002"/>
    <w:rsid w:val="00A66ACF"/>
    <w:rsid w:val="00A66AE8"/>
    <w:rsid w:val="00A67F26"/>
    <w:rsid w:val="00A71B99"/>
    <w:rsid w:val="00A71F6D"/>
    <w:rsid w:val="00A7239D"/>
    <w:rsid w:val="00A72B38"/>
    <w:rsid w:val="00A74B82"/>
    <w:rsid w:val="00A74FE1"/>
    <w:rsid w:val="00A76327"/>
    <w:rsid w:val="00A76443"/>
    <w:rsid w:val="00A764D6"/>
    <w:rsid w:val="00A76A53"/>
    <w:rsid w:val="00A76F13"/>
    <w:rsid w:val="00A77388"/>
    <w:rsid w:val="00A80473"/>
    <w:rsid w:val="00A80CF1"/>
    <w:rsid w:val="00A8174D"/>
    <w:rsid w:val="00A8193D"/>
    <w:rsid w:val="00A82BC6"/>
    <w:rsid w:val="00A82C88"/>
    <w:rsid w:val="00A82CFF"/>
    <w:rsid w:val="00A83271"/>
    <w:rsid w:val="00A83828"/>
    <w:rsid w:val="00A83DE9"/>
    <w:rsid w:val="00A83DFC"/>
    <w:rsid w:val="00A83E2E"/>
    <w:rsid w:val="00A84A34"/>
    <w:rsid w:val="00A85F43"/>
    <w:rsid w:val="00A863B8"/>
    <w:rsid w:val="00A86E16"/>
    <w:rsid w:val="00A86EF7"/>
    <w:rsid w:val="00A870FA"/>
    <w:rsid w:val="00A87354"/>
    <w:rsid w:val="00A879C6"/>
    <w:rsid w:val="00A87A79"/>
    <w:rsid w:val="00A90690"/>
    <w:rsid w:val="00A9191C"/>
    <w:rsid w:val="00A91CF9"/>
    <w:rsid w:val="00A92B47"/>
    <w:rsid w:val="00A94360"/>
    <w:rsid w:val="00A96660"/>
    <w:rsid w:val="00A9750A"/>
    <w:rsid w:val="00AA0730"/>
    <w:rsid w:val="00AA07A9"/>
    <w:rsid w:val="00AA0AE1"/>
    <w:rsid w:val="00AA102B"/>
    <w:rsid w:val="00AA22F4"/>
    <w:rsid w:val="00AA410D"/>
    <w:rsid w:val="00AA625F"/>
    <w:rsid w:val="00AA6618"/>
    <w:rsid w:val="00AA6B7D"/>
    <w:rsid w:val="00AA6BF8"/>
    <w:rsid w:val="00AA6F46"/>
    <w:rsid w:val="00AA7097"/>
    <w:rsid w:val="00AB0495"/>
    <w:rsid w:val="00AB1B8B"/>
    <w:rsid w:val="00AB233C"/>
    <w:rsid w:val="00AB2B87"/>
    <w:rsid w:val="00AB2B99"/>
    <w:rsid w:val="00AB3067"/>
    <w:rsid w:val="00AB4AD8"/>
    <w:rsid w:val="00AB62F3"/>
    <w:rsid w:val="00AB68DB"/>
    <w:rsid w:val="00AB734F"/>
    <w:rsid w:val="00AB78F9"/>
    <w:rsid w:val="00AC0162"/>
    <w:rsid w:val="00AC02E4"/>
    <w:rsid w:val="00AC0E5C"/>
    <w:rsid w:val="00AC2BDB"/>
    <w:rsid w:val="00AC2CC8"/>
    <w:rsid w:val="00AC2DBB"/>
    <w:rsid w:val="00AC518B"/>
    <w:rsid w:val="00AC54A3"/>
    <w:rsid w:val="00AC62D0"/>
    <w:rsid w:val="00AC6463"/>
    <w:rsid w:val="00AD1918"/>
    <w:rsid w:val="00AD3986"/>
    <w:rsid w:val="00AD612F"/>
    <w:rsid w:val="00AD661A"/>
    <w:rsid w:val="00AD676E"/>
    <w:rsid w:val="00AD67D1"/>
    <w:rsid w:val="00AD6C44"/>
    <w:rsid w:val="00AD6EE7"/>
    <w:rsid w:val="00AE18ED"/>
    <w:rsid w:val="00AE22CF"/>
    <w:rsid w:val="00AE661E"/>
    <w:rsid w:val="00AF00FE"/>
    <w:rsid w:val="00AF0A24"/>
    <w:rsid w:val="00AF0D74"/>
    <w:rsid w:val="00AF1027"/>
    <w:rsid w:val="00AF10FD"/>
    <w:rsid w:val="00AF167A"/>
    <w:rsid w:val="00AF21E2"/>
    <w:rsid w:val="00AF2720"/>
    <w:rsid w:val="00AF5CAF"/>
    <w:rsid w:val="00AF73B0"/>
    <w:rsid w:val="00AF7C57"/>
    <w:rsid w:val="00AF7F26"/>
    <w:rsid w:val="00B018BB"/>
    <w:rsid w:val="00B01B8F"/>
    <w:rsid w:val="00B01CF6"/>
    <w:rsid w:val="00B0549E"/>
    <w:rsid w:val="00B06E26"/>
    <w:rsid w:val="00B077E6"/>
    <w:rsid w:val="00B101E2"/>
    <w:rsid w:val="00B10219"/>
    <w:rsid w:val="00B109BA"/>
    <w:rsid w:val="00B11850"/>
    <w:rsid w:val="00B13E01"/>
    <w:rsid w:val="00B150D8"/>
    <w:rsid w:val="00B152CB"/>
    <w:rsid w:val="00B1654A"/>
    <w:rsid w:val="00B17172"/>
    <w:rsid w:val="00B1784E"/>
    <w:rsid w:val="00B17D9E"/>
    <w:rsid w:val="00B20303"/>
    <w:rsid w:val="00B20DBA"/>
    <w:rsid w:val="00B21105"/>
    <w:rsid w:val="00B21CA0"/>
    <w:rsid w:val="00B22E30"/>
    <w:rsid w:val="00B231BF"/>
    <w:rsid w:val="00B23AE7"/>
    <w:rsid w:val="00B23B2A"/>
    <w:rsid w:val="00B23E84"/>
    <w:rsid w:val="00B24319"/>
    <w:rsid w:val="00B24927"/>
    <w:rsid w:val="00B2555B"/>
    <w:rsid w:val="00B26A87"/>
    <w:rsid w:val="00B2723B"/>
    <w:rsid w:val="00B30236"/>
    <w:rsid w:val="00B32A9A"/>
    <w:rsid w:val="00B33202"/>
    <w:rsid w:val="00B34766"/>
    <w:rsid w:val="00B351A7"/>
    <w:rsid w:val="00B3598C"/>
    <w:rsid w:val="00B35B76"/>
    <w:rsid w:val="00B36B15"/>
    <w:rsid w:val="00B4048C"/>
    <w:rsid w:val="00B409D3"/>
    <w:rsid w:val="00B40A36"/>
    <w:rsid w:val="00B4149E"/>
    <w:rsid w:val="00B4155B"/>
    <w:rsid w:val="00B41E47"/>
    <w:rsid w:val="00B41E9E"/>
    <w:rsid w:val="00B4489D"/>
    <w:rsid w:val="00B4535D"/>
    <w:rsid w:val="00B46F4A"/>
    <w:rsid w:val="00B475CD"/>
    <w:rsid w:val="00B52A80"/>
    <w:rsid w:val="00B52B99"/>
    <w:rsid w:val="00B53DAA"/>
    <w:rsid w:val="00B54903"/>
    <w:rsid w:val="00B55B76"/>
    <w:rsid w:val="00B56BFA"/>
    <w:rsid w:val="00B57C4B"/>
    <w:rsid w:val="00B60087"/>
    <w:rsid w:val="00B60316"/>
    <w:rsid w:val="00B60629"/>
    <w:rsid w:val="00B61A09"/>
    <w:rsid w:val="00B61EAE"/>
    <w:rsid w:val="00B62704"/>
    <w:rsid w:val="00B62A2C"/>
    <w:rsid w:val="00B63CCF"/>
    <w:rsid w:val="00B64016"/>
    <w:rsid w:val="00B652F3"/>
    <w:rsid w:val="00B66C85"/>
    <w:rsid w:val="00B67F3D"/>
    <w:rsid w:val="00B707F8"/>
    <w:rsid w:val="00B708EC"/>
    <w:rsid w:val="00B71E37"/>
    <w:rsid w:val="00B7262F"/>
    <w:rsid w:val="00B72A03"/>
    <w:rsid w:val="00B732F9"/>
    <w:rsid w:val="00B73DC9"/>
    <w:rsid w:val="00B75456"/>
    <w:rsid w:val="00B76164"/>
    <w:rsid w:val="00B77419"/>
    <w:rsid w:val="00B77CE0"/>
    <w:rsid w:val="00B77F60"/>
    <w:rsid w:val="00B8021A"/>
    <w:rsid w:val="00B81229"/>
    <w:rsid w:val="00B81940"/>
    <w:rsid w:val="00B81F6E"/>
    <w:rsid w:val="00B82041"/>
    <w:rsid w:val="00B8273A"/>
    <w:rsid w:val="00B82D91"/>
    <w:rsid w:val="00B8302E"/>
    <w:rsid w:val="00B835AD"/>
    <w:rsid w:val="00B84B63"/>
    <w:rsid w:val="00B84C16"/>
    <w:rsid w:val="00B84EFE"/>
    <w:rsid w:val="00B86117"/>
    <w:rsid w:val="00B90A34"/>
    <w:rsid w:val="00B90C32"/>
    <w:rsid w:val="00B90D15"/>
    <w:rsid w:val="00B92973"/>
    <w:rsid w:val="00B92A96"/>
    <w:rsid w:val="00B932CB"/>
    <w:rsid w:val="00B93512"/>
    <w:rsid w:val="00B9383F"/>
    <w:rsid w:val="00B93882"/>
    <w:rsid w:val="00B967FC"/>
    <w:rsid w:val="00B96C66"/>
    <w:rsid w:val="00B96E49"/>
    <w:rsid w:val="00B974DF"/>
    <w:rsid w:val="00BA105F"/>
    <w:rsid w:val="00BA3923"/>
    <w:rsid w:val="00BA585B"/>
    <w:rsid w:val="00BA663D"/>
    <w:rsid w:val="00BA7178"/>
    <w:rsid w:val="00BA71E2"/>
    <w:rsid w:val="00BA7258"/>
    <w:rsid w:val="00BA7508"/>
    <w:rsid w:val="00BB0A06"/>
    <w:rsid w:val="00BB1028"/>
    <w:rsid w:val="00BB5078"/>
    <w:rsid w:val="00BB51F4"/>
    <w:rsid w:val="00BB6E62"/>
    <w:rsid w:val="00BB71BD"/>
    <w:rsid w:val="00BB7675"/>
    <w:rsid w:val="00BB7A12"/>
    <w:rsid w:val="00BB7A28"/>
    <w:rsid w:val="00BB7B75"/>
    <w:rsid w:val="00BC04CD"/>
    <w:rsid w:val="00BC1060"/>
    <w:rsid w:val="00BC1313"/>
    <w:rsid w:val="00BC20D5"/>
    <w:rsid w:val="00BC329F"/>
    <w:rsid w:val="00BC3AA6"/>
    <w:rsid w:val="00BC445E"/>
    <w:rsid w:val="00BC49BE"/>
    <w:rsid w:val="00BC5368"/>
    <w:rsid w:val="00BC58EE"/>
    <w:rsid w:val="00BC5C70"/>
    <w:rsid w:val="00BC6AA0"/>
    <w:rsid w:val="00BC7E08"/>
    <w:rsid w:val="00BC7EB9"/>
    <w:rsid w:val="00BD0BDC"/>
    <w:rsid w:val="00BD0D2A"/>
    <w:rsid w:val="00BD0DAD"/>
    <w:rsid w:val="00BD2123"/>
    <w:rsid w:val="00BD2F2D"/>
    <w:rsid w:val="00BD30C9"/>
    <w:rsid w:val="00BD42C6"/>
    <w:rsid w:val="00BD536A"/>
    <w:rsid w:val="00BD5B5E"/>
    <w:rsid w:val="00BD6103"/>
    <w:rsid w:val="00BD6129"/>
    <w:rsid w:val="00BD658F"/>
    <w:rsid w:val="00BE0A31"/>
    <w:rsid w:val="00BE1E8F"/>
    <w:rsid w:val="00BE371D"/>
    <w:rsid w:val="00BE40C9"/>
    <w:rsid w:val="00BE4CF4"/>
    <w:rsid w:val="00BE4E30"/>
    <w:rsid w:val="00BE5D0F"/>
    <w:rsid w:val="00BE6C43"/>
    <w:rsid w:val="00BE6E8A"/>
    <w:rsid w:val="00BE7587"/>
    <w:rsid w:val="00BE7A07"/>
    <w:rsid w:val="00BF025B"/>
    <w:rsid w:val="00BF02B2"/>
    <w:rsid w:val="00BF07A7"/>
    <w:rsid w:val="00BF07E6"/>
    <w:rsid w:val="00BF2E9C"/>
    <w:rsid w:val="00BF3DAE"/>
    <w:rsid w:val="00BF3F66"/>
    <w:rsid w:val="00BF48F0"/>
    <w:rsid w:val="00BF5961"/>
    <w:rsid w:val="00BF6EEA"/>
    <w:rsid w:val="00BF6FBE"/>
    <w:rsid w:val="00BF7CD1"/>
    <w:rsid w:val="00C006B2"/>
    <w:rsid w:val="00C00FBD"/>
    <w:rsid w:val="00C0144C"/>
    <w:rsid w:val="00C01619"/>
    <w:rsid w:val="00C0279A"/>
    <w:rsid w:val="00C02C00"/>
    <w:rsid w:val="00C02CDA"/>
    <w:rsid w:val="00C032F0"/>
    <w:rsid w:val="00C03AA8"/>
    <w:rsid w:val="00C04235"/>
    <w:rsid w:val="00C04913"/>
    <w:rsid w:val="00C04E6E"/>
    <w:rsid w:val="00C05650"/>
    <w:rsid w:val="00C069BC"/>
    <w:rsid w:val="00C06EA0"/>
    <w:rsid w:val="00C075A8"/>
    <w:rsid w:val="00C07D58"/>
    <w:rsid w:val="00C1118C"/>
    <w:rsid w:val="00C12A02"/>
    <w:rsid w:val="00C12BCF"/>
    <w:rsid w:val="00C13261"/>
    <w:rsid w:val="00C137C9"/>
    <w:rsid w:val="00C13A9E"/>
    <w:rsid w:val="00C13C1B"/>
    <w:rsid w:val="00C14930"/>
    <w:rsid w:val="00C1537A"/>
    <w:rsid w:val="00C16D2C"/>
    <w:rsid w:val="00C174FD"/>
    <w:rsid w:val="00C17C61"/>
    <w:rsid w:val="00C200D5"/>
    <w:rsid w:val="00C203CC"/>
    <w:rsid w:val="00C22C08"/>
    <w:rsid w:val="00C24830"/>
    <w:rsid w:val="00C24B2C"/>
    <w:rsid w:val="00C2652F"/>
    <w:rsid w:val="00C311C9"/>
    <w:rsid w:val="00C33AE4"/>
    <w:rsid w:val="00C33F59"/>
    <w:rsid w:val="00C34E89"/>
    <w:rsid w:val="00C35473"/>
    <w:rsid w:val="00C36BC7"/>
    <w:rsid w:val="00C37FC8"/>
    <w:rsid w:val="00C407FA"/>
    <w:rsid w:val="00C4141A"/>
    <w:rsid w:val="00C42549"/>
    <w:rsid w:val="00C42BBD"/>
    <w:rsid w:val="00C4305E"/>
    <w:rsid w:val="00C43FFD"/>
    <w:rsid w:val="00C44195"/>
    <w:rsid w:val="00C4420D"/>
    <w:rsid w:val="00C45903"/>
    <w:rsid w:val="00C45AAD"/>
    <w:rsid w:val="00C46923"/>
    <w:rsid w:val="00C50368"/>
    <w:rsid w:val="00C5082E"/>
    <w:rsid w:val="00C5185C"/>
    <w:rsid w:val="00C51A6C"/>
    <w:rsid w:val="00C51F99"/>
    <w:rsid w:val="00C52A83"/>
    <w:rsid w:val="00C52E74"/>
    <w:rsid w:val="00C53449"/>
    <w:rsid w:val="00C534FF"/>
    <w:rsid w:val="00C53CE5"/>
    <w:rsid w:val="00C548A9"/>
    <w:rsid w:val="00C54D6A"/>
    <w:rsid w:val="00C550F4"/>
    <w:rsid w:val="00C553B0"/>
    <w:rsid w:val="00C56DB4"/>
    <w:rsid w:val="00C571A6"/>
    <w:rsid w:val="00C607DB"/>
    <w:rsid w:val="00C60C9F"/>
    <w:rsid w:val="00C611D6"/>
    <w:rsid w:val="00C6156D"/>
    <w:rsid w:val="00C61A33"/>
    <w:rsid w:val="00C61B52"/>
    <w:rsid w:val="00C63BB4"/>
    <w:rsid w:val="00C64EBA"/>
    <w:rsid w:val="00C65C03"/>
    <w:rsid w:val="00C676D2"/>
    <w:rsid w:val="00C70941"/>
    <w:rsid w:val="00C70A7D"/>
    <w:rsid w:val="00C70DDA"/>
    <w:rsid w:val="00C7241B"/>
    <w:rsid w:val="00C72590"/>
    <w:rsid w:val="00C72B7A"/>
    <w:rsid w:val="00C734F9"/>
    <w:rsid w:val="00C735CD"/>
    <w:rsid w:val="00C73AE5"/>
    <w:rsid w:val="00C740BA"/>
    <w:rsid w:val="00C74343"/>
    <w:rsid w:val="00C748F4"/>
    <w:rsid w:val="00C755FB"/>
    <w:rsid w:val="00C75E18"/>
    <w:rsid w:val="00C76418"/>
    <w:rsid w:val="00C76ADA"/>
    <w:rsid w:val="00C80016"/>
    <w:rsid w:val="00C80887"/>
    <w:rsid w:val="00C80A5E"/>
    <w:rsid w:val="00C815F2"/>
    <w:rsid w:val="00C81A2F"/>
    <w:rsid w:val="00C82292"/>
    <w:rsid w:val="00C835EE"/>
    <w:rsid w:val="00C84061"/>
    <w:rsid w:val="00C844F9"/>
    <w:rsid w:val="00C847C4"/>
    <w:rsid w:val="00C84F08"/>
    <w:rsid w:val="00C8515E"/>
    <w:rsid w:val="00C85543"/>
    <w:rsid w:val="00C85D74"/>
    <w:rsid w:val="00C86BDA"/>
    <w:rsid w:val="00C878A1"/>
    <w:rsid w:val="00C87A09"/>
    <w:rsid w:val="00C911A6"/>
    <w:rsid w:val="00C91B4B"/>
    <w:rsid w:val="00C91D44"/>
    <w:rsid w:val="00C92807"/>
    <w:rsid w:val="00C92BC7"/>
    <w:rsid w:val="00C9308C"/>
    <w:rsid w:val="00C93174"/>
    <w:rsid w:val="00C93FDE"/>
    <w:rsid w:val="00C94A8F"/>
    <w:rsid w:val="00C95218"/>
    <w:rsid w:val="00C954AC"/>
    <w:rsid w:val="00C965FB"/>
    <w:rsid w:val="00C971E3"/>
    <w:rsid w:val="00C9741F"/>
    <w:rsid w:val="00CA109D"/>
    <w:rsid w:val="00CA12B4"/>
    <w:rsid w:val="00CA14F1"/>
    <w:rsid w:val="00CA2CF9"/>
    <w:rsid w:val="00CA3C4A"/>
    <w:rsid w:val="00CA4244"/>
    <w:rsid w:val="00CA5D46"/>
    <w:rsid w:val="00CA708A"/>
    <w:rsid w:val="00CA75E1"/>
    <w:rsid w:val="00CB00C4"/>
    <w:rsid w:val="00CB0937"/>
    <w:rsid w:val="00CB1B83"/>
    <w:rsid w:val="00CB2DBA"/>
    <w:rsid w:val="00CB3298"/>
    <w:rsid w:val="00CB3F32"/>
    <w:rsid w:val="00CB5B21"/>
    <w:rsid w:val="00CB634F"/>
    <w:rsid w:val="00CB655B"/>
    <w:rsid w:val="00CB66E3"/>
    <w:rsid w:val="00CB70BC"/>
    <w:rsid w:val="00CB729B"/>
    <w:rsid w:val="00CC1AD9"/>
    <w:rsid w:val="00CC2277"/>
    <w:rsid w:val="00CC2A7A"/>
    <w:rsid w:val="00CC2B71"/>
    <w:rsid w:val="00CC4252"/>
    <w:rsid w:val="00CC460E"/>
    <w:rsid w:val="00CC5279"/>
    <w:rsid w:val="00CC53BA"/>
    <w:rsid w:val="00CC59BF"/>
    <w:rsid w:val="00CC5A83"/>
    <w:rsid w:val="00CC6E6E"/>
    <w:rsid w:val="00CD0010"/>
    <w:rsid w:val="00CD09E6"/>
    <w:rsid w:val="00CD2092"/>
    <w:rsid w:val="00CD2E93"/>
    <w:rsid w:val="00CD32BB"/>
    <w:rsid w:val="00CD358E"/>
    <w:rsid w:val="00CD4545"/>
    <w:rsid w:val="00CD5505"/>
    <w:rsid w:val="00CD60ED"/>
    <w:rsid w:val="00CD6B5B"/>
    <w:rsid w:val="00CE0A9B"/>
    <w:rsid w:val="00CE29E8"/>
    <w:rsid w:val="00CE3A94"/>
    <w:rsid w:val="00CE411D"/>
    <w:rsid w:val="00CE4209"/>
    <w:rsid w:val="00CE4680"/>
    <w:rsid w:val="00CE562A"/>
    <w:rsid w:val="00CE653D"/>
    <w:rsid w:val="00CE6B5D"/>
    <w:rsid w:val="00CE76B2"/>
    <w:rsid w:val="00CE77EB"/>
    <w:rsid w:val="00CF02EE"/>
    <w:rsid w:val="00CF1AAB"/>
    <w:rsid w:val="00CF2188"/>
    <w:rsid w:val="00CF2948"/>
    <w:rsid w:val="00CF44FA"/>
    <w:rsid w:val="00CF4C33"/>
    <w:rsid w:val="00CF5C86"/>
    <w:rsid w:val="00CF6080"/>
    <w:rsid w:val="00CF60CB"/>
    <w:rsid w:val="00CF6213"/>
    <w:rsid w:val="00CF65E9"/>
    <w:rsid w:val="00CF6CEC"/>
    <w:rsid w:val="00D00C26"/>
    <w:rsid w:val="00D01F3E"/>
    <w:rsid w:val="00D03567"/>
    <w:rsid w:val="00D048F9"/>
    <w:rsid w:val="00D049BD"/>
    <w:rsid w:val="00D04B19"/>
    <w:rsid w:val="00D04D0C"/>
    <w:rsid w:val="00D052B7"/>
    <w:rsid w:val="00D05D96"/>
    <w:rsid w:val="00D061CC"/>
    <w:rsid w:val="00D15B78"/>
    <w:rsid w:val="00D15EAA"/>
    <w:rsid w:val="00D1607E"/>
    <w:rsid w:val="00D167F9"/>
    <w:rsid w:val="00D16F7D"/>
    <w:rsid w:val="00D172CE"/>
    <w:rsid w:val="00D20154"/>
    <w:rsid w:val="00D20534"/>
    <w:rsid w:val="00D2092C"/>
    <w:rsid w:val="00D22C3B"/>
    <w:rsid w:val="00D23123"/>
    <w:rsid w:val="00D24737"/>
    <w:rsid w:val="00D24EB4"/>
    <w:rsid w:val="00D25F38"/>
    <w:rsid w:val="00D26D47"/>
    <w:rsid w:val="00D3131B"/>
    <w:rsid w:val="00D3154F"/>
    <w:rsid w:val="00D332D8"/>
    <w:rsid w:val="00D33535"/>
    <w:rsid w:val="00D33992"/>
    <w:rsid w:val="00D344EF"/>
    <w:rsid w:val="00D348AE"/>
    <w:rsid w:val="00D34D60"/>
    <w:rsid w:val="00D3518A"/>
    <w:rsid w:val="00D35525"/>
    <w:rsid w:val="00D35F32"/>
    <w:rsid w:val="00D402DA"/>
    <w:rsid w:val="00D414CD"/>
    <w:rsid w:val="00D41673"/>
    <w:rsid w:val="00D41831"/>
    <w:rsid w:val="00D42031"/>
    <w:rsid w:val="00D428E5"/>
    <w:rsid w:val="00D4299E"/>
    <w:rsid w:val="00D44917"/>
    <w:rsid w:val="00D4529F"/>
    <w:rsid w:val="00D4655C"/>
    <w:rsid w:val="00D46AC2"/>
    <w:rsid w:val="00D46B7A"/>
    <w:rsid w:val="00D46DAA"/>
    <w:rsid w:val="00D478F9"/>
    <w:rsid w:val="00D47CBD"/>
    <w:rsid w:val="00D50DCC"/>
    <w:rsid w:val="00D513AC"/>
    <w:rsid w:val="00D515E0"/>
    <w:rsid w:val="00D51DC3"/>
    <w:rsid w:val="00D532C4"/>
    <w:rsid w:val="00D5351A"/>
    <w:rsid w:val="00D53D58"/>
    <w:rsid w:val="00D55243"/>
    <w:rsid w:val="00D5529A"/>
    <w:rsid w:val="00D5553A"/>
    <w:rsid w:val="00D56EDD"/>
    <w:rsid w:val="00D578A3"/>
    <w:rsid w:val="00D57A85"/>
    <w:rsid w:val="00D57E29"/>
    <w:rsid w:val="00D61889"/>
    <w:rsid w:val="00D61FDF"/>
    <w:rsid w:val="00D63075"/>
    <w:rsid w:val="00D6588C"/>
    <w:rsid w:val="00D66CE0"/>
    <w:rsid w:val="00D671EB"/>
    <w:rsid w:val="00D72154"/>
    <w:rsid w:val="00D72721"/>
    <w:rsid w:val="00D734CE"/>
    <w:rsid w:val="00D735EB"/>
    <w:rsid w:val="00D73639"/>
    <w:rsid w:val="00D74E9B"/>
    <w:rsid w:val="00D75545"/>
    <w:rsid w:val="00D756B7"/>
    <w:rsid w:val="00D75F4D"/>
    <w:rsid w:val="00D764AA"/>
    <w:rsid w:val="00D76C4E"/>
    <w:rsid w:val="00D802A5"/>
    <w:rsid w:val="00D80B38"/>
    <w:rsid w:val="00D81755"/>
    <w:rsid w:val="00D8256A"/>
    <w:rsid w:val="00D852FB"/>
    <w:rsid w:val="00D857ED"/>
    <w:rsid w:val="00D90267"/>
    <w:rsid w:val="00D90290"/>
    <w:rsid w:val="00D90410"/>
    <w:rsid w:val="00D9131C"/>
    <w:rsid w:val="00D91C87"/>
    <w:rsid w:val="00D93062"/>
    <w:rsid w:val="00D931B3"/>
    <w:rsid w:val="00D939AC"/>
    <w:rsid w:val="00D93B47"/>
    <w:rsid w:val="00D93FF5"/>
    <w:rsid w:val="00D95325"/>
    <w:rsid w:val="00D95750"/>
    <w:rsid w:val="00D96048"/>
    <w:rsid w:val="00D96C47"/>
    <w:rsid w:val="00D97C41"/>
    <w:rsid w:val="00D97E57"/>
    <w:rsid w:val="00D97E88"/>
    <w:rsid w:val="00DA0343"/>
    <w:rsid w:val="00DA17E0"/>
    <w:rsid w:val="00DA1AD9"/>
    <w:rsid w:val="00DA1C1E"/>
    <w:rsid w:val="00DA2171"/>
    <w:rsid w:val="00DA3E1B"/>
    <w:rsid w:val="00DA3E92"/>
    <w:rsid w:val="00DA3ECF"/>
    <w:rsid w:val="00DA4C3E"/>
    <w:rsid w:val="00DA4E55"/>
    <w:rsid w:val="00DA5254"/>
    <w:rsid w:val="00DA5AC5"/>
    <w:rsid w:val="00DA6292"/>
    <w:rsid w:val="00DA6390"/>
    <w:rsid w:val="00DA77D6"/>
    <w:rsid w:val="00DB13ED"/>
    <w:rsid w:val="00DB1F04"/>
    <w:rsid w:val="00DB226A"/>
    <w:rsid w:val="00DB3827"/>
    <w:rsid w:val="00DB3AA5"/>
    <w:rsid w:val="00DB3E66"/>
    <w:rsid w:val="00DB4716"/>
    <w:rsid w:val="00DB5B3F"/>
    <w:rsid w:val="00DB6161"/>
    <w:rsid w:val="00DB7698"/>
    <w:rsid w:val="00DB7B43"/>
    <w:rsid w:val="00DC0F39"/>
    <w:rsid w:val="00DC197A"/>
    <w:rsid w:val="00DC1C76"/>
    <w:rsid w:val="00DC2AD4"/>
    <w:rsid w:val="00DC2E73"/>
    <w:rsid w:val="00DC3C57"/>
    <w:rsid w:val="00DC3D3B"/>
    <w:rsid w:val="00DC450F"/>
    <w:rsid w:val="00DC4B5F"/>
    <w:rsid w:val="00DC5626"/>
    <w:rsid w:val="00DC5D6A"/>
    <w:rsid w:val="00DC6A13"/>
    <w:rsid w:val="00DC6C14"/>
    <w:rsid w:val="00DC70F8"/>
    <w:rsid w:val="00DD06EC"/>
    <w:rsid w:val="00DD080D"/>
    <w:rsid w:val="00DD153F"/>
    <w:rsid w:val="00DD16CD"/>
    <w:rsid w:val="00DD263B"/>
    <w:rsid w:val="00DD38A6"/>
    <w:rsid w:val="00DD5780"/>
    <w:rsid w:val="00DD7F7E"/>
    <w:rsid w:val="00DE0B22"/>
    <w:rsid w:val="00DE0C37"/>
    <w:rsid w:val="00DE0CAA"/>
    <w:rsid w:val="00DE1364"/>
    <w:rsid w:val="00DE252D"/>
    <w:rsid w:val="00DE2989"/>
    <w:rsid w:val="00DE2E2E"/>
    <w:rsid w:val="00DE2EB4"/>
    <w:rsid w:val="00DE4504"/>
    <w:rsid w:val="00DE46CA"/>
    <w:rsid w:val="00DE48C1"/>
    <w:rsid w:val="00DE4A2C"/>
    <w:rsid w:val="00DE5295"/>
    <w:rsid w:val="00DE5589"/>
    <w:rsid w:val="00DE5864"/>
    <w:rsid w:val="00DE60D2"/>
    <w:rsid w:val="00DE7656"/>
    <w:rsid w:val="00DE7928"/>
    <w:rsid w:val="00DF103F"/>
    <w:rsid w:val="00DF129E"/>
    <w:rsid w:val="00DF14B2"/>
    <w:rsid w:val="00DF182C"/>
    <w:rsid w:val="00DF19F9"/>
    <w:rsid w:val="00DF26C0"/>
    <w:rsid w:val="00DF2BE8"/>
    <w:rsid w:val="00DF330D"/>
    <w:rsid w:val="00DF4C85"/>
    <w:rsid w:val="00E003B1"/>
    <w:rsid w:val="00E01299"/>
    <w:rsid w:val="00E0284B"/>
    <w:rsid w:val="00E0352A"/>
    <w:rsid w:val="00E03908"/>
    <w:rsid w:val="00E052E8"/>
    <w:rsid w:val="00E072FB"/>
    <w:rsid w:val="00E07D3E"/>
    <w:rsid w:val="00E1066F"/>
    <w:rsid w:val="00E10D07"/>
    <w:rsid w:val="00E10FA4"/>
    <w:rsid w:val="00E11110"/>
    <w:rsid w:val="00E1201E"/>
    <w:rsid w:val="00E120A1"/>
    <w:rsid w:val="00E121FC"/>
    <w:rsid w:val="00E122B5"/>
    <w:rsid w:val="00E127B3"/>
    <w:rsid w:val="00E1315A"/>
    <w:rsid w:val="00E1345E"/>
    <w:rsid w:val="00E1367A"/>
    <w:rsid w:val="00E13BD1"/>
    <w:rsid w:val="00E13C41"/>
    <w:rsid w:val="00E13F7C"/>
    <w:rsid w:val="00E146FF"/>
    <w:rsid w:val="00E149B8"/>
    <w:rsid w:val="00E15048"/>
    <w:rsid w:val="00E161CA"/>
    <w:rsid w:val="00E16D42"/>
    <w:rsid w:val="00E17262"/>
    <w:rsid w:val="00E17A80"/>
    <w:rsid w:val="00E226B6"/>
    <w:rsid w:val="00E22D85"/>
    <w:rsid w:val="00E241F8"/>
    <w:rsid w:val="00E249F3"/>
    <w:rsid w:val="00E24B15"/>
    <w:rsid w:val="00E25147"/>
    <w:rsid w:val="00E2571C"/>
    <w:rsid w:val="00E25BE7"/>
    <w:rsid w:val="00E27673"/>
    <w:rsid w:val="00E27C49"/>
    <w:rsid w:val="00E30D92"/>
    <w:rsid w:val="00E30FE2"/>
    <w:rsid w:val="00E31769"/>
    <w:rsid w:val="00E327A6"/>
    <w:rsid w:val="00E32AD1"/>
    <w:rsid w:val="00E33405"/>
    <w:rsid w:val="00E37076"/>
    <w:rsid w:val="00E374AB"/>
    <w:rsid w:val="00E401C5"/>
    <w:rsid w:val="00E40634"/>
    <w:rsid w:val="00E406E6"/>
    <w:rsid w:val="00E4108E"/>
    <w:rsid w:val="00E41753"/>
    <w:rsid w:val="00E41D84"/>
    <w:rsid w:val="00E41F1D"/>
    <w:rsid w:val="00E42B91"/>
    <w:rsid w:val="00E42C80"/>
    <w:rsid w:val="00E42D37"/>
    <w:rsid w:val="00E435B7"/>
    <w:rsid w:val="00E43A56"/>
    <w:rsid w:val="00E43E18"/>
    <w:rsid w:val="00E43EC6"/>
    <w:rsid w:val="00E441FE"/>
    <w:rsid w:val="00E448EE"/>
    <w:rsid w:val="00E44AD7"/>
    <w:rsid w:val="00E44D08"/>
    <w:rsid w:val="00E44D62"/>
    <w:rsid w:val="00E45658"/>
    <w:rsid w:val="00E46436"/>
    <w:rsid w:val="00E473EB"/>
    <w:rsid w:val="00E47559"/>
    <w:rsid w:val="00E516A2"/>
    <w:rsid w:val="00E5233B"/>
    <w:rsid w:val="00E527E9"/>
    <w:rsid w:val="00E5367D"/>
    <w:rsid w:val="00E53AB9"/>
    <w:rsid w:val="00E54BC1"/>
    <w:rsid w:val="00E56EE8"/>
    <w:rsid w:val="00E57C43"/>
    <w:rsid w:val="00E62E12"/>
    <w:rsid w:val="00E634E8"/>
    <w:rsid w:val="00E638A2"/>
    <w:rsid w:val="00E63AED"/>
    <w:rsid w:val="00E66108"/>
    <w:rsid w:val="00E661B8"/>
    <w:rsid w:val="00E67928"/>
    <w:rsid w:val="00E67E1F"/>
    <w:rsid w:val="00E70704"/>
    <w:rsid w:val="00E70B14"/>
    <w:rsid w:val="00E71189"/>
    <w:rsid w:val="00E71997"/>
    <w:rsid w:val="00E72C6B"/>
    <w:rsid w:val="00E73D55"/>
    <w:rsid w:val="00E759F9"/>
    <w:rsid w:val="00E75BA5"/>
    <w:rsid w:val="00E76A49"/>
    <w:rsid w:val="00E809CD"/>
    <w:rsid w:val="00E814F8"/>
    <w:rsid w:val="00E826AD"/>
    <w:rsid w:val="00E82A64"/>
    <w:rsid w:val="00E82DAA"/>
    <w:rsid w:val="00E8326D"/>
    <w:rsid w:val="00E8481E"/>
    <w:rsid w:val="00E85FA9"/>
    <w:rsid w:val="00E86013"/>
    <w:rsid w:val="00E8614F"/>
    <w:rsid w:val="00E86940"/>
    <w:rsid w:val="00E86A53"/>
    <w:rsid w:val="00E86C5C"/>
    <w:rsid w:val="00E870EE"/>
    <w:rsid w:val="00E87BA1"/>
    <w:rsid w:val="00E87D75"/>
    <w:rsid w:val="00E9027F"/>
    <w:rsid w:val="00E902EF"/>
    <w:rsid w:val="00E90725"/>
    <w:rsid w:val="00E92981"/>
    <w:rsid w:val="00E93350"/>
    <w:rsid w:val="00E95971"/>
    <w:rsid w:val="00E97E30"/>
    <w:rsid w:val="00EA2991"/>
    <w:rsid w:val="00EA3155"/>
    <w:rsid w:val="00EA3F0A"/>
    <w:rsid w:val="00EA5038"/>
    <w:rsid w:val="00EA5CBF"/>
    <w:rsid w:val="00EA5E74"/>
    <w:rsid w:val="00EA62EE"/>
    <w:rsid w:val="00EB03B0"/>
    <w:rsid w:val="00EB09C3"/>
    <w:rsid w:val="00EB0BF3"/>
    <w:rsid w:val="00EB16B5"/>
    <w:rsid w:val="00EB3162"/>
    <w:rsid w:val="00EB3352"/>
    <w:rsid w:val="00EB3FAB"/>
    <w:rsid w:val="00EB4892"/>
    <w:rsid w:val="00EB5A8B"/>
    <w:rsid w:val="00EB61FA"/>
    <w:rsid w:val="00EB6C91"/>
    <w:rsid w:val="00EC00AF"/>
    <w:rsid w:val="00EC10B1"/>
    <w:rsid w:val="00EC3BA0"/>
    <w:rsid w:val="00EC4591"/>
    <w:rsid w:val="00EC4827"/>
    <w:rsid w:val="00EC5974"/>
    <w:rsid w:val="00EC5B91"/>
    <w:rsid w:val="00EC67B8"/>
    <w:rsid w:val="00EC72E0"/>
    <w:rsid w:val="00ED10A6"/>
    <w:rsid w:val="00ED10BA"/>
    <w:rsid w:val="00ED30DF"/>
    <w:rsid w:val="00ED61D4"/>
    <w:rsid w:val="00ED657E"/>
    <w:rsid w:val="00ED68EF"/>
    <w:rsid w:val="00ED73F8"/>
    <w:rsid w:val="00EE04AF"/>
    <w:rsid w:val="00EE14C1"/>
    <w:rsid w:val="00EE1555"/>
    <w:rsid w:val="00EE4056"/>
    <w:rsid w:val="00EE4CA0"/>
    <w:rsid w:val="00EE624E"/>
    <w:rsid w:val="00EE6DCA"/>
    <w:rsid w:val="00EE6FE2"/>
    <w:rsid w:val="00EE77ED"/>
    <w:rsid w:val="00EF13FC"/>
    <w:rsid w:val="00EF1C5B"/>
    <w:rsid w:val="00EF2507"/>
    <w:rsid w:val="00EF25EB"/>
    <w:rsid w:val="00EF286D"/>
    <w:rsid w:val="00EF386A"/>
    <w:rsid w:val="00EF561D"/>
    <w:rsid w:val="00EF5ABF"/>
    <w:rsid w:val="00EF6435"/>
    <w:rsid w:val="00EF68AB"/>
    <w:rsid w:val="00F005CE"/>
    <w:rsid w:val="00F006C7"/>
    <w:rsid w:val="00F00C82"/>
    <w:rsid w:val="00F00E1C"/>
    <w:rsid w:val="00F0149A"/>
    <w:rsid w:val="00F01A28"/>
    <w:rsid w:val="00F0241E"/>
    <w:rsid w:val="00F027BA"/>
    <w:rsid w:val="00F02939"/>
    <w:rsid w:val="00F02AB3"/>
    <w:rsid w:val="00F03745"/>
    <w:rsid w:val="00F03BAE"/>
    <w:rsid w:val="00F041D4"/>
    <w:rsid w:val="00F07585"/>
    <w:rsid w:val="00F075E1"/>
    <w:rsid w:val="00F07729"/>
    <w:rsid w:val="00F07F2B"/>
    <w:rsid w:val="00F122CE"/>
    <w:rsid w:val="00F1304E"/>
    <w:rsid w:val="00F136EF"/>
    <w:rsid w:val="00F14110"/>
    <w:rsid w:val="00F148D7"/>
    <w:rsid w:val="00F14A60"/>
    <w:rsid w:val="00F14CB7"/>
    <w:rsid w:val="00F16197"/>
    <w:rsid w:val="00F16730"/>
    <w:rsid w:val="00F169B8"/>
    <w:rsid w:val="00F1727A"/>
    <w:rsid w:val="00F17378"/>
    <w:rsid w:val="00F17BDE"/>
    <w:rsid w:val="00F2083C"/>
    <w:rsid w:val="00F20CDF"/>
    <w:rsid w:val="00F22EBB"/>
    <w:rsid w:val="00F24661"/>
    <w:rsid w:val="00F250F7"/>
    <w:rsid w:val="00F26ACE"/>
    <w:rsid w:val="00F27EAD"/>
    <w:rsid w:val="00F3061E"/>
    <w:rsid w:val="00F33A7C"/>
    <w:rsid w:val="00F344E0"/>
    <w:rsid w:val="00F355B4"/>
    <w:rsid w:val="00F36DB3"/>
    <w:rsid w:val="00F3765A"/>
    <w:rsid w:val="00F376A8"/>
    <w:rsid w:val="00F402A4"/>
    <w:rsid w:val="00F40CD9"/>
    <w:rsid w:val="00F40D29"/>
    <w:rsid w:val="00F413E6"/>
    <w:rsid w:val="00F4266B"/>
    <w:rsid w:val="00F43045"/>
    <w:rsid w:val="00F45826"/>
    <w:rsid w:val="00F46DCB"/>
    <w:rsid w:val="00F51A5C"/>
    <w:rsid w:val="00F5322D"/>
    <w:rsid w:val="00F54D38"/>
    <w:rsid w:val="00F552AE"/>
    <w:rsid w:val="00F556FB"/>
    <w:rsid w:val="00F56420"/>
    <w:rsid w:val="00F56D88"/>
    <w:rsid w:val="00F60412"/>
    <w:rsid w:val="00F6127A"/>
    <w:rsid w:val="00F61355"/>
    <w:rsid w:val="00F61804"/>
    <w:rsid w:val="00F61AAD"/>
    <w:rsid w:val="00F61EC0"/>
    <w:rsid w:val="00F62939"/>
    <w:rsid w:val="00F62C51"/>
    <w:rsid w:val="00F63171"/>
    <w:rsid w:val="00F64678"/>
    <w:rsid w:val="00F64E03"/>
    <w:rsid w:val="00F65919"/>
    <w:rsid w:val="00F65AB0"/>
    <w:rsid w:val="00F66385"/>
    <w:rsid w:val="00F667FB"/>
    <w:rsid w:val="00F671A5"/>
    <w:rsid w:val="00F70E3D"/>
    <w:rsid w:val="00F7124F"/>
    <w:rsid w:val="00F715B1"/>
    <w:rsid w:val="00F71B42"/>
    <w:rsid w:val="00F71C1F"/>
    <w:rsid w:val="00F724D3"/>
    <w:rsid w:val="00F7382E"/>
    <w:rsid w:val="00F73AE9"/>
    <w:rsid w:val="00F74013"/>
    <w:rsid w:val="00F7644A"/>
    <w:rsid w:val="00F765FF"/>
    <w:rsid w:val="00F820F3"/>
    <w:rsid w:val="00F8274B"/>
    <w:rsid w:val="00F8397C"/>
    <w:rsid w:val="00F8429B"/>
    <w:rsid w:val="00F85C1F"/>
    <w:rsid w:val="00F85FC4"/>
    <w:rsid w:val="00F86A8D"/>
    <w:rsid w:val="00F879B2"/>
    <w:rsid w:val="00F91082"/>
    <w:rsid w:val="00F926CA"/>
    <w:rsid w:val="00F92AA2"/>
    <w:rsid w:val="00F92E00"/>
    <w:rsid w:val="00F9418F"/>
    <w:rsid w:val="00F9442F"/>
    <w:rsid w:val="00F9537A"/>
    <w:rsid w:val="00F961C6"/>
    <w:rsid w:val="00F96EDD"/>
    <w:rsid w:val="00F96FA5"/>
    <w:rsid w:val="00F97116"/>
    <w:rsid w:val="00FA0A14"/>
    <w:rsid w:val="00FA0FD2"/>
    <w:rsid w:val="00FA1043"/>
    <w:rsid w:val="00FA289F"/>
    <w:rsid w:val="00FA28F5"/>
    <w:rsid w:val="00FA3DDE"/>
    <w:rsid w:val="00FA46CF"/>
    <w:rsid w:val="00FA561F"/>
    <w:rsid w:val="00FA6AE2"/>
    <w:rsid w:val="00FB01A1"/>
    <w:rsid w:val="00FB02A8"/>
    <w:rsid w:val="00FB0DDF"/>
    <w:rsid w:val="00FB108C"/>
    <w:rsid w:val="00FB1632"/>
    <w:rsid w:val="00FB5D81"/>
    <w:rsid w:val="00FB6356"/>
    <w:rsid w:val="00FB6AE3"/>
    <w:rsid w:val="00FB7C2A"/>
    <w:rsid w:val="00FB7C2B"/>
    <w:rsid w:val="00FC09CF"/>
    <w:rsid w:val="00FC0DA6"/>
    <w:rsid w:val="00FC190B"/>
    <w:rsid w:val="00FC2B4F"/>
    <w:rsid w:val="00FC35A6"/>
    <w:rsid w:val="00FC4B2F"/>
    <w:rsid w:val="00FC51E1"/>
    <w:rsid w:val="00FC566F"/>
    <w:rsid w:val="00FC6325"/>
    <w:rsid w:val="00FC7890"/>
    <w:rsid w:val="00FC79F2"/>
    <w:rsid w:val="00FD03B3"/>
    <w:rsid w:val="00FD04B8"/>
    <w:rsid w:val="00FD2BC2"/>
    <w:rsid w:val="00FD3B97"/>
    <w:rsid w:val="00FD4022"/>
    <w:rsid w:val="00FD4E2C"/>
    <w:rsid w:val="00FD61B8"/>
    <w:rsid w:val="00FD63DF"/>
    <w:rsid w:val="00FD6ABD"/>
    <w:rsid w:val="00FD6E08"/>
    <w:rsid w:val="00FE0D43"/>
    <w:rsid w:val="00FE2420"/>
    <w:rsid w:val="00FE2A42"/>
    <w:rsid w:val="00FE5B0C"/>
    <w:rsid w:val="00FE705A"/>
    <w:rsid w:val="00FF259D"/>
    <w:rsid w:val="00FF327A"/>
    <w:rsid w:val="00FF338D"/>
    <w:rsid w:val="00FF359B"/>
    <w:rsid w:val="00FF5431"/>
    <w:rsid w:val="00FF5C1C"/>
    <w:rsid w:val="00FF5D32"/>
    <w:rsid w:val="00FF5E7C"/>
    <w:rsid w:val="00FF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3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afterLines="5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8A"/>
    <w:pPr>
      <w:widowControl w:val="0"/>
      <w:spacing w:beforeLines="0" w:afterLines="0" w:line="240" w:lineRule="auto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037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374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54B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975F8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975F8A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975F8A"/>
    <w:pPr>
      <w:ind w:firstLineChars="200" w:firstLine="420"/>
    </w:pPr>
  </w:style>
  <w:style w:type="paragraph" w:styleId="a5">
    <w:name w:val="header"/>
    <w:basedOn w:val="a"/>
    <w:link w:val="Char0"/>
    <w:rsid w:val="00106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067B5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rsid w:val="00106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067B5"/>
    <w:rPr>
      <w:rFonts w:ascii="Times New Roman" w:eastAsia="宋体" w:hAnsi="Times New Roman" w:cs="Times New Roman"/>
      <w:kern w:val="2"/>
      <w:sz w:val="18"/>
      <w:szCs w:val="18"/>
    </w:rPr>
  </w:style>
  <w:style w:type="character" w:styleId="a7">
    <w:name w:val="page number"/>
    <w:basedOn w:val="a0"/>
    <w:rsid w:val="001067B5"/>
  </w:style>
  <w:style w:type="paragraph" w:styleId="a8">
    <w:name w:val="endnote text"/>
    <w:basedOn w:val="a"/>
    <w:link w:val="Char2"/>
    <w:semiHidden/>
    <w:rsid w:val="001067B5"/>
    <w:pPr>
      <w:snapToGrid w:val="0"/>
      <w:jc w:val="left"/>
    </w:pPr>
  </w:style>
  <w:style w:type="character" w:customStyle="1" w:styleId="Char2">
    <w:name w:val="尾注文本 Char"/>
    <w:basedOn w:val="a0"/>
    <w:link w:val="a8"/>
    <w:uiPriority w:val="99"/>
    <w:rsid w:val="001067B5"/>
    <w:rPr>
      <w:rFonts w:ascii="Times New Roman" w:eastAsia="宋体" w:hAnsi="Times New Roman" w:cs="Times New Roman"/>
      <w:kern w:val="2"/>
      <w:sz w:val="21"/>
      <w:szCs w:val="24"/>
    </w:rPr>
  </w:style>
  <w:style w:type="character" w:styleId="a9">
    <w:name w:val="endnote reference"/>
    <w:basedOn w:val="a0"/>
    <w:uiPriority w:val="99"/>
    <w:semiHidden/>
    <w:rsid w:val="001067B5"/>
    <w:rPr>
      <w:vertAlign w:val="superscript"/>
    </w:rPr>
  </w:style>
  <w:style w:type="paragraph" w:styleId="aa">
    <w:name w:val="Normal (Web)"/>
    <w:basedOn w:val="a"/>
    <w:uiPriority w:val="99"/>
    <w:unhideWhenUsed/>
    <w:rsid w:val="00116132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paragraph" w:styleId="ab">
    <w:name w:val="footnote text"/>
    <w:basedOn w:val="a"/>
    <w:link w:val="Char3"/>
    <w:unhideWhenUsed/>
    <w:rsid w:val="000C0B61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b"/>
    <w:uiPriority w:val="99"/>
    <w:rsid w:val="000C0B61"/>
    <w:rPr>
      <w:rFonts w:ascii="Times New Roman" w:eastAsia="宋体" w:hAnsi="Times New Roman" w:cs="Times New Roman"/>
      <w:kern w:val="2"/>
      <w:sz w:val="18"/>
      <w:szCs w:val="18"/>
    </w:rPr>
  </w:style>
  <w:style w:type="character" w:styleId="ac">
    <w:name w:val="footnote reference"/>
    <w:basedOn w:val="a0"/>
    <w:unhideWhenUsed/>
    <w:rsid w:val="000C0B61"/>
    <w:rPr>
      <w:vertAlign w:val="superscript"/>
    </w:rPr>
  </w:style>
  <w:style w:type="paragraph" w:styleId="ad">
    <w:name w:val="Balloon Text"/>
    <w:basedOn w:val="a"/>
    <w:link w:val="Char4"/>
    <w:uiPriority w:val="99"/>
    <w:semiHidden/>
    <w:unhideWhenUsed/>
    <w:rsid w:val="00F671A5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F671A5"/>
    <w:rPr>
      <w:rFonts w:ascii="Times New Roman" w:eastAsia="宋体" w:hAnsi="Times New Roman" w:cs="Times New Roman"/>
      <w:kern w:val="2"/>
      <w:sz w:val="18"/>
      <w:szCs w:val="18"/>
    </w:rPr>
  </w:style>
  <w:style w:type="paragraph" w:styleId="ae">
    <w:name w:val="Plain Text"/>
    <w:basedOn w:val="a"/>
    <w:link w:val="Char5"/>
    <w:rsid w:val="00F671A5"/>
    <w:rPr>
      <w:rFonts w:ascii="宋体" w:hAnsi="Courier New"/>
      <w:szCs w:val="20"/>
    </w:rPr>
  </w:style>
  <w:style w:type="character" w:customStyle="1" w:styleId="Char5">
    <w:name w:val="纯文本 Char"/>
    <w:basedOn w:val="a0"/>
    <w:link w:val="ae"/>
    <w:uiPriority w:val="99"/>
    <w:rsid w:val="00F671A5"/>
    <w:rPr>
      <w:rFonts w:ascii="宋体" w:eastAsia="宋体" w:hAnsi="Courier New" w:cs="Times New Roman"/>
      <w:kern w:val="2"/>
      <w:sz w:val="21"/>
      <w:szCs w:val="20"/>
    </w:rPr>
  </w:style>
  <w:style w:type="character" w:styleId="af">
    <w:name w:val="Book Title"/>
    <w:basedOn w:val="a0"/>
    <w:uiPriority w:val="99"/>
    <w:qFormat/>
    <w:rsid w:val="00F671A5"/>
    <w:rPr>
      <w:rFonts w:cs="Times New Roman"/>
      <w:b/>
      <w:bCs/>
      <w:smallCaps/>
      <w:spacing w:val="5"/>
    </w:rPr>
  </w:style>
  <w:style w:type="character" w:styleId="af0">
    <w:name w:val="Emphasis"/>
    <w:basedOn w:val="a0"/>
    <w:uiPriority w:val="20"/>
    <w:qFormat/>
    <w:rsid w:val="00F671A5"/>
    <w:rPr>
      <w:rFonts w:cs="Times New Roman"/>
      <w:i/>
      <w:iCs/>
    </w:rPr>
  </w:style>
  <w:style w:type="character" w:styleId="af1">
    <w:name w:val="Intense Emphasis"/>
    <w:basedOn w:val="a0"/>
    <w:uiPriority w:val="99"/>
    <w:qFormat/>
    <w:rsid w:val="00F671A5"/>
    <w:rPr>
      <w:rFonts w:cs="Times New Roman"/>
      <w:b/>
      <w:bCs/>
      <w:i/>
      <w:iCs/>
      <w:color w:val="4F81BD"/>
    </w:rPr>
  </w:style>
  <w:style w:type="character" w:styleId="af2">
    <w:name w:val="Strong"/>
    <w:basedOn w:val="a0"/>
    <w:uiPriority w:val="22"/>
    <w:qFormat/>
    <w:rsid w:val="00F671A5"/>
    <w:rPr>
      <w:rFonts w:cs="Times New Roman"/>
      <w:b/>
      <w:bCs/>
    </w:rPr>
  </w:style>
  <w:style w:type="character" w:styleId="af3">
    <w:name w:val="Hyperlink"/>
    <w:basedOn w:val="a0"/>
    <w:uiPriority w:val="99"/>
    <w:rsid w:val="00C80016"/>
    <w:rPr>
      <w:rFonts w:cs="Times New Roman"/>
      <w:color w:val="0000FF"/>
      <w:u w:val="single"/>
    </w:rPr>
  </w:style>
  <w:style w:type="table" w:styleId="af4">
    <w:name w:val="Table Grid"/>
    <w:basedOn w:val="a1"/>
    <w:uiPriority w:val="59"/>
    <w:rsid w:val="00755C1F"/>
    <w:pPr>
      <w:spacing w:beforeLines="0" w:afterLines="0" w:line="240" w:lineRule="auto"/>
      <w:ind w:firstLineChars="200" w:firstLine="200"/>
    </w:pPr>
    <w:rPr>
      <w:rFonts w:eastAsiaTheme="minorEastAsia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text"/>
    <w:basedOn w:val="a"/>
    <w:link w:val="Char6"/>
    <w:uiPriority w:val="99"/>
    <w:unhideWhenUsed/>
    <w:rsid w:val="00755C1F"/>
    <w:pPr>
      <w:widowControl/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22"/>
      <w:szCs w:val="22"/>
    </w:rPr>
  </w:style>
  <w:style w:type="character" w:customStyle="1" w:styleId="Char6">
    <w:name w:val="批注文字 Char"/>
    <w:basedOn w:val="a0"/>
    <w:link w:val="af5"/>
    <w:uiPriority w:val="99"/>
    <w:rsid w:val="00755C1F"/>
    <w:rPr>
      <w:rFonts w:ascii="Tahoma" w:hAnsi="Tahoma"/>
    </w:rPr>
  </w:style>
  <w:style w:type="character" w:customStyle="1" w:styleId="3Char">
    <w:name w:val="标题 3 Char"/>
    <w:basedOn w:val="a0"/>
    <w:link w:val="3"/>
    <w:rsid w:val="00E54BC1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customStyle="1" w:styleId="Default">
    <w:name w:val="Default"/>
    <w:rsid w:val="00CE0A9B"/>
    <w:pPr>
      <w:widowControl w:val="0"/>
      <w:autoSpaceDE w:val="0"/>
      <w:autoSpaceDN w:val="0"/>
      <w:adjustRightInd w:val="0"/>
      <w:spacing w:beforeLines="0" w:afterLines="0" w:line="240" w:lineRule="auto"/>
      <w:jc w:val="left"/>
    </w:pPr>
    <w:rPr>
      <w:rFonts w:ascii="宋体" w:eastAsia="宋体" w:cs="宋体"/>
      <w:color w:val="000000"/>
      <w:sz w:val="24"/>
      <w:szCs w:val="24"/>
    </w:rPr>
  </w:style>
  <w:style w:type="character" w:customStyle="1" w:styleId="p11">
    <w:name w:val="p11"/>
    <w:basedOn w:val="a0"/>
    <w:uiPriority w:val="99"/>
    <w:rsid w:val="001A2ADE"/>
    <w:rPr>
      <w:rFonts w:ascii="宋体" w:eastAsia="宋体" w:hAnsi="宋体" w:hint="eastAsi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0374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F0374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6">
    <w:name w:val="Title"/>
    <w:basedOn w:val="a"/>
    <w:next w:val="a"/>
    <w:link w:val="Char7"/>
    <w:qFormat/>
    <w:rsid w:val="00F0374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f6"/>
    <w:rsid w:val="00F03745"/>
    <w:rPr>
      <w:rFonts w:ascii="Cambria" w:eastAsia="宋体" w:hAnsi="Cambria" w:cs="Times New Roman"/>
      <w:b/>
      <w:bCs/>
      <w:kern w:val="2"/>
      <w:sz w:val="32"/>
      <w:szCs w:val="32"/>
    </w:rPr>
  </w:style>
  <w:style w:type="paragraph" w:customStyle="1" w:styleId="10">
    <w:name w:val="列出段落1"/>
    <w:basedOn w:val="a"/>
    <w:uiPriority w:val="99"/>
    <w:rsid w:val="00FD6E08"/>
    <w:pPr>
      <w:ind w:firstLineChars="200" w:firstLine="420"/>
    </w:pPr>
  </w:style>
  <w:style w:type="paragraph" w:customStyle="1" w:styleId="reader-word-layer">
    <w:name w:val="reader-word-layer"/>
    <w:basedOn w:val="a"/>
    <w:rsid w:val="002464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link w:val="HTMLChar"/>
    <w:uiPriority w:val="99"/>
    <w:unhideWhenUsed/>
    <w:rsid w:val="00AA6B7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AA6B7D"/>
    <w:rPr>
      <w:rFonts w:ascii="Arial" w:eastAsia="宋体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C16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9512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08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46759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210410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3458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423299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817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1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8429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6902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7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8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688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5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81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808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986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07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61726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96037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95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0711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4442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1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3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63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87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889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7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8231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5361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1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3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7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5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63289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339942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67366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23877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4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81497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4094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8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9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863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136207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84370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410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2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8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89861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7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569500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2683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52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1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90272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67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11406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82442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636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2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659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62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609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78022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05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062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24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76198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11466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44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3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462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34853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79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725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61443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622658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916970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215445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4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3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3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04926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38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063136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4333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16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8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65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00015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1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78795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23147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71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126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07774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3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05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2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028396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983831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684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70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3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3820">
          <w:marLeft w:val="0"/>
          <w:marRight w:val="0"/>
          <w:marTop w:val="0"/>
          <w:marBottom w:val="0"/>
          <w:divBdr>
            <w:top w:val="single" w:sz="6" w:space="0" w:color="B38F00"/>
            <w:left w:val="single" w:sz="6" w:space="0" w:color="B38F00"/>
            <w:bottom w:val="single" w:sz="6" w:space="0" w:color="B38F00"/>
            <w:right w:val="single" w:sz="6" w:space="0" w:color="B38F00"/>
          </w:divBdr>
          <w:divsChild>
            <w:div w:id="51284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9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200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94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422853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84400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07365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492658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32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5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456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51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17916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31557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0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90209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2678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1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7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38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76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03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08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644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712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50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7925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5583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112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55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862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7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15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16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7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82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5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7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180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944312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72622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37422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10186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78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9079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46141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9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9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21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182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48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B7F12-1134-4335-835E-2237BCE4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18</Pages>
  <Words>851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</cp:lastModifiedBy>
  <cp:revision>12</cp:revision>
  <dcterms:created xsi:type="dcterms:W3CDTF">2016-09-07T10:50:00Z</dcterms:created>
  <dcterms:modified xsi:type="dcterms:W3CDTF">2016-09-19T02:49:00Z</dcterms:modified>
</cp:coreProperties>
</file>