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2020年硕士研究生统一入学考试</w:t>
      </w:r>
    </w:p>
    <w:p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《分析化学》</w:t>
      </w:r>
    </w:p>
    <w:p>
      <w:pPr>
        <w:spacing w:line="360" w:lineRule="auto"/>
        <w:jc w:val="center"/>
        <w:rPr>
          <w:rFonts w:eastAsia="华文新魏"/>
          <w:b/>
          <w:sz w:val="28"/>
          <w:szCs w:val="28"/>
        </w:rPr>
      </w:pPr>
      <w:r>
        <w:rPr>
          <w:rFonts w:hint="eastAsia" w:eastAsia="华文新魏"/>
          <w:b/>
          <w:sz w:val="28"/>
          <w:szCs w:val="28"/>
        </w:rPr>
        <w:t>第一部分考试说明</w:t>
      </w:r>
    </w:p>
    <w:p>
      <w:pPr>
        <w:numPr>
          <w:ilvl w:val="0"/>
          <w:numId w:val="1"/>
        </w:numPr>
        <w:spacing w:line="360" w:lineRule="auto"/>
        <w:ind w:left="964" w:hanging="482"/>
        <w:rPr>
          <w:rFonts w:eastAsia="黑体"/>
          <w:sz w:val="24"/>
        </w:rPr>
      </w:pPr>
      <w:r>
        <w:rPr>
          <w:rFonts w:hint="eastAsia" w:eastAsia="黑体"/>
          <w:sz w:val="24"/>
        </w:rPr>
        <w:t>考试性质</w:t>
      </w:r>
    </w:p>
    <w:p>
      <w:pPr>
        <w:pStyle w:val="6"/>
        <w:spacing w:line="360" w:lineRule="auto"/>
      </w:pPr>
      <w:r>
        <w:rPr>
          <w:rFonts w:hint="eastAsia"/>
        </w:rPr>
        <w:t>分析化学是理学院化学学科硕士生入学必考的专业基础课之一。考试对象为参加东北大学理学院2020年全国硕士研究生入学考试的准考考生。</w:t>
      </w:r>
    </w:p>
    <w:p>
      <w:pPr>
        <w:spacing w:line="360" w:lineRule="auto"/>
        <w:ind w:firstLine="482"/>
        <w:rPr>
          <w:rFonts w:eastAsia="黑体"/>
          <w:sz w:val="24"/>
        </w:rPr>
      </w:pPr>
      <w:r>
        <w:rPr>
          <w:rFonts w:hint="eastAsia" w:eastAsia="黑体"/>
          <w:sz w:val="24"/>
        </w:rPr>
        <w:t>二、考试形式与试卷结构</w:t>
      </w:r>
    </w:p>
    <w:p>
      <w:pPr>
        <w:spacing w:line="360" w:lineRule="auto"/>
        <w:ind w:firstLine="482"/>
        <w:rPr>
          <w:sz w:val="24"/>
        </w:rPr>
      </w:pPr>
      <w:r>
        <w:rPr>
          <w:rFonts w:hint="eastAsia"/>
          <w:sz w:val="24"/>
        </w:rPr>
        <w:t>（一）答卷方式：闭卷，笔试</w:t>
      </w:r>
    </w:p>
    <w:p>
      <w:pPr>
        <w:pStyle w:val="6"/>
        <w:spacing w:line="360" w:lineRule="auto"/>
      </w:pPr>
      <w:r>
        <w:rPr>
          <w:rFonts w:hint="eastAsia"/>
        </w:rPr>
        <w:t>（二）答题时间：180分钟</w:t>
      </w:r>
    </w:p>
    <w:p>
      <w:pPr>
        <w:pStyle w:val="6"/>
        <w:spacing w:line="360" w:lineRule="auto"/>
      </w:pPr>
      <w:r>
        <w:rPr>
          <w:rFonts w:hint="eastAsia"/>
        </w:rPr>
        <w:t>（三）考试题型及比例（总分：150分）</w:t>
      </w:r>
      <w:r>
        <w:rPr>
          <w:rFonts w:hint="eastAsia" w:ascii="宋体" w:hAnsi="宋体"/>
          <w:color w:val="000000"/>
          <w:sz w:val="24"/>
          <w:lang w:val="en-US" w:eastAsia="zh-CN"/>
        </w:rPr>
        <w:t>(均为约占)</w:t>
      </w:r>
    </w:p>
    <w:p>
      <w:pPr>
        <w:pStyle w:val="6"/>
        <w:tabs>
          <w:tab w:val="left" w:pos="540"/>
        </w:tabs>
        <w:spacing w:line="360" w:lineRule="auto"/>
        <w:ind w:firstLine="600" w:firstLineChars="250"/>
      </w:pPr>
      <w:r>
        <w:rPr>
          <w:rFonts w:hint="eastAsia"/>
        </w:rPr>
        <w:t xml:space="preserve">选择        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~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%</w:t>
      </w:r>
    </w:p>
    <w:p>
      <w:pPr>
        <w:pStyle w:val="6"/>
        <w:tabs>
          <w:tab w:val="left" w:pos="540"/>
        </w:tabs>
        <w:spacing w:line="360" w:lineRule="auto"/>
        <w:ind w:firstLine="600" w:firstLineChars="250"/>
      </w:pPr>
      <w:r>
        <w:rPr>
          <w:rFonts w:hint="eastAsia"/>
        </w:rPr>
        <w:t xml:space="preserve">填空      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~</w:t>
      </w:r>
      <w:r>
        <w:rPr>
          <w:rFonts w:hint="eastAsia"/>
          <w:lang w:val="en-US" w:eastAsia="zh-CN"/>
        </w:rPr>
        <w:t>15</w:t>
      </w:r>
      <w:bookmarkStart w:id="0" w:name="_GoBack"/>
      <w:bookmarkEnd w:id="0"/>
      <w:r>
        <w:rPr>
          <w:rFonts w:hint="eastAsia"/>
        </w:rPr>
        <w:t>%</w:t>
      </w:r>
    </w:p>
    <w:p>
      <w:pPr>
        <w:pStyle w:val="6"/>
        <w:tabs>
          <w:tab w:val="left" w:pos="540"/>
        </w:tabs>
        <w:spacing w:line="360" w:lineRule="auto"/>
        <w:ind w:firstLine="600" w:firstLineChars="250"/>
      </w:pPr>
      <w:r>
        <w:rPr>
          <w:rFonts w:hint="eastAsia"/>
        </w:rPr>
        <w:t>简答题      30~35%</w:t>
      </w:r>
    </w:p>
    <w:p>
      <w:pPr>
        <w:tabs>
          <w:tab w:val="left" w:pos="540"/>
          <w:tab w:val="left" w:pos="4320"/>
          <w:tab w:val="left" w:pos="5775"/>
        </w:tabs>
        <w:spacing w:line="360" w:lineRule="auto"/>
        <w:ind w:firstLine="600" w:firstLineChars="250"/>
        <w:rPr>
          <w:sz w:val="24"/>
        </w:rPr>
      </w:pPr>
      <w:r>
        <w:rPr>
          <w:rFonts w:hint="eastAsia" w:hAnsi="宋体"/>
          <w:sz w:val="24"/>
        </w:rPr>
        <w:t>计算题</w:t>
      </w:r>
      <w:r>
        <w:rPr>
          <w:rFonts w:hint="eastAsia"/>
          <w:sz w:val="24"/>
        </w:rPr>
        <w:t xml:space="preserve">      25~30%</w:t>
      </w:r>
    </w:p>
    <w:p>
      <w:pPr>
        <w:pStyle w:val="6"/>
        <w:spacing w:line="360" w:lineRule="auto"/>
      </w:pPr>
      <w:r>
        <w:rPr>
          <w:rFonts w:hint="eastAsia"/>
        </w:rPr>
        <w:t>（四）参考书目</w:t>
      </w:r>
    </w:p>
    <w:p>
      <w:pPr>
        <w:spacing w:line="360" w:lineRule="auto"/>
        <w:ind w:left="565" w:leftChars="269"/>
        <w:rPr>
          <w:rFonts w:cs="宋体"/>
          <w:kern w:val="0"/>
          <w:sz w:val="24"/>
          <w:szCs w:val="24"/>
        </w:rPr>
      </w:pPr>
      <w:r>
        <w:rPr>
          <w:rFonts w:hAnsi="宋体" w:cs="宋体"/>
          <w:kern w:val="0"/>
          <w:sz w:val="24"/>
          <w:szCs w:val="24"/>
        </w:rPr>
        <w:t>分析化学（上册）第五版，武汉大学，高等教育出版社，</w:t>
      </w:r>
      <w:r>
        <w:rPr>
          <w:rFonts w:cs="宋体"/>
          <w:kern w:val="0"/>
          <w:sz w:val="24"/>
          <w:szCs w:val="24"/>
        </w:rPr>
        <w:t>2006</w:t>
      </w:r>
      <w:r>
        <w:rPr>
          <w:rFonts w:hAnsi="宋体" w:cs="宋体"/>
          <w:kern w:val="0"/>
          <w:sz w:val="24"/>
          <w:szCs w:val="24"/>
        </w:rPr>
        <w:t>年</w:t>
      </w:r>
      <w:r>
        <w:rPr>
          <w:rFonts w:hint="eastAsia" w:hAnsi="宋体" w:cs="宋体"/>
          <w:kern w:val="0"/>
          <w:sz w:val="24"/>
          <w:szCs w:val="24"/>
        </w:rPr>
        <w:t>；</w:t>
      </w:r>
    </w:p>
    <w:p>
      <w:pPr>
        <w:spacing w:line="360" w:lineRule="auto"/>
        <w:ind w:left="565" w:leftChars="269"/>
        <w:rPr>
          <w:rFonts w:cs="宋体"/>
          <w:kern w:val="0"/>
          <w:sz w:val="24"/>
          <w:szCs w:val="24"/>
        </w:rPr>
      </w:pPr>
      <w:r>
        <w:rPr>
          <w:rFonts w:hAnsi="宋体" w:cs="宋体"/>
          <w:kern w:val="0"/>
          <w:sz w:val="24"/>
          <w:szCs w:val="24"/>
        </w:rPr>
        <w:t>仪器分析第四版，朱明华，高等教育出版社，</w:t>
      </w:r>
      <w:r>
        <w:rPr>
          <w:rFonts w:cs="宋体"/>
          <w:kern w:val="0"/>
          <w:sz w:val="24"/>
          <w:szCs w:val="24"/>
        </w:rPr>
        <w:t>2008</w:t>
      </w:r>
      <w:r>
        <w:rPr>
          <w:rFonts w:hAnsi="宋体" w:cs="宋体"/>
          <w:kern w:val="0"/>
          <w:sz w:val="24"/>
          <w:szCs w:val="24"/>
        </w:rPr>
        <w:t>年</w:t>
      </w:r>
      <w:r>
        <w:rPr>
          <w:rFonts w:hint="eastAsia" w:hAnsi="宋体" w:cs="宋体"/>
          <w:kern w:val="0"/>
          <w:sz w:val="24"/>
          <w:szCs w:val="24"/>
        </w:rPr>
        <w:t>。</w:t>
      </w:r>
    </w:p>
    <w:p>
      <w:pPr>
        <w:pStyle w:val="6"/>
        <w:tabs>
          <w:tab w:val="left" w:pos="1080"/>
        </w:tabs>
        <w:spacing w:line="360" w:lineRule="auto"/>
        <w:ind w:left="481" w:leftChars="229" w:firstLine="180"/>
      </w:pPr>
    </w:p>
    <w:p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>
        <w:rPr>
          <w:rFonts w:hint="eastAsia" w:eastAsia="华文新魏"/>
          <w:b/>
          <w:sz w:val="28"/>
          <w:szCs w:val="28"/>
        </w:rPr>
        <w:t>第二部分考查要点</w:t>
      </w:r>
    </w:p>
    <w:p>
      <w:pPr>
        <w:pStyle w:val="6"/>
        <w:spacing w:line="360" w:lineRule="auto"/>
        <w:rPr>
          <w:rFonts w:ascii="黑体" w:eastAsia="黑体"/>
        </w:rPr>
      </w:pPr>
    </w:p>
    <w:p>
      <w:pPr>
        <w:pStyle w:val="6"/>
        <w:numPr>
          <w:ilvl w:val="0"/>
          <w:numId w:val="1"/>
        </w:numPr>
        <w:spacing w:line="360" w:lineRule="auto"/>
        <w:rPr>
          <w:rFonts w:ascii="黑体" w:eastAsia="黑体"/>
        </w:rPr>
      </w:pPr>
      <w:r>
        <w:rPr>
          <w:rFonts w:hint="eastAsia" w:ascii="黑体" w:eastAsia="黑体"/>
        </w:rPr>
        <w:t>分析化学中的误差及数据处理</w:t>
      </w:r>
    </w:p>
    <w:p>
      <w:pPr>
        <w:numPr>
          <w:ilvl w:val="0"/>
          <w:numId w:val="2"/>
        </w:numPr>
        <w:spacing w:line="360" w:lineRule="auto"/>
        <w:ind w:left="0"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误差和偏差，精密度和准确度，系统误差和偶然误差</w:t>
      </w:r>
    </w:p>
    <w:p>
      <w:pPr>
        <w:numPr>
          <w:ilvl w:val="0"/>
          <w:numId w:val="2"/>
        </w:numPr>
        <w:spacing w:line="360" w:lineRule="auto"/>
        <w:ind w:left="0"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有效数字及有效数字的计算</w:t>
      </w:r>
    </w:p>
    <w:p>
      <w:pPr>
        <w:numPr>
          <w:ilvl w:val="0"/>
          <w:numId w:val="2"/>
        </w:numPr>
        <w:spacing w:line="360" w:lineRule="auto"/>
        <w:ind w:left="0"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置信度和置信区间</w:t>
      </w:r>
    </w:p>
    <w:p>
      <w:pPr>
        <w:numPr>
          <w:ilvl w:val="0"/>
          <w:numId w:val="2"/>
        </w:numPr>
        <w:spacing w:line="360" w:lineRule="auto"/>
        <w:ind w:left="0"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显著性检验</w:t>
      </w:r>
    </w:p>
    <w:p>
      <w:pPr>
        <w:pStyle w:val="6"/>
        <w:spacing w:line="360" w:lineRule="auto"/>
        <w:ind w:left="991" w:leftChars="270" w:hanging="424" w:hangingChars="177"/>
        <w:rPr>
          <w:rFonts w:ascii="黑体" w:eastAsia="黑体"/>
        </w:rPr>
      </w:pPr>
      <w:r>
        <w:rPr>
          <w:rFonts w:hint="eastAsia" w:ascii="黑体" w:eastAsia="黑体"/>
        </w:rPr>
        <w:t>二、滴定分析</w:t>
      </w:r>
    </w:p>
    <w:p>
      <w:pPr>
        <w:pStyle w:val="6"/>
        <w:numPr>
          <w:ilvl w:val="0"/>
          <w:numId w:val="3"/>
        </w:numPr>
        <w:spacing w:line="360" w:lineRule="auto"/>
        <w:ind w:left="0" w:firstLine="960" w:firstLineChars="400"/>
      </w:pPr>
      <w:r>
        <w:rPr>
          <w:rFonts w:hint="eastAsia"/>
        </w:rPr>
        <w:t>酸碱滴定法</w:t>
      </w:r>
    </w:p>
    <w:p>
      <w:pPr>
        <w:pStyle w:val="6"/>
        <w:numPr>
          <w:ilvl w:val="0"/>
          <w:numId w:val="3"/>
        </w:numPr>
        <w:spacing w:line="360" w:lineRule="auto"/>
        <w:ind w:left="0" w:firstLine="960" w:firstLineChars="400"/>
      </w:pPr>
      <w:r>
        <w:rPr>
          <w:rFonts w:hint="eastAsia"/>
        </w:rPr>
        <w:t>络合滴定法</w:t>
      </w:r>
    </w:p>
    <w:p>
      <w:pPr>
        <w:pStyle w:val="6"/>
        <w:numPr>
          <w:ilvl w:val="0"/>
          <w:numId w:val="3"/>
        </w:numPr>
        <w:spacing w:line="360" w:lineRule="auto"/>
        <w:ind w:left="0" w:firstLine="960" w:firstLineChars="400"/>
      </w:pPr>
      <w:r>
        <w:rPr>
          <w:rFonts w:hint="eastAsia"/>
        </w:rPr>
        <w:t>氧化还原滴定法</w:t>
      </w:r>
    </w:p>
    <w:p>
      <w:pPr>
        <w:pStyle w:val="6"/>
        <w:numPr>
          <w:ilvl w:val="0"/>
          <w:numId w:val="3"/>
        </w:numPr>
        <w:spacing w:line="360" w:lineRule="auto"/>
        <w:ind w:left="0" w:firstLine="960" w:firstLineChars="400"/>
      </w:pPr>
      <w:r>
        <w:rPr>
          <w:rFonts w:hint="eastAsia"/>
        </w:rPr>
        <w:t>沉淀滴定法</w:t>
      </w:r>
    </w:p>
    <w:p>
      <w:pPr>
        <w:pStyle w:val="6"/>
        <w:spacing w:line="360" w:lineRule="auto"/>
        <w:ind w:left="991" w:leftChars="270" w:hanging="424" w:hangingChars="177"/>
        <w:rPr>
          <w:rFonts w:ascii="黑体" w:eastAsia="黑体"/>
        </w:rPr>
      </w:pPr>
      <w:r>
        <w:rPr>
          <w:rFonts w:hint="eastAsia" w:ascii="黑体" w:eastAsia="黑体"/>
        </w:rPr>
        <w:t>三、重量分析和可见吸光光度分析</w:t>
      </w:r>
    </w:p>
    <w:p>
      <w:pPr>
        <w:pStyle w:val="6"/>
        <w:numPr>
          <w:ilvl w:val="0"/>
          <w:numId w:val="4"/>
        </w:numPr>
        <w:spacing w:line="360" w:lineRule="auto"/>
        <w:ind w:hanging="389"/>
      </w:pPr>
      <w:r>
        <w:rPr>
          <w:rFonts w:hint="eastAsia"/>
        </w:rPr>
        <w:t>重量分析法</w:t>
      </w:r>
    </w:p>
    <w:p>
      <w:pPr>
        <w:pStyle w:val="6"/>
        <w:numPr>
          <w:ilvl w:val="0"/>
          <w:numId w:val="4"/>
        </w:numPr>
        <w:spacing w:line="360" w:lineRule="auto"/>
        <w:ind w:left="0" w:firstLine="991" w:firstLineChars="413"/>
      </w:pPr>
      <w:r>
        <w:rPr>
          <w:rFonts w:hint="eastAsia" w:ascii="黑体" w:eastAsia="黑体"/>
        </w:rPr>
        <w:t>吸光光度分析法</w:t>
      </w:r>
    </w:p>
    <w:p>
      <w:pPr>
        <w:pStyle w:val="6"/>
        <w:spacing w:line="360" w:lineRule="auto"/>
        <w:ind w:left="993" w:leftChars="270" w:hanging="426"/>
        <w:rPr>
          <w:rFonts w:ascii="黑体" w:eastAsia="黑体"/>
        </w:rPr>
      </w:pPr>
      <w:r>
        <w:rPr>
          <w:rFonts w:hint="eastAsia" w:ascii="黑体" w:eastAsia="黑体"/>
        </w:rPr>
        <w:t>四、原子光谱分析</w:t>
      </w:r>
    </w:p>
    <w:p>
      <w:pPr>
        <w:pStyle w:val="6"/>
        <w:numPr>
          <w:ilvl w:val="1"/>
          <w:numId w:val="4"/>
        </w:numPr>
        <w:spacing w:line="360" w:lineRule="auto"/>
        <w:ind w:left="0" w:firstLine="960" w:firstLineChars="400"/>
      </w:pPr>
      <w:r>
        <w:rPr>
          <w:rFonts w:hint="eastAsia"/>
        </w:rPr>
        <w:t>原子发射光谱分析</w:t>
      </w:r>
    </w:p>
    <w:p>
      <w:pPr>
        <w:pStyle w:val="6"/>
        <w:numPr>
          <w:ilvl w:val="1"/>
          <w:numId w:val="4"/>
        </w:numPr>
        <w:spacing w:line="360" w:lineRule="auto"/>
        <w:ind w:left="0" w:firstLine="960" w:firstLineChars="400"/>
      </w:pPr>
      <w:r>
        <w:rPr>
          <w:rFonts w:hint="eastAsia"/>
        </w:rPr>
        <w:t>原子吸收光谱分析</w:t>
      </w:r>
    </w:p>
    <w:p>
      <w:pPr>
        <w:pStyle w:val="6"/>
        <w:numPr>
          <w:ilvl w:val="1"/>
          <w:numId w:val="4"/>
        </w:numPr>
        <w:spacing w:line="360" w:lineRule="auto"/>
        <w:ind w:left="0" w:firstLine="960" w:firstLineChars="400"/>
      </w:pPr>
      <w:r>
        <w:rPr>
          <w:rFonts w:hint="eastAsia"/>
        </w:rPr>
        <w:t>原子荧光分析</w:t>
      </w:r>
    </w:p>
    <w:p>
      <w:pPr>
        <w:pStyle w:val="6"/>
        <w:spacing w:line="360" w:lineRule="auto"/>
        <w:ind w:left="993" w:leftChars="270" w:hanging="426"/>
        <w:rPr>
          <w:rFonts w:ascii="黑体" w:eastAsia="黑体"/>
        </w:rPr>
      </w:pPr>
      <w:r>
        <w:rPr>
          <w:rFonts w:hint="eastAsia" w:ascii="黑体" w:eastAsia="黑体"/>
        </w:rPr>
        <w:t>五、电化学分析</w:t>
      </w:r>
    </w:p>
    <w:p>
      <w:pPr>
        <w:pStyle w:val="6"/>
        <w:numPr>
          <w:ilvl w:val="0"/>
          <w:numId w:val="5"/>
        </w:numPr>
        <w:spacing w:line="360" w:lineRule="auto"/>
        <w:ind w:firstLine="151" w:firstLineChars="63"/>
      </w:pPr>
      <w:r>
        <w:rPr>
          <w:rFonts w:hint="eastAsia"/>
        </w:rPr>
        <w:t>电位分析</w:t>
      </w:r>
    </w:p>
    <w:p>
      <w:pPr>
        <w:pStyle w:val="6"/>
        <w:numPr>
          <w:ilvl w:val="0"/>
          <w:numId w:val="5"/>
        </w:numPr>
        <w:spacing w:line="360" w:lineRule="auto"/>
        <w:ind w:firstLine="151" w:firstLineChars="63"/>
      </w:pPr>
      <w:r>
        <w:rPr>
          <w:rFonts w:hint="eastAsia"/>
        </w:rPr>
        <w:t>伏安分析</w:t>
      </w:r>
    </w:p>
    <w:p>
      <w:pPr>
        <w:pStyle w:val="6"/>
        <w:numPr>
          <w:ilvl w:val="0"/>
          <w:numId w:val="5"/>
        </w:numPr>
        <w:spacing w:line="360" w:lineRule="auto"/>
        <w:ind w:firstLine="151" w:firstLineChars="63"/>
      </w:pPr>
      <w:r>
        <w:rPr>
          <w:rFonts w:hint="eastAsia"/>
        </w:rPr>
        <w:t>电解及库仑分析</w:t>
      </w:r>
    </w:p>
    <w:p>
      <w:pPr>
        <w:pStyle w:val="6"/>
        <w:spacing w:line="360" w:lineRule="auto"/>
        <w:ind w:left="993" w:leftChars="270" w:hanging="426"/>
      </w:pPr>
      <w:r>
        <w:rPr>
          <w:rFonts w:hint="eastAsia" w:ascii="黑体" w:eastAsia="黑体"/>
        </w:rPr>
        <w:t>六、色谱分析</w:t>
      </w:r>
    </w:p>
    <w:p>
      <w:pPr>
        <w:pStyle w:val="6"/>
        <w:numPr>
          <w:ilvl w:val="0"/>
          <w:numId w:val="6"/>
        </w:numPr>
        <w:tabs>
          <w:tab w:val="clear" w:pos="840"/>
        </w:tabs>
        <w:spacing w:line="360" w:lineRule="auto"/>
        <w:ind w:left="991" w:leftChars="472" w:firstLine="0"/>
      </w:pPr>
      <w:r>
        <w:rPr>
          <w:rFonts w:hint="eastAsia"/>
        </w:rPr>
        <w:t>气相色谱分析</w:t>
      </w:r>
    </w:p>
    <w:p>
      <w:pPr>
        <w:pStyle w:val="6"/>
        <w:numPr>
          <w:ilvl w:val="0"/>
          <w:numId w:val="6"/>
        </w:numPr>
        <w:tabs>
          <w:tab w:val="clear" w:pos="840"/>
        </w:tabs>
        <w:spacing w:line="360" w:lineRule="auto"/>
        <w:ind w:left="991" w:leftChars="472" w:firstLine="0"/>
      </w:pPr>
      <w:r>
        <w:rPr>
          <w:rFonts w:hint="eastAsia"/>
        </w:rPr>
        <w:t>高效液相色谱分析</w:t>
      </w:r>
    </w:p>
    <w:p/>
    <w:p/>
    <w:p/>
    <w:p/>
    <w:p/>
    <w:p/>
    <w:p/>
    <w:p>
      <w:pPr>
        <w:widowControl/>
        <w:jc w:val="left"/>
      </w:pPr>
      <w:r>
        <w:br w:type="page"/>
      </w:r>
    </w:p>
    <w:p>
      <w:pPr>
        <w:rPr>
          <w:rFonts w:hint="eastAsia"/>
        </w:rPr>
      </w:pPr>
      <w:r>
        <w:rPr>
          <w:rFonts w:hint="eastAsia"/>
        </w:rPr>
        <w:t>样题：</w:t>
      </w:r>
    </w:p>
    <w:p>
      <w:pPr>
        <w:rPr>
          <w:rFonts w:hint="eastAsia"/>
        </w:rPr>
      </w:pPr>
      <w:r>
        <w:drawing>
          <wp:inline distT="0" distB="0" distL="0" distR="0">
            <wp:extent cx="5719445" cy="7019925"/>
            <wp:effectExtent l="19050" t="0" r="0" b="0"/>
            <wp:docPr id="1" name="图片 1" descr="F:\扫描备份（全）\62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扫描备份（全）\620-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1807" cy="7023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  <w:r>
        <w:br w:type="page"/>
      </w:r>
    </w:p>
    <w:p>
      <w:r>
        <w:drawing>
          <wp:inline distT="0" distB="0" distL="0" distR="0">
            <wp:extent cx="5928360" cy="8375650"/>
            <wp:effectExtent l="19050" t="0" r="0" b="0"/>
            <wp:docPr id="2" name="图片 2" descr="F:\扫描备份（全）\62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扫描备份（全）\620-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1261" cy="8379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184775" cy="7324725"/>
            <wp:effectExtent l="19050" t="0" r="0" b="0"/>
            <wp:docPr id="5" name="图片 3" descr="F:\扫描备份（全）\620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F:\扫描备份（全）\620-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4775" cy="7325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r>
        <w:drawing>
          <wp:inline distT="0" distB="0" distL="0" distR="0">
            <wp:extent cx="5391150" cy="7616825"/>
            <wp:effectExtent l="19050" t="0" r="0" b="0"/>
            <wp:docPr id="6" name="图片 4" descr="F:\扫描备份（全）\620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F:\扫描备份（全）\620-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3721" cy="7620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footerReference r:id="rId4" w:type="even"/>
      <w:pgSz w:w="10433" w:h="14742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5</w:t>
    </w:r>
    <w:r>
      <w:rPr>
        <w:rStyle w:val="15"/>
      </w:rP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7"/>
    <w:multiLevelType w:val="multilevel"/>
    <w:tmpl w:val="00000007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tabs>
          <w:tab w:val="left" w:pos="902"/>
        </w:tabs>
        <w:ind w:left="902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0000010"/>
    <w:multiLevelType w:val="multilevel"/>
    <w:tmpl w:val="00000010"/>
    <w:lvl w:ilvl="0" w:tentative="0">
      <w:start w:val="1"/>
      <w:numFmt w:val="none"/>
      <w:lvlText w:val="一、"/>
      <w:lvlJc w:val="left"/>
      <w:pPr>
        <w:tabs>
          <w:tab w:val="left" w:pos="962"/>
        </w:tabs>
        <w:ind w:left="962" w:hanging="480"/>
      </w:pPr>
      <w:rPr>
        <w:rFonts w:hint="eastAsia"/>
      </w:rPr>
    </w:lvl>
    <w:lvl w:ilvl="1" w:tentative="0">
      <w:start w:val="1"/>
      <w:numFmt w:val="bullet"/>
      <w:lvlText w:val=""/>
      <w:lvlJc w:val="left"/>
      <w:pPr>
        <w:tabs>
          <w:tab w:val="left" w:pos="1322"/>
        </w:tabs>
        <w:ind w:left="1322" w:hanging="420"/>
      </w:pPr>
      <w:rPr>
        <w:rFonts w:hint="default" w:ascii="Bookshelf Symbol 7" w:hAnsi="Bookshelf Symbol 7"/>
      </w:rPr>
    </w:lvl>
    <w:lvl w:ilvl="2" w:tentative="0">
      <w:start w:val="52"/>
      <w:numFmt w:val="decimal"/>
      <w:lvlText w:val="%3."/>
      <w:lvlJc w:val="left"/>
      <w:pPr>
        <w:tabs>
          <w:tab w:val="left" w:pos="1742"/>
        </w:tabs>
        <w:ind w:left="1742" w:hanging="420"/>
      </w:pPr>
      <w:rPr>
        <w:rFonts w:hint="eastAsia"/>
      </w:rPr>
    </w:lvl>
    <w:lvl w:ilvl="3" w:tentative="0">
      <w:start w:val="1"/>
      <w:numFmt w:val="decimal"/>
      <w:lvlText w:val="%4．"/>
      <w:lvlJc w:val="left"/>
      <w:pPr>
        <w:tabs>
          <w:tab w:val="left" w:pos="2102"/>
        </w:tabs>
        <w:ind w:left="2102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abstractNum w:abstractNumId="4">
    <w:nsid w:val="0000001F"/>
    <w:multiLevelType w:val="multilevel"/>
    <w:tmpl w:val="0000001F"/>
    <w:lvl w:ilvl="0" w:tentative="0">
      <w:start w:val="1"/>
      <w:numFmt w:val="decimal"/>
      <w:lvlText w:val="%1."/>
      <w:lvlJc w:val="left"/>
      <w:pPr>
        <w:tabs>
          <w:tab w:val="left" w:pos="1382"/>
        </w:tabs>
        <w:ind w:left="1382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00000026"/>
    <w:multiLevelType w:val="multilevel"/>
    <w:tmpl w:val="00000026"/>
    <w:lvl w:ilvl="0" w:tentative="0">
      <w:start w:val="1"/>
      <w:numFmt w:val="decimal"/>
      <w:lvlText w:val="%1."/>
      <w:lvlJc w:val="left"/>
      <w:pPr>
        <w:tabs>
          <w:tab w:val="left" w:pos="1382"/>
        </w:tabs>
        <w:ind w:left="1382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4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26816"/>
    <w:rsid w:val="00035449"/>
    <w:rsid w:val="003E3EBA"/>
    <w:rsid w:val="00417C14"/>
    <w:rsid w:val="00426B3F"/>
    <w:rsid w:val="0050030D"/>
    <w:rsid w:val="009703DC"/>
    <w:rsid w:val="00E10A3D"/>
    <w:rsid w:val="00F26816"/>
    <w:rsid w:val="00F46B13"/>
    <w:rsid w:val="758B385A"/>
    <w:rsid w:val="761F6E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Body Text Indent"/>
    <w:basedOn w:val="1"/>
    <w:qFormat/>
    <w:uiPriority w:val="0"/>
    <w:pPr>
      <w:spacing w:line="440" w:lineRule="atLeast"/>
      <w:ind w:firstLine="482"/>
    </w:pPr>
    <w:rPr>
      <w:sz w:val="24"/>
    </w:rPr>
  </w:style>
  <w:style w:type="paragraph" w:styleId="7">
    <w:name w:val="Body Text Indent 2"/>
    <w:basedOn w:val="1"/>
    <w:qFormat/>
    <w:uiPriority w:val="0"/>
    <w:pPr>
      <w:spacing w:line="480" w:lineRule="exact"/>
      <w:ind w:left="720"/>
    </w:pPr>
    <w:rPr>
      <w:rFonts w:ascii="宋体" w:hAnsi="宋体"/>
      <w:iCs/>
      <w:sz w:val="24"/>
    </w:rPr>
  </w:style>
  <w:style w:type="paragraph" w:styleId="8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uiPriority w:val="0"/>
    <w:pPr>
      <w:ind w:firstLine="555"/>
    </w:pPr>
    <w:rPr>
      <w:sz w:val="24"/>
    </w:rPr>
  </w:style>
  <w:style w:type="character" w:styleId="14">
    <w:name w:val="Strong"/>
    <w:qFormat/>
    <w:uiPriority w:val="0"/>
    <w:rPr>
      <w:b/>
      <w:bCs/>
    </w:rPr>
  </w:style>
  <w:style w:type="character" w:styleId="15">
    <w:name w:val="page number"/>
    <w:basedOn w:val="13"/>
    <w:qFormat/>
    <w:uiPriority w:val="0"/>
  </w:style>
  <w:style w:type="paragraph" w:customStyle="1" w:styleId="16">
    <w:name w:val="txt"/>
    <w:basedOn w:val="1"/>
    <w:qFormat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3399"/>
      <w:kern w:val="0"/>
      <w:sz w:val="18"/>
      <w:szCs w:val="18"/>
    </w:rPr>
  </w:style>
  <w:style w:type="character" w:customStyle="1" w:styleId="17">
    <w:name w:val="页眉 Char"/>
    <w:basedOn w:val="13"/>
    <w:link w:val="10"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3"/>
    <w:link w:val="8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43B73F-8F4C-4D29-AA96-5DAE0F87FB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kl</Company>
  <Pages>6</Pages>
  <Words>80</Words>
  <Characters>462</Characters>
  <Lines>3</Lines>
  <Paragraphs>1</Paragraphs>
  <TotalTime>0</TotalTime>
  <ScaleCrop>false</ScaleCrop>
  <LinksUpToDate>false</LinksUpToDate>
  <CharactersWithSpaces>541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2017-09-08T01:03:00Z</dcterms:created>
  <dc:creator>Administrator</dc:creator>
  <cp:lastModifiedBy>Administrator</cp:lastModifiedBy>
  <cp:lastPrinted>2010-07-15T03:09:00Z</cp:lastPrinted>
  <dcterms:modified xsi:type="dcterms:W3CDTF">2019-09-23T07:04:24Z</dcterms:modified>
  <dc:subject>optal</dc:subject>
  <dc:title>c language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