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900" w:rsidRPr="001F0919" w:rsidRDefault="00A82900" w:rsidP="00317EDD">
      <w:pPr>
        <w:spacing w:line="440" w:lineRule="exact"/>
        <w:jc w:val="center"/>
        <w:outlineLvl w:val="0"/>
        <w:rPr>
          <w:rFonts w:ascii="宋体" w:hAnsi="宋体" w:cs="宋体" w:hint="eastAsia"/>
          <w:b/>
          <w:bCs/>
          <w:sz w:val="32"/>
          <w:szCs w:val="32"/>
        </w:rPr>
      </w:pPr>
      <w:r w:rsidRPr="001F0919">
        <w:rPr>
          <w:rFonts w:ascii="宋体" w:hAnsi="宋体" w:cs="宋体" w:hint="eastAsia"/>
          <w:b/>
          <w:bCs/>
          <w:sz w:val="44"/>
          <w:szCs w:val="44"/>
        </w:rPr>
        <w:t>东北林业大学</w:t>
      </w:r>
    </w:p>
    <w:p w:rsidR="00835D22" w:rsidRPr="001F0919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6"/>
          <w:szCs w:val="36"/>
        </w:rPr>
      </w:pPr>
      <w:r w:rsidRPr="001F0919">
        <w:rPr>
          <w:rFonts w:ascii="宋体" w:hAnsi="宋体" w:cs="宋体"/>
          <w:b/>
          <w:bCs/>
          <w:sz w:val="36"/>
          <w:szCs w:val="36"/>
        </w:rPr>
        <w:t>20</w:t>
      </w:r>
      <w:r w:rsidR="00B774A4" w:rsidRPr="001F0919">
        <w:rPr>
          <w:rFonts w:ascii="宋体" w:hAnsi="宋体" w:cs="宋体" w:hint="eastAsia"/>
          <w:b/>
          <w:bCs/>
          <w:sz w:val="36"/>
          <w:szCs w:val="36"/>
        </w:rPr>
        <w:t>20</w:t>
      </w:r>
      <w:r w:rsidRPr="001F0919">
        <w:rPr>
          <w:rFonts w:ascii="宋体" w:hAnsi="宋体" w:cs="宋体" w:hint="eastAsia"/>
          <w:b/>
          <w:bCs/>
          <w:sz w:val="36"/>
          <w:szCs w:val="36"/>
        </w:rPr>
        <w:t>年研究生入学考试自命题科目考试大纲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835D22" w:rsidRDefault="00835D22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B774A4">
        <w:rPr>
          <w:rFonts w:ascii="宋体" w:hAnsi="宋体" w:cs="宋体" w:hint="eastAsia"/>
          <w:b/>
          <w:bCs/>
          <w:sz w:val="24"/>
          <w:szCs w:val="24"/>
        </w:rPr>
        <w:t xml:space="preserve">                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 w:rsidR="001C0D28">
        <w:rPr>
          <w:rFonts w:ascii="宋体" w:hAnsi="宋体" w:cs="宋体" w:hint="eastAsia"/>
          <w:b/>
          <w:bCs/>
          <w:sz w:val="24"/>
          <w:szCs w:val="24"/>
        </w:rPr>
        <w:t>经济</w:t>
      </w:r>
      <w:r w:rsidR="00721D73">
        <w:rPr>
          <w:rFonts w:ascii="宋体" w:hAnsi="宋体" w:cs="宋体" w:hint="eastAsia"/>
          <w:b/>
          <w:bCs/>
          <w:sz w:val="24"/>
          <w:szCs w:val="24"/>
        </w:rPr>
        <w:t>动物</w:t>
      </w:r>
      <w:r w:rsidR="001C0D28">
        <w:rPr>
          <w:rFonts w:ascii="宋体" w:hAnsi="宋体" w:cs="宋体" w:hint="eastAsia"/>
          <w:b/>
          <w:bCs/>
          <w:sz w:val="24"/>
          <w:szCs w:val="24"/>
        </w:rPr>
        <w:t>生产</w:t>
      </w:r>
      <w:r w:rsidR="00721D73">
        <w:rPr>
          <w:rFonts w:ascii="宋体" w:hAnsi="宋体" w:cs="宋体" w:hint="eastAsia"/>
          <w:b/>
          <w:bCs/>
          <w:sz w:val="24"/>
          <w:szCs w:val="24"/>
        </w:rPr>
        <w:t>学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835D22">
        <w:tc>
          <w:tcPr>
            <w:tcW w:w="9180" w:type="dxa"/>
          </w:tcPr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</w:p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256756" w:rsidRDefault="00256756" w:rsidP="00E706D7">
            <w:pPr>
              <w:spacing w:line="380" w:lineRule="exact"/>
              <w:rPr>
                <w:sz w:val="24"/>
                <w:szCs w:val="24"/>
              </w:rPr>
            </w:pPr>
          </w:p>
          <w:p w:rsidR="00024006" w:rsidRPr="00065DA6" w:rsidRDefault="00256756" w:rsidP="00256756">
            <w:pPr>
              <w:spacing w:line="380" w:lineRule="exact"/>
              <w:ind w:leftChars="50" w:left="105" w:rightChars="168" w:right="353" w:firstLine="1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E706D7" w:rsidRPr="00065DA6">
              <w:rPr>
                <w:rFonts w:hint="eastAsia"/>
                <w:sz w:val="24"/>
                <w:szCs w:val="24"/>
              </w:rPr>
              <w:t>一、</w:t>
            </w:r>
            <w:r w:rsidR="00CD4C84">
              <w:rPr>
                <w:rFonts w:hint="eastAsia"/>
                <w:sz w:val="24"/>
                <w:szCs w:val="24"/>
              </w:rPr>
              <w:t>经济动物生产</w:t>
            </w:r>
            <w:r w:rsidR="00E706D7" w:rsidRPr="00065DA6">
              <w:rPr>
                <w:sz w:val="24"/>
                <w:szCs w:val="24"/>
              </w:rPr>
              <w:t>基础</w:t>
            </w:r>
            <w:r w:rsidR="00CD4C84">
              <w:rPr>
                <w:rFonts w:hint="eastAsia"/>
                <w:sz w:val="24"/>
                <w:szCs w:val="24"/>
              </w:rPr>
              <w:t>知识</w:t>
            </w:r>
          </w:p>
          <w:p w:rsidR="00E706D7" w:rsidRPr="00D90DD7" w:rsidRDefault="00D90DD7" w:rsidP="00256756">
            <w:pPr>
              <w:spacing w:line="380" w:lineRule="exact"/>
              <w:ind w:leftChars="50" w:left="105" w:rightChars="168" w:right="353" w:firstLine="1"/>
              <w:rPr>
                <w:color w:val="333333"/>
                <w:shd w:val="clear" w:color="auto" w:fill="FFFFFF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包括</w:t>
            </w:r>
            <w:r w:rsidR="00CD4C84">
              <w:rPr>
                <w:rFonts w:hint="eastAsia"/>
                <w:color w:val="333333"/>
                <w:shd w:val="clear" w:color="auto" w:fill="FFFFFF"/>
              </w:rPr>
              <w:t>经济动物的</w:t>
            </w:r>
            <w:r w:rsidR="00CD4C84">
              <w:rPr>
                <w:color w:val="333333"/>
                <w:shd w:val="clear" w:color="auto" w:fill="FFFFFF"/>
              </w:rPr>
              <w:t>引种与风土驯化、繁育、饲养、环境与生产的基础知识。</w:t>
            </w:r>
          </w:p>
          <w:p w:rsidR="00256756" w:rsidRDefault="00256756" w:rsidP="00256756">
            <w:pPr>
              <w:spacing w:line="380" w:lineRule="exact"/>
              <w:ind w:leftChars="50" w:left="105" w:rightChars="168" w:right="353" w:firstLine="1"/>
              <w:rPr>
                <w:color w:val="333333"/>
                <w:shd w:val="clear" w:color="auto" w:fill="FFFFFF"/>
              </w:rPr>
            </w:pPr>
          </w:p>
          <w:p w:rsidR="00E706D7" w:rsidRDefault="00256756" w:rsidP="00256756">
            <w:pPr>
              <w:spacing w:line="380" w:lineRule="exact"/>
              <w:ind w:leftChars="50" w:left="105" w:rightChars="168" w:right="353" w:firstLine="1"/>
              <w:rPr>
                <w:sz w:val="24"/>
                <w:szCs w:val="24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 xml:space="preserve">    </w:t>
            </w:r>
            <w:r w:rsidR="00E706D7">
              <w:rPr>
                <w:rFonts w:hint="eastAsia"/>
                <w:color w:val="333333"/>
                <w:shd w:val="clear" w:color="auto" w:fill="FFFFFF"/>
              </w:rPr>
              <w:t>二</w:t>
            </w:r>
            <w:r w:rsidR="00E706D7">
              <w:rPr>
                <w:color w:val="333333"/>
                <w:shd w:val="clear" w:color="auto" w:fill="FFFFFF"/>
              </w:rPr>
              <w:t>、</w:t>
            </w:r>
            <w:r w:rsidR="00CD4C84">
              <w:rPr>
                <w:rFonts w:hint="eastAsia"/>
                <w:color w:val="333333"/>
                <w:shd w:val="clear" w:color="auto" w:fill="FFFFFF"/>
              </w:rPr>
              <w:t>经济兽</w:t>
            </w:r>
            <w:r w:rsidR="00CD4C84">
              <w:rPr>
                <w:color w:val="333333"/>
                <w:shd w:val="clear" w:color="auto" w:fill="FFFFFF"/>
              </w:rPr>
              <w:t>类</w:t>
            </w:r>
          </w:p>
          <w:p w:rsidR="00024006" w:rsidRDefault="00CD4C84" w:rsidP="00256756">
            <w:pPr>
              <w:spacing w:line="380" w:lineRule="exact"/>
              <w:ind w:leftChars="50" w:left="105" w:rightChars="168" w:right="353" w:firstLine="1"/>
              <w:rPr>
                <w:color w:val="333333"/>
                <w:shd w:val="clear" w:color="auto" w:fill="FFFFFF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包括</w:t>
            </w:r>
            <w:r>
              <w:rPr>
                <w:color w:val="333333"/>
                <w:shd w:val="clear" w:color="auto" w:fill="FFFFFF"/>
              </w:rPr>
              <w:t>典型代表性经济</w:t>
            </w:r>
            <w:r>
              <w:rPr>
                <w:rFonts w:hint="eastAsia"/>
                <w:color w:val="333333"/>
                <w:shd w:val="clear" w:color="auto" w:fill="FFFFFF"/>
              </w:rPr>
              <w:t>兽</w:t>
            </w:r>
            <w:r>
              <w:rPr>
                <w:color w:val="333333"/>
                <w:shd w:val="clear" w:color="auto" w:fill="FFFFFF"/>
              </w:rPr>
              <w:t>类（</w:t>
            </w:r>
            <w:r>
              <w:rPr>
                <w:rFonts w:hint="eastAsia"/>
                <w:color w:val="333333"/>
                <w:shd w:val="clear" w:color="auto" w:fill="FFFFFF"/>
              </w:rPr>
              <w:t>茸鹿</w:t>
            </w:r>
            <w:r>
              <w:rPr>
                <w:color w:val="333333"/>
                <w:shd w:val="clear" w:color="auto" w:fill="FFFFFF"/>
              </w:rPr>
              <w:t>、熊、麝、狍、水貂、狐、貉等）</w:t>
            </w:r>
            <w:r>
              <w:rPr>
                <w:rFonts w:hint="eastAsia"/>
                <w:color w:val="333333"/>
                <w:shd w:val="clear" w:color="auto" w:fill="FFFFFF"/>
              </w:rPr>
              <w:t>的</w:t>
            </w:r>
            <w:r>
              <w:rPr>
                <w:color w:val="333333"/>
                <w:shd w:val="clear" w:color="auto" w:fill="FFFFFF"/>
              </w:rPr>
              <w:t>生产与疾病防治技术。</w:t>
            </w:r>
          </w:p>
          <w:p w:rsidR="00256756" w:rsidRDefault="00256756" w:rsidP="00256756">
            <w:pPr>
              <w:spacing w:line="380" w:lineRule="exact"/>
              <w:ind w:leftChars="50" w:left="105" w:rightChars="168" w:right="353" w:firstLine="1"/>
              <w:rPr>
                <w:sz w:val="24"/>
                <w:szCs w:val="24"/>
              </w:rPr>
            </w:pPr>
          </w:p>
          <w:p w:rsidR="00065DA6" w:rsidRPr="00065DA6" w:rsidRDefault="00256756" w:rsidP="00256756">
            <w:pPr>
              <w:spacing w:line="380" w:lineRule="exact"/>
              <w:ind w:leftChars="50" w:left="105" w:rightChars="168" w:right="353" w:firstLine="1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065DA6" w:rsidRPr="00065DA6">
              <w:rPr>
                <w:rFonts w:hint="eastAsia"/>
                <w:sz w:val="24"/>
                <w:szCs w:val="24"/>
              </w:rPr>
              <w:t>三</w:t>
            </w:r>
            <w:r w:rsidR="00065DA6" w:rsidRPr="00065DA6">
              <w:rPr>
                <w:sz w:val="24"/>
                <w:szCs w:val="24"/>
              </w:rPr>
              <w:t>、</w:t>
            </w:r>
            <w:r w:rsidR="00CD4C84">
              <w:rPr>
                <w:rFonts w:hint="eastAsia"/>
                <w:sz w:val="24"/>
                <w:szCs w:val="24"/>
              </w:rPr>
              <w:t>经济</w:t>
            </w:r>
            <w:r w:rsidR="00CD4C84">
              <w:rPr>
                <w:sz w:val="24"/>
                <w:szCs w:val="24"/>
              </w:rPr>
              <w:t>鸟类</w:t>
            </w:r>
          </w:p>
          <w:p w:rsidR="00CD4C84" w:rsidRDefault="00CD4C84" w:rsidP="00256756">
            <w:pPr>
              <w:spacing w:line="380" w:lineRule="exact"/>
              <w:ind w:leftChars="50" w:left="105" w:rightChars="168" w:right="353" w:firstLine="1"/>
              <w:rPr>
                <w:color w:val="333333"/>
                <w:shd w:val="clear" w:color="auto" w:fill="FFFFFF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包括</w:t>
            </w:r>
            <w:r>
              <w:rPr>
                <w:color w:val="333333"/>
                <w:shd w:val="clear" w:color="auto" w:fill="FFFFFF"/>
              </w:rPr>
              <w:t>典型代表性经济</w:t>
            </w:r>
            <w:r>
              <w:rPr>
                <w:rFonts w:hint="eastAsia"/>
                <w:color w:val="333333"/>
                <w:shd w:val="clear" w:color="auto" w:fill="FFFFFF"/>
              </w:rPr>
              <w:t>鸟</w:t>
            </w:r>
            <w:r>
              <w:rPr>
                <w:color w:val="333333"/>
                <w:shd w:val="clear" w:color="auto" w:fill="FFFFFF"/>
              </w:rPr>
              <w:t>类（</w:t>
            </w:r>
            <w:r>
              <w:rPr>
                <w:rFonts w:hint="eastAsia"/>
                <w:color w:val="333333"/>
                <w:shd w:val="clear" w:color="auto" w:fill="FFFFFF"/>
              </w:rPr>
              <w:t>雉鸡</w:t>
            </w:r>
            <w:r>
              <w:rPr>
                <w:color w:val="333333"/>
                <w:shd w:val="clear" w:color="auto" w:fill="FFFFFF"/>
              </w:rPr>
              <w:t>、</w:t>
            </w:r>
            <w:r>
              <w:rPr>
                <w:rFonts w:hint="eastAsia"/>
                <w:color w:val="333333"/>
                <w:shd w:val="clear" w:color="auto" w:fill="FFFFFF"/>
              </w:rPr>
              <w:t>珍珠鸡</w:t>
            </w:r>
            <w:r>
              <w:rPr>
                <w:color w:val="333333"/>
                <w:shd w:val="clear" w:color="auto" w:fill="FFFFFF"/>
              </w:rPr>
              <w:t>、</w:t>
            </w:r>
            <w:r>
              <w:rPr>
                <w:rFonts w:hint="eastAsia"/>
                <w:color w:val="333333"/>
                <w:shd w:val="clear" w:color="auto" w:fill="FFFFFF"/>
              </w:rPr>
              <w:t>火鸡</w:t>
            </w:r>
            <w:r>
              <w:rPr>
                <w:color w:val="333333"/>
                <w:shd w:val="clear" w:color="auto" w:fill="FFFFFF"/>
              </w:rPr>
              <w:t>、</w:t>
            </w:r>
            <w:r>
              <w:rPr>
                <w:rFonts w:hint="eastAsia"/>
                <w:color w:val="333333"/>
                <w:shd w:val="clear" w:color="auto" w:fill="FFFFFF"/>
              </w:rPr>
              <w:t>乌骨鸡</w:t>
            </w:r>
            <w:r>
              <w:rPr>
                <w:color w:val="333333"/>
                <w:shd w:val="clear" w:color="auto" w:fill="FFFFFF"/>
              </w:rPr>
              <w:t>、</w:t>
            </w:r>
            <w:r>
              <w:rPr>
                <w:rFonts w:hint="eastAsia"/>
                <w:color w:val="333333"/>
                <w:shd w:val="clear" w:color="auto" w:fill="FFFFFF"/>
              </w:rPr>
              <w:t>鹌鹑</w:t>
            </w:r>
            <w:r>
              <w:rPr>
                <w:color w:val="333333"/>
                <w:shd w:val="clear" w:color="auto" w:fill="FFFFFF"/>
              </w:rPr>
              <w:t>、</w:t>
            </w:r>
            <w:r>
              <w:rPr>
                <w:rFonts w:hint="eastAsia"/>
                <w:color w:val="333333"/>
                <w:shd w:val="clear" w:color="auto" w:fill="FFFFFF"/>
              </w:rPr>
              <w:t>野鸭</w:t>
            </w:r>
            <w:r>
              <w:rPr>
                <w:color w:val="333333"/>
                <w:shd w:val="clear" w:color="auto" w:fill="FFFFFF"/>
              </w:rPr>
              <w:t>、</w:t>
            </w:r>
            <w:r>
              <w:rPr>
                <w:rFonts w:hint="eastAsia"/>
                <w:color w:val="333333"/>
                <w:shd w:val="clear" w:color="auto" w:fill="FFFFFF"/>
              </w:rPr>
              <w:t>鸵鸟</w:t>
            </w:r>
            <w:r>
              <w:rPr>
                <w:color w:val="333333"/>
                <w:shd w:val="clear" w:color="auto" w:fill="FFFFFF"/>
              </w:rPr>
              <w:t>、</w:t>
            </w:r>
            <w:r>
              <w:rPr>
                <w:rFonts w:hint="eastAsia"/>
                <w:color w:val="333333"/>
                <w:shd w:val="clear" w:color="auto" w:fill="FFFFFF"/>
              </w:rPr>
              <w:t>孔雀</w:t>
            </w:r>
            <w:r>
              <w:rPr>
                <w:color w:val="333333"/>
                <w:shd w:val="clear" w:color="auto" w:fill="FFFFFF"/>
              </w:rPr>
              <w:t>等）</w:t>
            </w:r>
            <w:r>
              <w:rPr>
                <w:rFonts w:hint="eastAsia"/>
                <w:color w:val="333333"/>
                <w:shd w:val="clear" w:color="auto" w:fill="FFFFFF"/>
              </w:rPr>
              <w:t>的</w:t>
            </w:r>
            <w:r>
              <w:rPr>
                <w:color w:val="333333"/>
                <w:shd w:val="clear" w:color="auto" w:fill="FFFFFF"/>
              </w:rPr>
              <w:t>生产与疾病防治技术。</w:t>
            </w:r>
          </w:p>
          <w:p w:rsidR="00256756" w:rsidRDefault="00256756" w:rsidP="00256756">
            <w:pPr>
              <w:spacing w:line="380" w:lineRule="exact"/>
              <w:ind w:leftChars="50" w:left="105" w:rightChars="168" w:right="353" w:firstLine="1"/>
              <w:rPr>
                <w:sz w:val="24"/>
                <w:szCs w:val="24"/>
              </w:rPr>
            </w:pPr>
          </w:p>
          <w:p w:rsidR="00024006" w:rsidRPr="00065DA6" w:rsidRDefault="00256756" w:rsidP="00256756">
            <w:pPr>
              <w:spacing w:line="380" w:lineRule="exact"/>
              <w:ind w:leftChars="50" w:left="105" w:rightChars="168" w:right="353" w:firstLine="1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065DA6" w:rsidRPr="00065DA6">
              <w:rPr>
                <w:rFonts w:hint="eastAsia"/>
                <w:sz w:val="24"/>
                <w:szCs w:val="24"/>
              </w:rPr>
              <w:t>四</w:t>
            </w:r>
            <w:r w:rsidR="00D90DD7" w:rsidRPr="00065DA6">
              <w:rPr>
                <w:sz w:val="24"/>
                <w:szCs w:val="24"/>
              </w:rPr>
              <w:t>、</w:t>
            </w:r>
            <w:r w:rsidR="00CD4C84">
              <w:rPr>
                <w:rFonts w:hint="eastAsia"/>
                <w:sz w:val="24"/>
                <w:szCs w:val="24"/>
              </w:rPr>
              <w:t>两栖爬行类</w:t>
            </w:r>
          </w:p>
          <w:p w:rsidR="00745814" w:rsidRPr="00745814" w:rsidRDefault="00CD4C84" w:rsidP="00256756">
            <w:pPr>
              <w:spacing w:line="380" w:lineRule="exact"/>
              <w:ind w:leftChars="50" w:left="105" w:rightChars="168" w:right="353" w:firstLine="1"/>
              <w:rPr>
                <w:color w:val="333333"/>
                <w:shd w:val="clear" w:color="auto" w:fill="FFFFFF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包括</w:t>
            </w:r>
            <w:r>
              <w:rPr>
                <w:color w:val="333333"/>
                <w:shd w:val="clear" w:color="auto" w:fill="FFFFFF"/>
              </w:rPr>
              <w:t>典型代表性</w:t>
            </w:r>
            <w:r>
              <w:rPr>
                <w:rFonts w:hint="eastAsia"/>
                <w:color w:val="333333"/>
                <w:shd w:val="clear" w:color="auto" w:fill="FFFFFF"/>
              </w:rPr>
              <w:t>两栖爬行类</w:t>
            </w:r>
            <w:r>
              <w:rPr>
                <w:color w:val="333333"/>
                <w:shd w:val="clear" w:color="auto" w:fill="FFFFFF"/>
              </w:rPr>
              <w:t>（</w:t>
            </w:r>
            <w:r>
              <w:rPr>
                <w:rFonts w:hint="eastAsia"/>
                <w:color w:val="333333"/>
                <w:shd w:val="clear" w:color="auto" w:fill="FFFFFF"/>
              </w:rPr>
              <w:t>林蛙</w:t>
            </w:r>
            <w:r>
              <w:rPr>
                <w:color w:val="333333"/>
                <w:shd w:val="clear" w:color="auto" w:fill="FFFFFF"/>
              </w:rPr>
              <w:t>、</w:t>
            </w:r>
            <w:r>
              <w:rPr>
                <w:rFonts w:hint="eastAsia"/>
                <w:color w:val="333333"/>
                <w:shd w:val="clear" w:color="auto" w:fill="FFFFFF"/>
              </w:rPr>
              <w:t>乌龟</w:t>
            </w:r>
            <w:r>
              <w:rPr>
                <w:color w:val="333333"/>
                <w:shd w:val="clear" w:color="auto" w:fill="FFFFFF"/>
              </w:rPr>
              <w:t>、</w:t>
            </w:r>
            <w:r>
              <w:rPr>
                <w:rFonts w:hint="eastAsia"/>
                <w:color w:val="333333"/>
                <w:shd w:val="clear" w:color="auto" w:fill="FFFFFF"/>
              </w:rPr>
              <w:t>蟾蜍</w:t>
            </w:r>
            <w:r>
              <w:rPr>
                <w:color w:val="333333"/>
                <w:shd w:val="clear" w:color="auto" w:fill="FFFFFF"/>
              </w:rPr>
              <w:t>、</w:t>
            </w:r>
            <w:r>
              <w:rPr>
                <w:rFonts w:hint="eastAsia"/>
                <w:color w:val="333333"/>
                <w:shd w:val="clear" w:color="auto" w:fill="FFFFFF"/>
              </w:rPr>
              <w:t>蛇</w:t>
            </w:r>
            <w:r>
              <w:rPr>
                <w:color w:val="333333"/>
                <w:shd w:val="clear" w:color="auto" w:fill="FFFFFF"/>
              </w:rPr>
              <w:t>等）</w:t>
            </w:r>
            <w:r>
              <w:rPr>
                <w:rFonts w:hint="eastAsia"/>
                <w:color w:val="333333"/>
                <w:shd w:val="clear" w:color="auto" w:fill="FFFFFF"/>
              </w:rPr>
              <w:t>的</w:t>
            </w:r>
            <w:r>
              <w:rPr>
                <w:color w:val="333333"/>
                <w:shd w:val="clear" w:color="auto" w:fill="FFFFFF"/>
              </w:rPr>
              <w:t>生产与疾病防治技术。</w:t>
            </w:r>
          </w:p>
          <w:p w:rsidR="00256756" w:rsidRDefault="00256756" w:rsidP="00256756">
            <w:pPr>
              <w:spacing w:line="380" w:lineRule="exact"/>
              <w:ind w:leftChars="50" w:left="105" w:rightChars="168" w:right="353" w:firstLine="1"/>
              <w:rPr>
                <w:sz w:val="24"/>
                <w:szCs w:val="24"/>
              </w:rPr>
            </w:pPr>
          </w:p>
          <w:p w:rsidR="00745814" w:rsidRPr="00680698" w:rsidRDefault="00256756" w:rsidP="00256756">
            <w:pPr>
              <w:spacing w:line="380" w:lineRule="exact"/>
              <w:ind w:leftChars="50" w:left="105" w:rightChars="168" w:right="353" w:firstLine="1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065DA6" w:rsidRPr="00680698">
              <w:rPr>
                <w:rFonts w:hint="eastAsia"/>
                <w:sz w:val="24"/>
                <w:szCs w:val="24"/>
              </w:rPr>
              <w:t>五</w:t>
            </w:r>
            <w:r w:rsidR="007B64F9" w:rsidRPr="00680698">
              <w:rPr>
                <w:sz w:val="24"/>
                <w:szCs w:val="24"/>
              </w:rPr>
              <w:t>、</w:t>
            </w:r>
            <w:r w:rsidR="00CD4C84">
              <w:rPr>
                <w:rFonts w:hint="eastAsia"/>
                <w:sz w:val="24"/>
                <w:szCs w:val="24"/>
              </w:rPr>
              <w:t>经济昆虫</w:t>
            </w:r>
            <w:r w:rsidR="00CD4C84">
              <w:rPr>
                <w:sz w:val="24"/>
                <w:szCs w:val="24"/>
              </w:rPr>
              <w:t>与其他类经济动物</w:t>
            </w:r>
          </w:p>
          <w:p w:rsidR="00680698" w:rsidRPr="006D15FC" w:rsidRDefault="00CD4C84" w:rsidP="00256756">
            <w:pPr>
              <w:spacing w:line="380" w:lineRule="exact"/>
              <w:ind w:leftChars="50" w:left="105" w:rightChars="168" w:right="353" w:firstLine="1"/>
              <w:rPr>
                <w:color w:val="333333"/>
                <w:shd w:val="clear" w:color="auto" w:fill="FFFFFF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包括</w:t>
            </w:r>
            <w:r>
              <w:rPr>
                <w:color w:val="333333"/>
                <w:shd w:val="clear" w:color="auto" w:fill="FFFFFF"/>
              </w:rPr>
              <w:t>典型代表性</w:t>
            </w:r>
            <w:r>
              <w:rPr>
                <w:rFonts w:hint="eastAsia"/>
                <w:color w:val="333333"/>
                <w:shd w:val="clear" w:color="auto" w:fill="FFFFFF"/>
              </w:rPr>
              <w:t>经济昆虫</w:t>
            </w:r>
            <w:r>
              <w:rPr>
                <w:color w:val="333333"/>
                <w:shd w:val="clear" w:color="auto" w:fill="FFFFFF"/>
              </w:rPr>
              <w:t>与其他类经济动物（</w:t>
            </w:r>
            <w:r>
              <w:rPr>
                <w:rFonts w:hint="eastAsia"/>
                <w:color w:val="333333"/>
                <w:shd w:val="clear" w:color="auto" w:fill="FFFFFF"/>
              </w:rPr>
              <w:t>蜜蜂</w:t>
            </w:r>
            <w:r>
              <w:rPr>
                <w:color w:val="333333"/>
                <w:shd w:val="clear" w:color="auto" w:fill="FFFFFF"/>
              </w:rPr>
              <w:t>、</w:t>
            </w:r>
            <w:r>
              <w:rPr>
                <w:rFonts w:hint="eastAsia"/>
                <w:color w:val="333333"/>
                <w:shd w:val="clear" w:color="auto" w:fill="FFFFFF"/>
              </w:rPr>
              <w:t>蝎子</w:t>
            </w:r>
            <w:r>
              <w:rPr>
                <w:color w:val="333333"/>
                <w:shd w:val="clear" w:color="auto" w:fill="FFFFFF"/>
              </w:rPr>
              <w:t>、</w:t>
            </w:r>
            <w:r>
              <w:rPr>
                <w:rFonts w:hint="eastAsia"/>
                <w:color w:val="333333"/>
                <w:shd w:val="clear" w:color="auto" w:fill="FFFFFF"/>
              </w:rPr>
              <w:t>蜗牛</w:t>
            </w:r>
            <w:r>
              <w:rPr>
                <w:color w:val="333333"/>
                <w:shd w:val="clear" w:color="auto" w:fill="FFFFFF"/>
              </w:rPr>
              <w:t>、</w:t>
            </w:r>
            <w:r>
              <w:rPr>
                <w:rFonts w:hint="eastAsia"/>
                <w:color w:val="333333"/>
                <w:shd w:val="clear" w:color="auto" w:fill="FFFFFF"/>
              </w:rPr>
              <w:t>蚂蚁</w:t>
            </w:r>
            <w:r>
              <w:rPr>
                <w:color w:val="333333"/>
                <w:shd w:val="clear" w:color="auto" w:fill="FFFFFF"/>
              </w:rPr>
              <w:t>等）</w:t>
            </w:r>
            <w:r>
              <w:rPr>
                <w:rFonts w:hint="eastAsia"/>
                <w:color w:val="333333"/>
                <w:shd w:val="clear" w:color="auto" w:fill="FFFFFF"/>
              </w:rPr>
              <w:t>的</w:t>
            </w:r>
            <w:r>
              <w:rPr>
                <w:color w:val="333333"/>
                <w:shd w:val="clear" w:color="auto" w:fill="FFFFFF"/>
              </w:rPr>
              <w:t>生产与疾病防治技术。</w:t>
            </w:r>
          </w:p>
          <w:p w:rsidR="00024006" w:rsidRPr="00024006" w:rsidRDefault="00024006" w:rsidP="00256756">
            <w:pPr>
              <w:spacing w:line="380" w:lineRule="exact"/>
              <w:ind w:leftChars="50" w:left="105" w:rightChars="168" w:right="353" w:firstLine="1"/>
              <w:rPr>
                <w:color w:val="333333"/>
                <w:shd w:val="clear" w:color="auto" w:fill="FFFFFF"/>
              </w:rPr>
            </w:pPr>
          </w:p>
          <w:p w:rsidR="00835D22" w:rsidRDefault="00835D22" w:rsidP="00680698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835D22">
        <w:tc>
          <w:tcPr>
            <w:tcW w:w="9180" w:type="dxa"/>
          </w:tcPr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</w:p>
          <w:p w:rsidR="00835D22" w:rsidRPr="00256756" w:rsidRDefault="00835D22" w:rsidP="00256756">
            <w:pPr>
              <w:spacing w:line="380" w:lineRule="exact"/>
              <w:ind w:leftChars="50" w:left="105" w:rightChars="168" w:right="353" w:firstLine="1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</w:t>
            </w:r>
            <w:r w:rsidRPr="00256756">
              <w:rPr>
                <w:rFonts w:hint="eastAsia"/>
                <w:sz w:val="24"/>
                <w:szCs w:val="24"/>
              </w:rPr>
              <w:t>试总分：</w:t>
            </w:r>
            <w:r w:rsidRPr="00256756">
              <w:rPr>
                <w:sz w:val="24"/>
                <w:szCs w:val="24"/>
              </w:rPr>
              <w:t>1</w:t>
            </w:r>
            <w:r w:rsidR="008F439A" w:rsidRPr="00256756">
              <w:rPr>
                <w:sz w:val="24"/>
                <w:szCs w:val="24"/>
              </w:rPr>
              <w:t>0</w:t>
            </w:r>
            <w:r w:rsidRPr="00256756">
              <w:rPr>
                <w:sz w:val="24"/>
                <w:szCs w:val="24"/>
              </w:rPr>
              <w:t>0</w:t>
            </w:r>
            <w:r w:rsidRPr="00256756">
              <w:rPr>
                <w:rFonts w:hint="eastAsia"/>
                <w:sz w:val="24"/>
                <w:szCs w:val="24"/>
              </w:rPr>
              <w:t>分</w:t>
            </w:r>
            <w:r w:rsidR="00B774A4" w:rsidRPr="00256756">
              <w:rPr>
                <w:rFonts w:hint="eastAsia"/>
                <w:sz w:val="24"/>
                <w:szCs w:val="24"/>
              </w:rPr>
              <w:t xml:space="preserve">    </w:t>
            </w:r>
            <w:r w:rsidRPr="00256756">
              <w:rPr>
                <w:rFonts w:hint="eastAsia"/>
                <w:sz w:val="24"/>
                <w:szCs w:val="24"/>
              </w:rPr>
              <w:t>考试时间：</w:t>
            </w:r>
            <w:r w:rsidRPr="00256756">
              <w:rPr>
                <w:sz w:val="24"/>
                <w:szCs w:val="24"/>
              </w:rPr>
              <w:t>3</w:t>
            </w:r>
            <w:r w:rsidRPr="00256756">
              <w:rPr>
                <w:rFonts w:hint="eastAsia"/>
                <w:sz w:val="24"/>
                <w:szCs w:val="24"/>
              </w:rPr>
              <w:t>小时</w:t>
            </w:r>
            <w:r w:rsidR="00B774A4" w:rsidRPr="00256756">
              <w:rPr>
                <w:rFonts w:hint="eastAsia"/>
                <w:sz w:val="24"/>
                <w:szCs w:val="24"/>
              </w:rPr>
              <w:t xml:space="preserve">    </w:t>
            </w:r>
            <w:r w:rsidRPr="00256756">
              <w:rPr>
                <w:rFonts w:hint="eastAsia"/>
                <w:sz w:val="24"/>
                <w:szCs w:val="24"/>
              </w:rPr>
              <w:t>考试方式：笔试</w:t>
            </w:r>
          </w:p>
          <w:p w:rsidR="00835D22" w:rsidRPr="00256756" w:rsidRDefault="00835D22" w:rsidP="00256756">
            <w:pPr>
              <w:spacing w:line="380" w:lineRule="exact"/>
              <w:ind w:leftChars="50" w:left="105" w:rightChars="168" w:right="353" w:firstLine="1"/>
              <w:rPr>
                <w:sz w:val="24"/>
                <w:szCs w:val="24"/>
              </w:rPr>
            </w:pPr>
            <w:r w:rsidRPr="00256756">
              <w:rPr>
                <w:rFonts w:hint="eastAsia"/>
                <w:sz w:val="24"/>
                <w:szCs w:val="24"/>
              </w:rPr>
              <w:t>考试题型：</w:t>
            </w:r>
            <w:r w:rsidR="00AE6C5C" w:rsidRPr="00256756">
              <w:rPr>
                <w:rFonts w:hint="eastAsia"/>
                <w:sz w:val="24"/>
                <w:szCs w:val="24"/>
              </w:rPr>
              <w:t>名词解释</w:t>
            </w:r>
            <w:r w:rsidR="00AE6C5C" w:rsidRPr="00256756">
              <w:rPr>
                <w:sz w:val="24"/>
                <w:szCs w:val="24"/>
              </w:rPr>
              <w:t>、</w:t>
            </w:r>
            <w:r w:rsidR="00AE6C5C" w:rsidRPr="00256756">
              <w:rPr>
                <w:rFonts w:hint="eastAsia"/>
                <w:sz w:val="24"/>
                <w:szCs w:val="24"/>
              </w:rPr>
              <w:t>填空</w:t>
            </w:r>
            <w:r w:rsidR="00AE6C5C" w:rsidRPr="00256756">
              <w:rPr>
                <w:sz w:val="24"/>
                <w:szCs w:val="24"/>
              </w:rPr>
              <w:t>、选择、</w:t>
            </w:r>
            <w:r w:rsidR="00AE6C5C" w:rsidRPr="00256756">
              <w:rPr>
                <w:rFonts w:hint="eastAsia"/>
                <w:sz w:val="24"/>
                <w:szCs w:val="24"/>
              </w:rPr>
              <w:t>简答</w:t>
            </w:r>
            <w:r w:rsidR="00AE6C5C" w:rsidRPr="00256756">
              <w:rPr>
                <w:sz w:val="24"/>
                <w:szCs w:val="24"/>
              </w:rPr>
              <w:t>、分析或论述</w:t>
            </w:r>
            <w:r w:rsidRPr="00256756">
              <w:rPr>
                <w:rFonts w:hint="eastAsia"/>
                <w:sz w:val="24"/>
                <w:szCs w:val="24"/>
              </w:rPr>
              <w:t>题</w:t>
            </w:r>
            <w:r w:rsidR="008F439A" w:rsidRPr="00256756">
              <w:rPr>
                <w:rFonts w:hint="eastAsia"/>
                <w:sz w:val="24"/>
                <w:szCs w:val="24"/>
              </w:rPr>
              <w:t>等</w:t>
            </w:r>
            <w:r w:rsidR="00AE6C5C" w:rsidRPr="00256756">
              <w:rPr>
                <w:rFonts w:hint="eastAsia"/>
                <w:sz w:val="24"/>
                <w:szCs w:val="24"/>
              </w:rPr>
              <w:t>。</w:t>
            </w:r>
          </w:p>
          <w:p w:rsidR="00345DDD" w:rsidRPr="00256756" w:rsidRDefault="00345DDD" w:rsidP="00256756">
            <w:pPr>
              <w:spacing w:line="380" w:lineRule="exact"/>
              <w:ind w:leftChars="50" w:left="105" w:rightChars="168" w:right="353" w:firstLine="1"/>
              <w:rPr>
                <w:sz w:val="24"/>
                <w:szCs w:val="24"/>
              </w:rPr>
            </w:pPr>
            <w:r w:rsidRPr="00256756">
              <w:rPr>
                <w:rFonts w:hint="eastAsia"/>
                <w:sz w:val="24"/>
                <w:szCs w:val="24"/>
              </w:rPr>
              <w:t>参考书</w:t>
            </w:r>
            <w:r w:rsidRPr="00256756">
              <w:rPr>
                <w:sz w:val="24"/>
                <w:szCs w:val="24"/>
              </w:rPr>
              <w:t>：</w:t>
            </w:r>
            <w:r w:rsidRPr="00256756">
              <w:rPr>
                <w:rFonts w:hint="eastAsia"/>
                <w:sz w:val="24"/>
                <w:szCs w:val="24"/>
              </w:rPr>
              <w:t>李和平</w:t>
            </w:r>
            <w:r w:rsidRPr="00256756">
              <w:rPr>
                <w:sz w:val="24"/>
                <w:szCs w:val="24"/>
              </w:rPr>
              <w:t>主编，刘伟石，邹琦，陈学进副主编，《经济动物生产学》</w:t>
            </w:r>
            <w:r w:rsidRPr="00256756">
              <w:rPr>
                <w:rFonts w:hint="eastAsia"/>
                <w:sz w:val="24"/>
                <w:szCs w:val="24"/>
              </w:rPr>
              <w:t>，</w:t>
            </w:r>
            <w:r w:rsidRPr="00256756">
              <w:rPr>
                <w:sz w:val="24"/>
                <w:szCs w:val="24"/>
              </w:rPr>
              <w:t>东北林业大学出版社，</w:t>
            </w:r>
            <w:r w:rsidRPr="00256756">
              <w:rPr>
                <w:rFonts w:hint="eastAsia"/>
                <w:sz w:val="24"/>
                <w:szCs w:val="24"/>
              </w:rPr>
              <w:t>2009</w:t>
            </w:r>
            <w:r w:rsidRPr="00256756">
              <w:rPr>
                <w:rFonts w:hint="eastAsia"/>
                <w:sz w:val="24"/>
                <w:szCs w:val="24"/>
              </w:rPr>
              <w:t>年</w:t>
            </w:r>
            <w:r w:rsidRPr="00256756">
              <w:rPr>
                <w:rFonts w:hint="eastAsia"/>
                <w:sz w:val="24"/>
                <w:szCs w:val="24"/>
              </w:rPr>
              <w:t>2</w:t>
            </w:r>
            <w:r w:rsidRPr="00256756">
              <w:rPr>
                <w:rFonts w:hint="eastAsia"/>
                <w:sz w:val="24"/>
                <w:szCs w:val="24"/>
              </w:rPr>
              <w:t>月出版</w:t>
            </w:r>
            <w:bookmarkStart w:id="0" w:name="_GoBack"/>
            <w:bookmarkEnd w:id="0"/>
          </w:p>
          <w:p w:rsidR="00835D22" w:rsidRDefault="00835D22" w:rsidP="00835D22">
            <w:pPr>
              <w:pStyle w:val="2"/>
              <w:ind w:firstLineChars="550" w:firstLine="1320"/>
              <w:rPr>
                <w:rFonts w:hAnsi="宋体" w:cs="Times New Roman"/>
              </w:rPr>
            </w:pPr>
          </w:p>
        </w:tc>
      </w:tr>
    </w:tbl>
    <w:p w:rsidR="00835D22" w:rsidRDefault="00835D22" w:rsidP="007008D5">
      <w:pPr>
        <w:ind w:firstLine="420"/>
      </w:pPr>
    </w:p>
    <w:sectPr w:rsidR="00835D22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6BB" w:rsidRDefault="00F646BB" w:rsidP="00B774A4">
      <w:r>
        <w:separator/>
      </w:r>
    </w:p>
  </w:endnote>
  <w:endnote w:type="continuationSeparator" w:id="1">
    <w:p w:rsidR="00F646BB" w:rsidRDefault="00F646BB" w:rsidP="00B77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6BB" w:rsidRDefault="00F646BB" w:rsidP="00B774A4">
      <w:r>
        <w:separator/>
      </w:r>
    </w:p>
  </w:footnote>
  <w:footnote w:type="continuationSeparator" w:id="1">
    <w:p w:rsidR="00F646BB" w:rsidRDefault="00F646BB" w:rsidP="00B774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17A1388B"/>
    <w:multiLevelType w:val="multilevel"/>
    <w:tmpl w:val="F8F68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24006"/>
    <w:rsid w:val="00026679"/>
    <w:rsid w:val="00065DA6"/>
    <w:rsid w:val="00066D4D"/>
    <w:rsid w:val="00087D71"/>
    <w:rsid w:val="00097FF9"/>
    <w:rsid w:val="000E2F41"/>
    <w:rsid w:val="001B4BB8"/>
    <w:rsid w:val="001C0D28"/>
    <w:rsid w:val="001D7D15"/>
    <w:rsid w:val="001F0919"/>
    <w:rsid w:val="00256756"/>
    <w:rsid w:val="00291BD9"/>
    <w:rsid w:val="00317EDD"/>
    <w:rsid w:val="00345DDD"/>
    <w:rsid w:val="00380B28"/>
    <w:rsid w:val="003F6CF6"/>
    <w:rsid w:val="00513009"/>
    <w:rsid w:val="006105BB"/>
    <w:rsid w:val="00680698"/>
    <w:rsid w:val="006D15FC"/>
    <w:rsid w:val="007008D5"/>
    <w:rsid w:val="00721D73"/>
    <w:rsid w:val="00745814"/>
    <w:rsid w:val="00745C81"/>
    <w:rsid w:val="007B64F9"/>
    <w:rsid w:val="008256C1"/>
    <w:rsid w:val="00835D22"/>
    <w:rsid w:val="008F439A"/>
    <w:rsid w:val="00967528"/>
    <w:rsid w:val="00A82900"/>
    <w:rsid w:val="00AE6C5C"/>
    <w:rsid w:val="00B27C02"/>
    <w:rsid w:val="00B774A4"/>
    <w:rsid w:val="00BA0CF1"/>
    <w:rsid w:val="00CC0812"/>
    <w:rsid w:val="00CD4C84"/>
    <w:rsid w:val="00CE0F51"/>
    <w:rsid w:val="00CF2537"/>
    <w:rsid w:val="00D66BA5"/>
    <w:rsid w:val="00D90DD7"/>
    <w:rsid w:val="00DA73ED"/>
    <w:rsid w:val="00E706D7"/>
    <w:rsid w:val="00F646BB"/>
    <w:rsid w:val="00F70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8256C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8069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10">
    <w:name w:val="a1"/>
    <w:basedOn w:val="a"/>
    <w:rsid w:val="006D15FC"/>
    <w:pPr>
      <w:widowControl/>
      <w:spacing w:before="100" w:beforeAutospacing="1" w:after="100" w:afterAutospacing="1" w:line="216" w:lineRule="atLeast"/>
      <w:jc w:val="left"/>
    </w:pPr>
    <w:rPr>
      <w:color w:val="000000"/>
      <w:kern w:val="0"/>
      <w:sz w:val="17"/>
      <w:szCs w:val="17"/>
    </w:rPr>
  </w:style>
  <w:style w:type="paragraph" w:styleId="a5">
    <w:name w:val="header"/>
    <w:basedOn w:val="a"/>
    <w:link w:val="Char"/>
    <w:uiPriority w:val="99"/>
    <w:semiHidden/>
    <w:unhideWhenUsed/>
    <w:rsid w:val="00B774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774A4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774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774A4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</Words>
  <Characters>417</Characters>
  <Application>Microsoft Office Word</Application>
  <DocSecurity>0</DocSecurity>
  <Lines>3</Lines>
  <Paragraphs>1</Paragraphs>
  <ScaleCrop>false</ScaleCrop>
  <Company>MC SYSTEM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系统天地</cp:lastModifiedBy>
  <cp:revision>5</cp:revision>
  <dcterms:created xsi:type="dcterms:W3CDTF">2019-09-05T07:38:00Z</dcterms:created>
  <dcterms:modified xsi:type="dcterms:W3CDTF">2019-09-05T07:43:00Z</dcterms:modified>
</cp:coreProperties>
</file>