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D53" w:rsidRPr="00552A30" w:rsidRDefault="00464D53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44"/>
          <w:szCs w:val="44"/>
        </w:rPr>
      </w:pPr>
      <w:r w:rsidRPr="00552A30">
        <w:rPr>
          <w:rFonts w:ascii="宋体" w:hAnsi="宋体" w:cs="宋体" w:hint="eastAsia"/>
          <w:b/>
          <w:bCs/>
          <w:sz w:val="44"/>
          <w:szCs w:val="44"/>
        </w:rPr>
        <w:t>东北林业大学</w:t>
      </w:r>
    </w:p>
    <w:p w:rsidR="00464D53" w:rsidRPr="00552A30" w:rsidRDefault="00464D53" w:rsidP="00317EDD">
      <w:pPr>
        <w:spacing w:line="440" w:lineRule="exact"/>
        <w:jc w:val="center"/>
        <w:outlineLvl w:val="0"/>
        <w:rPr>
          <w:rFonts w:ascii="宋体"/>
          <w:b/>
          <w:bCs/>
          <w:sz w:val="36"/>
          <w:szCs w:val="36"/>
        </w:rPr>
      </w:pPr>
      <w:r w:rsidRPr="00552A30">
        <w:rPr>
          <w:rFonts w:ascii="宋体" w:hAnsi="宋体" w:cs="宋体"/>
          <w:b/>
          <w:bCs/>
          <w:sz w:val="36"/>
          <w:szCs w:val="36"/>
        </w:rPr>
        <w:t>2020</w:t>
      </w:r>
      <w:r w:rsidRPr="00552A30">
        <w:rPr>
          <w:rFonts w:ascii="宋体" w:hAnsi="宋体" w:cs="宋体" w:hint="eastAsia"/>
          <w:b/>
          <w:bCs/>
          <w:sz w:val="36"/>
          <w:szCs w:val="36"/>
        </w:rPr>
        <w:t>年硕士研究生入学考试自命题科目考试大纲</w:t>
      </w:r>
    </w:p>
    <w:p w:rsidR="00464D53" w:rsidRDefault="00464D53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464D53" w:rsidRPr="00E52256" w:rsidRDefault="00464D53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2C2AC6">
        <w:rPr>
          <w:rFonts w:ascii="宋体" w:hAnsi="宋体" w:cs="宋体" w:hint="eastAsia"/>
          <w:b/>
          <w:bCs/>
          <w:sz w:val="24"/>
          <w:szCs w:val="24"/>
        </w:rPr>
        <w:t>空</w:t>
      </w:r>
      <w:r w:rsidR="002F1EC3">
        <w:rPr>
          <w:rFonts w:ascii="宋体" w:hAnsi="宋体" w:cs="宋体"/>
          <w:b/>
          <w:bCs/>
          <w:sz w:val="24"/>
          <w:szCs w:val="24"/>
        </w:rPr>
        <w:t xml:space="preserve">              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>:</w:t>
      </w:r>
      <w:r w:rsidR="002C2AC6" w:rsidRPr="002C2AC6"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 w:rsidR="00E52256">
        <w:rPr>
          <w:rFonts w:ascii="宋体" w:hAnsi="宋体" w:cs="宋体" w:hint="eastAsia"/>
          <w:b/>
          <w:bCs/>
          <w:sz w:val="24"/>
          <w:szCs w:val="24"/>
        </w:rPr>
        <w:t>金融学(含投资学)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464D53">
        <w:tc>
          <w:tcPr>
            <w:tcW w:w="9180" w:type="dxa"/>
          </w:tcPr>
          <w:p w:rsidR="00464D53" w:rsidRDefault="00464D53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701092" w:rsidRPr="00701092" w:rsidRDefault="002C2AC6" w:rsidP="00701092">
            <w:pPr>
              <w:spacing w:line="360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一</w:t>
            </w:r>
            <w:r w:rsidR="00701092" w:rsidRPr="00701092">
              <w:rPr>
                <w:rFonts w:hint="eastAsia"/>
                <w:b/>
                <w:bCs/>
                <w:color w:val="000000"/>
                <w:sz w:val="24"/>
                <w:szCs w:val="24"/>
              </w:rPr>
              <w:t>、货币、信用与金融</w:t>
            </w:r>
          </w:p>
          <w:p w:rsidR="00701092" w:rsidRPr="00701092" w:rsidRDefault="00701092" w:rsidP="00701092">
            <w:pPr>
              <w:spacing w:line="360" w:lineRule="auto"/>
              <w:ind w:firstLineChars="200" w:firstLine="480"/>
              <w:rPr>
                <w:color w:val="000000"/>
                <w:sz w:val="24"/>
                <w:szCs w:val="24"/>
              </w:rPr>
            </w:pPr>
            <w:r w:rsidRPr="00701092">
              <w:rPr>
                <w:rFonts w:hint="eastAsia"/>
                <w:color w:val="000000"/>
                <w:sz w:val="24"/>
                <w:szCs w:val="24"/>
              </w:rPr>
              <w:t>要求考生熟练货币与货币制度、国际货币体系与汇率制度、信用、利息与信用形式和金融范畴的形成与发展；</w:t>
            </w:r>
          </w:p>
          <w:p w:rsidR="00701092" w:rsidRPr="00701092" w:rsidRDefault="00701092" w:rsidP="00701092">
            <w:p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701092">
              <w:rPr>
                <w:rFonts w:hint="eastAsia"/>
                <w:b/>
                <w:bCs/>
                <w:color w:val="000000"/>
                <w:sz w:val="24"/>
                <w:szCs w:val="24"/>
              </w:rPr>
              <w:t>二、金融中介与金融市场</w:t>
            </w:r>
          </w:p>
          <w:p w:rsidR="00701092" w:rsidRPr="00701092" w:rsidRDefault="00701092" w:rsidP="00701092">
            <w:pPr>
              <w:spacing w:line="360" w:lineRule="auto"/>
              <w:ind w:firstLineChars="200" w:firstLine="480"/>
              <w:rPr>
                <w:color w:val="000000"/>
                <w:sz w:val="24"/>
                <w:szCs w:val="24"/>
              </w:rPr>
            </w:pPr>
            <w:r w:rsidRPr="00701092">
              <w:rPr>
                <w:rFonts w:hint="eastAsia"/>
                <w:color w:val="000000"/>
                <w:sz w:val="24"/>
                <w:szCs w:val="24"/>
              </w:rPr>
              <w:t>要求考生掌握金融中介体系、存款货币银行、中央银行、金融市场、资本市场、金融体系结构和金融基础设施；</w:t>
            </w:r>
          </w:p>
          <w:p w:rsidR="00701092" w:rsidRPr="00701092" w:rsidRDefault="00701092" w:rsidP="00701092">
            <w:pPr>
              <w:numPr>
                <w:ilvl w:val="0"/>
                <w:numId w:val="17"/>
              </w:num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701092">
              <w:rPr>
                <w:rFonts w:hint="eastAsia"/>
                <w:b/>
                <w:bCs/>
                <w:color w:val="000000"/>
                <w:sz w:val="24"/>
                <w:szCs w:val="24"/>
              </w:rPr>
              <w:t>货币市场与资本市场</w:t>
            </w:r>
          </w:p>
          <w:p w:rsidR="00701092" w:rsidRPr="00701092" w:rsidRDefault="00701092" w:rsidP="00701092">
            <w:pPr>
              <w:spacing w:line="360" w:lineRule="auto"/>
              <w:ind w:firstLineChars="200" w:firstLine="480"/>
              <w:rPr>
                <w:color w:val="000000"/>
                <w:sz w:val="24"/>
                <w:szCs w:val="24"/>
              </w:rPr>
            </w:pPr>
            <w:r w:rsidRPr="00701092">
              <w:rPr>
                <w:rFonts w:hint="eastAsia"/>
                <w:color w:val="000000"/>
                <w:sz w:val="24"/>
                <w:szCs w:val="24"/>
              </w:rPr>
              <w:t>要求考生熟练货币市场的特点与功能；了解同行拆借市场、回购协议市场、国库券市场、票据市场、大额可转让定期存单市场和国际货币市场；掌握资本市场的概念和资本市场的投资分析；</w:t>
            </w:r>
          </w:p>
          <w:p w:rsidR="00701092" w:rsidRPr="00701092" w:rsidRDefault="00701092" w:rsidP="00701092">
            <w:p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701092">
              <w:rPr>
                <w:rFonts w:hint="eastAsia"/>
                <w:b/>
                <w:bCs/>
                <w:color w:val="000000"/>
                <w:sz w:val="24"/>
                <w:szCs w:val="24"/>
              </w:rPr>
              <w:t>四、金融发展与稳定机制</w:t>
            </w:r>
          </w:p>
          <w:p w:rsidR="00701092" w:rsidRPr="00701092" w:rsidRDefault="00701092" w:rsidP="00701092">
            <w:pPr>
              <w:spacing w:line="360" w:lineRule="auto"/>
              <w:ind w:firstLineChars="200" w:firstLine="480"/>
              <w:rPr>
                <w:color w:val="000000"/>
                <w:sz w:val="24"/>
                <w:szCs w:val="24"/>
              </w:rPr>
            </w:pPr>
            <w:r w:rsidRPr="00701092">
              <w:rPr>
                <w:rFonts w:hint="eastAsia"/>
                <w:color w:val="000000"/>
                <w:sz w:val="24"/>
                <w:szCs w:val="24"/>
              </w:rPr>
              <w:t>要求考生熟练货币经济与实际经济、金融发展与经济增长、金融脆弱性与金融危机和金融监管。</w:t>
            </w:r>
          </w:p>
          <w:p w:rsidR="00701092" w:rsidRPr="00701092" w:rsidRDefault="00701092" w:rsidP="00701092">
            <w:p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701092">
              <w:rPr>
                <w:rFonts w:hint="eastAsia"/>
                <w:b/>
                <w:bCs/>
                <w:color w:val="000000"/>
                <w:sz w:val="24"/>
                <w:szCs w:val="24"/>
              </w:rPr>
              <w:t>五、投资的概念和投资目标</w:t>
            </w:r>
          </w:p>
          <w:p w:rsidR="00701092" w:rsidRPr="00701092" w:rsidRDefault="00701092" w:rsidP="00701092">
            <w:pPr>
              <w:spacing w:line="360" w:lineRule="auto"/>
              <w:ind w:left="420"/>
              <w:rPr>
                <w:bCs/>
                <w:color w:val="000000"/>
                <w:sz w:val="24"/>
                <w:szCs w:val="24"/>
              </w:rPr>
            </w:pPr>
            <w:r w:rsidRPr="00701092">
              <w:rPr>
                <w:rFonts w:hint="eastAsia"/>
                <w:bCs/>
                <w:color w:val="000000"/>
                <w:sz w:val="24"/>
                <w:szCs w:val="24"/>
              </w:rPr>
              <w:t>要求考生掌握投资的概念和投资的过程、环境；要求考生熟悉风险与收益的衡量</w:t>
            </w:r>
          </w:p>
          <w:p w:rsidR="00701092" w:rsidRPr="00701092" w:rsidRDefault="00701092" w:rsidP="00701092">
            <w:pPr>
              <w:numPr>
                <w:ilvl w:val="0"/>
                <w:numId w:val="18"/>
              </w:num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701092">
              <w:rPr>
                <w:rFonts w:hint="eastAsia"/>
                <w:b/>
                <w:bCs/>
                <w:color w:val="000000"/>
                <w:sz w:val="24"/>
                <w:szCs w:val="24"/>
              </w:rPr>
              <w:t>理性条件与风险偏好</w:t>
            </w:r>
          </w:p>
          <w:p w:rsidR="00701092" w:rsidRPr="00701092" w:rsidRDefault="00701092" w:rsidP="00701092">
            <w:pPr>
              <w:spacing w:line="360" w:lineRule="auto"/>
              <w:ind w:left="420"/>
              <w:rPr>
                <w:bCs/>
                <w:color w:val="000000"/>
                <w:sz w:val="24"/>
                <w:szCs w:val="24"/>
              </w:rPr>
            </w:pPr>
            <w:r w:rsidRPr="00701092">
              <w:rPr>
                <w:rFonts w:hint="eastAsia"/>
                <w:bCs/>
                <w:color w:val="000000"/>
                <w:sz w:val="24"/>
                <w:szCs w:val="24"/>
              </w:rPr>
              <w:t>要求考生熟悉理性条件和风险态度，了解对于理性前提的传统分析和行为学分析；</w:t>
            </w:r>
          </w:p>
          <w:p w:rsidR="00701092" w:rsidRPr="00701092" w:rsidRDefault="00701092" w:rsidP="00701092">
            <w:pPr>
              <w:numPr>
                <w:ilvl w:val="0"/>
                <w:numId w:val="18"/>
              </w:num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701092">
              <w:rPr>
                <w:rFonts w:hint="eastAsia"/>
                <w:b/>
                <w:bCs/>
                <w:color w:val="000000"/>
                <w:sz w:val="24"/>
                <w:szCs w:val="24"/>
              </w:rPr>
              <w:t>资产价值分析</w:t>
            </w:r>
          </w:p>
          <w:p w:rsidR="00464D53" w:rsidRDefault="00701092" w:rsidP="00701092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701092">
              <w:rPr>
                <w:rFonts w:hint="eastAsia"/>
                <w:bCs/>
                <w:color w:val="000000"/>
                <w:sz w:val="24"/>
                <w:szCs w:val="24"/>
              </w:rPr>
              <w:t>要求考生掌握债券价值分析、普通股价值分析和衍生证券价值分析；</w:t>
            </w:r>
          </w:p>
        </w:tc>
      </w:tr>
      <w:tr w:rsidR="00464D53">
        <w:tc>
          <w:tcPr>
            <w:tcW w:w="9180" w:type="dxa"/>
          </w:tcPr>
          <w:p w:rsidR="00701092" w:rsidRPr="00701092" w:rsidRDefault="00701092" w:rsidP="00701092">
            <w:pPr>
              <w:rPr>
                <w:rFonts w:ascii="宋体"/>
                <w:sz w:val="24"/>
                <w:szCs w:val="24"/>
              </w:rPr>
            </w:pPr>
            <w:r w:rsidRPr="00701092"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 w:rsidRPr="00701092">
              <w:rPr>
                <w:rFonts w:ascii="宋体" w:hAnsi="宋体" w:cs="宋体"/>
                <w:sz w:val="24"/>
                <w:szCs w:val="24"/>
              </w:rPr>
              <w:t>1</w:t>
            </w:r>
            <w:r w:rsidRPr="00701092">
              <w:rPr>
                <w:rFonts w:ascii="宋体" w:hAnsi="宋体" w:cs="宋体" w:hint="eastAsia"/>
                <w:sz w:val="24"/>
                <w:szCs w:val="24"/>
              </w:rPr>
              <w:t>5</w:t>
            </w:r>
            <w:r w:rsidRPr="00701092">
              <w:rPr>
                <w:rFonts w:ascii="宋体" w:hAnsi="宋体" w:cs="宋体"/>
                <w:sz w:val="24"/>
                <w:szCs w:val="24"/>
              </w:rPr>
              <w:t>0</w:t>
            </w:r>
            <w:r w:rsidRPr="00701092">
              <w:rPr>
                <w:rFonts w:ascii="宋体" w:hAnsi="宋体" w:cs="宋体" w:hint="eastAsia"/>
                <w:sz w:val="24"/>
                <w:szCs w:val="24"/>
              </w:rPr>
              <w:t>分</w:t>
            </w:r>
            <w:r w:rsidRPr="00701092"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 w:rsidRPr="00701092">
              <w:rPr>
                <w:rFonts w:ascii="宋体" w:hAnsi="宋体" w:cs="宋体" w:hint="eastAsia"/>
                <w:sz w:val="24"/>
                <w:szCs w:val="24"/>
              </w:rPr>
              <w:t>考试时间：2小时</w:t>
            </w:r>
            <w:r w:rsidRPr="00701092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701092"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701092" w:rsidRPr="00701092" w:rsidRDefault="00701092" w:rsidP="00701092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701092">
              <w:rPr>
                <w:rFonts w:hint="eastAsia"/>
                <w:color w:val="000000"/>
                <w:sz w:val="24"/>
                <w:szCs w:val="24"/>
              </w:rPr>
              <w:t>考试题型：名词解释</w:t>
            </w:r>
            <w:r w:rsidRPr="00701092">
              <w:rPr>
                <w:color w:val="000000"/>
                <w:sz w:val="24"/>
                <w:szCs w:val="24"/>
              </w:rPr>
              <w:t>(15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>分</w:t>
            </w:r>
            <w:r w:rsidRPr="00701092">
              <w:rPr>
                <w:color w:val="000000"/>
                <w:sz w:val="24"/>
                <w:szCs w:val="24"/>
              </w:rPr>
              <w:t>)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>简答题（</w:t>
            </w:r>
            <w:r w:rsidRPr="00701092">
              <w:rPr>
                <w:color w:val="000000"/>
                <w:sz w:val="24"/>
                <w:szCs w:val="24"/>
              </w:rPr>
              <w:t>35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>分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>）计算题（</w:t>
            </w:r>
            <w:r w:rsidRPr="00701092">
              <w:rPr>
                <w:color w:val="000000"/>
                <w:sz w:val="24"/>
                <w:szCs w:val="24"/>
              </w:rPr>
              <w:t>35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>分）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</w:p>
          <w:p w:rsidR="002C2AC6" w:rsidRPr="00701092" w:rsidRDefault="00701092" w:rsidP="00701092">
            <w:pPr>
              <w:rPr>
                <w:bCs/>
                <w:color w:val="000000"/>
                <w:sz w:val="24"/>
                <w:szCs w:val="24"/>
              </w:rPr>
            </w:pPr>
            <w:r w:rsidRPr="00701092">
              <w:rPr>
                <w:rFonts w:hint="eastAsia"/>
                <w:color w:val="000000"/>
                <w:sz w:val="24"/>
                <w:szCs w:val="24"/>
              </w:rPr>
              <w:t>分析题（</w:t>
            </w:r>
            <w:r w:rsidRPr="00701092">
              <w:rPr>
                <w:color w:val="000000"/>
                <w:sz w:val="24"/>
                <w:szCs w:val="24"/>
              </w:rPr>
              <w:t>45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>分）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>论述题（</w:t>
            </w:r>
            <w:r w:rsidRPr="00701092">
              <w:rPr>
                <w:color w:val="000000"/>
                <w:sz w:val="24"/>
                <w:szCs w:val="24"/>
              </w:rPr>
              <w:t>20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>分）</w:t>
            </w:r>
          </w:p>
          <w:p w:rsidR="00701092" w:rsidRPr="00701092" w:rsidRDefault="00701092" w:rsidP="00701092">
            <w:pPr>
              <w:spacing w:line="360" w:lineRule="auto"/>
              <w:rPr>
                <w:bCs/>
                <w:color w:val="000000"/>
                <w:sz w:val="24"/>
                <w:szCs w:val="24"/>
              </w:rPr>
            </w:pPr>
            <w:r w:rsidRPr="00701092">
              <w:rPr>
                <w:rFonts w:hint="eastAsia"/>
                <w:bCs/>
                <w:color w:val="000000"/>
                <w:sz w:val="24"/>
                <w:szCs w:val="24"/>
              </w:rPr>
              <w:t xml:space="preserve">参考书目：　</w:t>
            </w:r>
          </w:p>
          <w:p w:rsidR="00701092" w:rsidRPr="00701092" w:rsidRDefault="00701092" w:rsidP="00701092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701092">
              <w:rPr>
                <w:rFonts w:hint="eastAsia"/>
                <w:color w:val="000000"/>
                <w:sz w:val="24"/>
                <w:szCs w:val="24"/>
              </w:rPr>
              <w:t>（</w:t>
            </w:r>
            <w:r w:rsidRPr="00701092">
              <w:rPr>
                <w:color w:val="000000"/>
                <w:sz w:val="24"/>
                <w:szCs w:val="24"/>
              </w:rPr>
              <w:t>1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>）黄达</w:t>
            </w:r>
            <w:r w:rsidRPr="00701092">
              <w:rPr>
                <w:color w:val="000000"/>
                <w:sz w:val="24"/>
                <w:szCs w:val="24"/>
              </w:rPr>
              <w:t>.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>金融学（第四版）</w:t>
            </w:r>
            <w:r w:rsidRPr="00701092">
              <w:rPr>
                <w:color w:val="000000"/>
                <w:sz w:val="24"/>
                <w:szCs w:val="24"/>
              </w:rPr>
              <w:t>[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>货币银行学（第六版）</w:t>
            </w:r>
            <w:r w:rsidRPr="00701092">
              <w:rPr>
                <w:color w:val="000000"/>
                <w:sz w:val="24"/>
                <w:szCs w:val="24"/>
              </w:rPr>
              <w:t>]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>，黄达编著，“十一五”国家级规划教材，中国人民大学出版社，</w:t>
            </w:r>
            <w:r w:rsidRPr="00701092">
              <w:rPr>
                <w:color w:val="000000"/>
                <w:sz w:val="24"/>
                <w:szCs w:val="24"/>
              </w:rPr>
              <w:t>2017</w:t>
            </w:r>
          </w:p>
          <w:p w:rsidR="002F1EC3" w:rsidRPr="00701092" w:rsidRDefault="00701092" w:rsidP="00D33624">
            <w:pPr>
              <w:spacing w:line="360" w:lineRule="auto"/>
              <w:rPr>
                <w:rFonts w:hAnsi="宋体"/>
              </w:rPr>
            </w:pPr>
            <w:r w:rsidRPr="00701092">
              <w:rPr>
                <w:rFonts w:hint="eastAsia"/>
                <w:color w:val="000000"/>
                <w:sz w:val="24"/>
                <w:szCs w:val="24"/>
              </w:rPr>
              <w:t>（</w:t>
            </w:r>
            <w:r w:rsidRPr="00701092">
              <w:rPr>
                <w:color w:val="000000"/>
                <w:sz w:val="24"/>
                <w:szCs w:val="24"/>
              </w:rPr>
              <w:t>2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>）刘红忠</w:t>
            </w:r>
            <w:r w:rsidRPr="00701092">
              <w:rPr>
                <w:color w:val="000000"/>
                <w:sz w:val="24"/>
                <w:szCs w:val="24"/>
              </w:rPr>
              <w:t>.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>投资学</w:t>
            </w:r>
            <w:r w:rsidRPr="00701092">
              <w:rPr>
                <w:color w:val="000000"/>
                <w:sz w:val="24"/>
                <w:szCs w:val="24"/>
              </w:rPr>
              <w:t>(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>第三版</w:t>
            </w:r>
            <w:r w:rsidRPr="00701092">
              <w:rPr>
                <w:color w:val="000000"/>
                <w:sz w:val="24"/>
                <w:szCs w:val="24"/>
              </w:rPr>
              <w:t>).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>高等教育出版社</w:t>
            </w:r>
            <w:r w:rsidRPr="00701092">
              <w:rPr>
                <w:color w:val="000000"/>
                <w:sz w:val="24"/>
                <w:szCs w:val="24"/>
              </w:rPr>
              <w:t>.2015</w:t>
            </w:r>
            <w:r w:rsidRPr="00701092">
              <w:rPr>
                <w:rFonts w:hint="eastAsia"/>
                <w:color w:val="000000"/>
                <w:sz w:val="24"/>
                <w:szCs w:val="24"/>
              </w:rPr>
              <w:t>年</w:t>
            </w:r>
            <w:bookmarkStart w:id="0" w:name="_GoBack"/>
            <w:bookmarkEnd w:id="0"/>
          </w:p>
        </w:tc>
      </w:tr>
    </w:tbl>
    <w:p w:rsidR="00464D53" w:rsidRDefault="00464D53" w:rsidP="002F1EC3"/>
    <w:sectPr w:rsidR="00464D53" w:rsidSect="0000701A">
      <w:pgSz w:w="11906" w:h="16838"/>
      <w:pgMar w:top="1440" w:right="1797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284" w:rsidRDefault="00600284" w:rsidP="009E0938">
      <w:r>
        <w:separator/>
      </w:r>
    </w:p>
  </w:endnote>
  <w:endnote w:type="continuationSeparator" w:id="0">
    <w:p w:rsidR="00600284" w:rsidRDefault="00600284" w:rsidP="009E0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284" w:rsidRDefault="00600284" w:rsidP="009E0938">
      <w:r>
        <w:separator/>
      </w:r>
    </w:p>
  </w:footnote>
  <w:footnote w:type="continuationSeparator" w:id="0">
    <w:p w:rsidR="00600284" w:rsidRDefault="00600284" w:rsidP="009E0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 w15:restartNumberingAfterBreak="0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 w15:restartNumberingAfterBreak="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 w15:restartNumberingAfterBreak="0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 w15:restartNumberingAfterBreak="0">
    <w:nsid w:val="13607FCE"/>
    <w:multiLevelType w:val="hybridMultilevel"/>
    <w:tmpl w:val="C8EC807C"/>
    <w:lvl w:ilvl="0" w:tplc="632CE5F6">
      <w:start w:val="3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23B51D40"/>
    <w:multiLevelType w:val="hybridMultilevel"/>
    <w:tmpl w:val="D7F08E76"/>
    <w:lvl w:ilvl="0" w:tplc="B0484720">
      <w:start w:val="8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B8087892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7605D1"/>
    <w:multiLevelType w:val="hybridMultilevel"/>
    <w:tmpl w:val="FA146A1E"/>
    <w:lvl w:ilvl="0" w:tplc="CA56DED4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3D3D0CA0"/>
    <w:multiLevelType w:val="hybridMultilevel"/>
    <w:tmpl w:val="501E1742"/>
    <w:lvl w:ilvl="0" w:tplc="F574FB04">
      <w:start w:val="3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760A4A"/>
    <w:multiLevelType w:val="hybridMultilevel"/>
    <w:tmpl w:val="9D728FA0"/>
    <w:lvl w:ilvl="0" w:tplc="85A23430">
      <w:start w:val="7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267391D"/>
    <w:multiLevelType w:val="hybridMultilevel"/>
    <w:tmpl w:val="2B000436"/>
    <w:lvl w:ilvl="0" w:tplc="91807BC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4D4B0D81"/>
    <w:multiLevelType w:val="hybridMultilevel"/>
    <w:tmpl w:val="F36891A2"/>
    <w:lvl w:ilvl="0" w:tplc="49F25AC6">
      <w:start w:val="2"/>
      <w:numFmt w:val="decimal"/>
      <w:lvlText w:val="%1、"/>
      <w:lvlJc w:val="left"/>
      <w:pPr>
        <w:ind w:left="78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5C002766"/>
    <w:multiLevelType w:val="hybridMultilevel"/>
    <w:tmpl w:val="00E81C16"/>
    <w:lvl w:ilvl="0" w:tplc="C4600E88">
      <w:start w:val="2"/>
      <w:numFmt w:val="decimal"/>
      <w:lvlText w:val="%1、"/>
      <w:lvlJc w:val="left"/>
      <w:pPr>
        <w:ind w:left="792" w:hanging="372"/>
      </w:pPr>
      <w:rPr>
        <w:rFonts w:hint="default"/>
      </w:rPr>
    </w:lvl>
    <w:lvl w:ilvl="1" w:tplc="C3D8CF6C">
      <w:start w:val="1"/>
      <w:numFmt w:val="decimal"/>
      <w:lvlText w:val="%2、"/>
      <w:lvlJc w:val="left"/>
      <w:pPr>
        <w:ind w:left="1200" w:hanging="360"/>
      </w:pPr>
      <w:rPr>
        <w:rFonts w:hint="default"/>
      </w:rPr>
    </w:lvl>
    <w:lvl w:ilvl="2" w:tplc="E084CA32">
      <w:start w:val="6"/>
      <w:numFmt w:val="japaneseCounting"/>
      <w:lvlText w:val="%3、"/>
      <w:lvlJc w:val="left"/>
      <w:pPr>
        <w:ind w:left="1764" w:hanging="50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5CEA388C"/>
    <w:multiLevelType w:val="hybridMultilevel"/>
    <w:tmpl w:val="FD4E4E70"/>
    <w:lvl w:ilvl="0" w:tplc="2742758C">
      <w:start w:val="6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E336F87"/>
    <w:multiLevelType w:val="hybridMultilevel"/>
    <w:tmpl w:val="089EEC7E"/>
    <w:lvl w:ilvl="0" w:tplc="BF747A0E">
      <w:start w:val="2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75DC3F54"/>
    <w:multiLevelType w:val="hybridMultilevel"/>
    <w:tmpl w:val="DF5A3C76"/>
    <w:lvl w:ilvl="0" w:tplc="D8B40FE4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2"/>
  </w:num>
  <w:num w:numId="9">
    <w:abstractNumId w:val="16"/>
  </w:num>
  <w:num w:numId="10">
    <w:abstractNumId w:val="13"/>
  </w:num>
  <w:num w:numId="11">
    <w:abstractNumId w:val="11"/>
  </w:num>
  <w:num w:numId="12">
    <w:abstractNumId w:val="17"/>
  </w:num>
  <w:num w:numId="13">
    <w:abstractNumId w:val="7"/>
  </w:num>
  <w:num w:numId="14">
    <w:abstractNumId w:val="14"/>
  </w:num>
  <w:num w:numId="15">
    <w:abstractNumId w:val="8"/>
  </w:num>
  <w:num w:numId="16">
    <w:abstractNumId w:val="9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EDD"/>
    <w:rsid w:val="0000701A"/>
    <w:rsid w:val="00026679"/>
    <w:rsid w:val="00097FF9"/>
    <w:rsid w:val="000D5D93"/>
    <w:rsid w:val="001B4BB8"/>
    <w:rsid w:val="001D7D15"/>
    <w:rsid w:val="00203C95"/>
    <w:rsid w:val="00203EEF"/>
    <w:rsid w:val="00204620"/>
    <w:rsid w:val="00291BD9"/>
    <w:rsid w:val="002C2AC6"/>
    <w:rsid w:val="002F1EC3"/>
    <w:rsid w:val="00317EDD"/>
    <w:rsid w:val="00380B28"/>
    <w:rsid w:val="003C23D8"/>
    <w:rsid w:val="00464D53"/>
    <w:rsid w:val="00513009"/>
    <w:rsid w:val="00552A30"/>
    <w:rsid w:val="00600284"/>
    <w:rsid w:val="007008D5"/>
    <w:rsid w:val="00701092"/>
    <w:rsid w:val="00745C81"/>
    <w:rsid w:val="00835D22"/>
    <w:rsid w:val="00967528"/>
    <w:rsid w:val="009E0938"/>
    <w:rsid w:val="00B604C4"/>
    <w:rsid w:val="00BA0CF1"/>
    <w:rsid w:val="00BA5E62"/>
    <w:rsid w:val="00BF45AE"/>
    <w:rsid w:val="00CE0F51"/>
    <w:rsid w:val="00D14C24"/>
    <w:rsid w:val="00D33624"/>
    <w:rsid w:val="00DA73ED"/>
    <w:rsid w:val="00E52256"/>
    <w:rsid w:val="00E750CA"/>
    <w:rsid w:val="00EB2E1E"/>
    <w:rsid w:val="00F4349F"/>
    <w:rsid w:val="00FF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153FB879-1D2D-41FB-9C67-FD1ED76D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317EDD"/>
    <w:rPr>
      <w:rFonts w:ascii="宋体" w:cs="宋体"/>
      <w:sz w:val="24"/>
      <w:szCs w:val="24"/>
    </w:rPr>
  </w:style>
  <w:style w:type="character" w:customStyle="1" w:styleId="20">
    <w:name w:val="正文文本 2 字符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9E09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9E0938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09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9E0938"/>
    <w:rPr>
      <w:rFonts w:ascii="Times New Roman" w:hAnsi="Times New Roman"/>
      <w:sz w:val="18"/>
      <w:szCs w:val="18"/>
    </w:rPr>
  </w:style>
  <w:style w:type="paragraph" w:styleId="a7">
    <w:name w:val="List Paragraph"/>
    <w:basedOn w:val="a"/>
    <w:uiPriority w:val="34"/>
    <w:qFormat/>
    <w:rsid w:val="002F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601</Words>
  <Characters>77</Characters>
  <Application>Microsoft Office Word</Application>
  <DocSecurity>0</DocSecurity>
  <Lines>1</Lines>
  <Paragraphs>1</Paragraphs>
  <ScaleCrop>false</ScaleCrop>
  <Company>MC SYSTEM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5</cp:revision>
  <dcterms:created xsi:type="dcterms:W3CDTF">2019-09-10T02:13:00Z</dcterms:created>
  <dcterms:modified xsi:type="dcterms:W3CDTF">2019-09-11T02:47:00Z</dcterms:modified>
</cp:coreProperties>
</file>