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248" w:rsidRDefault="00586248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</w:t>
      </w:r>
      <w:r w:rsidR="00206189">
        <w:rPr>
          <w:rFonts w:ascii="宋体" w:hAnsi="宋体" w:cs="宋体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586248" w:rsidRDefault="00586248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586248" w:rsidRDefault="00586248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考试科目代码：空</w:t>
      </w:r>
      <w:r>
        <w:rPr>
          <w:rFonts w:ascii="宋体" w:hAnsi="宋体"/>
          <w:b/>
          <w:sz w:val="24"/>
        </w:rPr>
        <w:t xml:space="preserve">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>:</w:t>
      </w:r>
      <w:r w:rsidR="00F934F8">
        <w:rPr>
          <w:rFonts w:ascii="宋体" w:hAnsi="宋体" w:hint="eastAsia"/>
          <w:b/>
          <w:sz w:val="24"/>
        </w:rPr>
        <w:t>暖通空调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586248" w:rsidTr="005067BD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586248" w:rsidRPr="005067BD" w:rsidRDefault="003A1482" w:rsidP="00026679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供热工程</w:t>
            </w:r>
            <w:r>
              <w:rPr>
                <w:rFonts w:ascii="黑体" w:eastAsia="黑体" w:hAnsi="黑体"/>
                <w:b/>
                <w:sz w:val="24"/>
              </w:rPr>
              <w:t>部分</w:t>
            </w:r>
            <w:r w:rsidR="00586248" w:rsidRPr="005067BD">
              <w:rPr>
                <w:rFonts w:ascii="黑体" w:eastAsia="黑体" w:hAnsi="黑体" w:hint="eastAsia"/>
                <w:b/>
                <w:sz w:val="24"/>
              </w:rPr>
              <w:t>考试内容范围</w:t>
            </w:r>
            <w:r w:rsidR="00586248" w:rsidRPr="005067BD">
              <w:rPr>
                <w:rFonts w:ascii="黑体" w:eastAsia="黑体" w:hAnsi="黑体"/>
                <w:b/>
                <w:sz w:val="24"/>
              </w:rPr>
              <w:t xml:space="preserve">: </w:t>
            </w:r>
          </w:p>
          <w:p w:rsidR="003A1482" w:rsidRPr="003A1482" w:rsidRDefault="003A1482" w:rsidP="003A1482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 w:rsidRPr="003A1482">
              <w:rPr>
                <w:sz w:val="24"/>
              </w:rPr>
              <w:t>设计热负荷</w:t>
            </w:r>
            <w:r w:rsidRPr="003A1482">
              <w:rPr>
                <w:rFonts w:hint="eastAsia"/>
                <w:sz w:val="24"/>
              </w:rPr>
              <w:t>与</w:t>
            </w:r>
            <w:r w:rsidRPr="003A1482">
              <w:rPr>
                <w:sz w:val="24"/>
              </w:rPr>
              <w:t>散热设备</w:t>
            </w:r>
          </w:p>
          <w:p w:rsidR="003A1482" w:rsidRPr="003A1482" w:rsidRDefault="003A1482" w:rsidP="00165E5D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C92C41">
              <w:rPr>
                <w:color w:val="000000"/>
              </w:rPr>
              <w:t>掌握建筑物围护结构基本耗热量、附加耗热量、冷风渗透耗热量、冷风侵入耗热量的计算方法</w:t>
            </w:r>
            <w:r>
              <w:rPr>
                <w:rFonts w:hint="eastAsia"/>
                <w:color w:val="000000"/>
              </w:rPr>
              <w:t>；</w:t>
            </w:r>
          </w:p>
          <w:p w:rsidR="003A1482" w:rsidRDefault="003A1482" w:rsidP="00165E5D">
            <w:pPr>
              <w:numPr>
                <w:ilvl w:val="0"/>
                <w:numId w:val="5"/>
              </w:numPr>
              <w:spacing w:line="380" w:lineRule="exact"/>
              <w:ind w:left="735"/>
            </w:pPr>
            <w:r w:rsidRPr="00C92C41">
              <w:rPr>
                <w:color w:val="000000"/>
              </w:rPr>
              <w:t>掌握散热设备的分类</w:t>
            </w:r>
            <w:r>
              <w:rPr>
                <w:rFonts w:hint="eastAsia"/>
                <w:color w:val="000000"/>
              </w:rPr>
              <w:t>、</w:t>
            </w:r>
            <w:r w:rsidRPr="00C92C41">
              <w:rPr>
                <w:color w:val="000000"/>
              </w:rPr>
              <w:t>使用条件</w:t>
            </w:r>
            <w:r>
              <w:rPr>
                <w:rFonts w:hint="eastAsia"/>
                <w:color w:val="000000"/>
              </w:rPr>
              <w:t>和</w:t>
            </w:r>
            <w:r w:rsidRPr="00C92C41">
              <w:rPr>
                <w:color w:val="000000"/>
              </w:rPr>
              <w:t>选型方法</w:t>
            </w:r>
            <w:r>
              <w:rPr>
                <w:rFonts w:hint="eastAsia"/>
                <w:color w:val="000000"/>
              </w:rPr>
              <w:t>；</w:t>
            </w:r>
          </w:p>
          <w:p w:rsidR="00586248" w:rsidRPr="00E93EC5" w:rsidRDefault="001C05BC" w:rsidP="00E93EC5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室内</w:t>
            </w:r>
            <w:r w:rsidR="003A1482" w:rsidRPr="003A1482">
              <w:rPr>
                <w:sz w:val="24"/>
              </w:rPr>
              <w:t>供</w:t>
            </w:r>
            <w:r>
              <w:rPr>
                <w:rFonts w:hint="eastAsia"/>
                <w:sz w:val="24"/>
              </w:rPr>
              <w:t>暖</w:t>
            </w:r>
            <w:r w:rsidR="003A1482" w:rsidRPr="003A1482">
              <w:rPr>
                <w:sz w:val="24"/>
              </w:rPr>
              <w:t>系统</w:t>
            </w:r>
          </w:p>
          <w:p w:rsidR="003A1482" w:rsidRDefault="003A1482" w:rsidP="003A1482">
            <w:pPr>
              <w:pStyle w:val="a5"/>
              <w:numPr>
                <w:ilvl w:val="0"/>
                <w:numId w:val="18"/>
              </w:numPr>
              <w:spacing w:line="380" w:lineRule="exact"/>
              <w:ind w:firstLineChars="0"/>
              <w:rPr>
                <w:color w:val="000000"/>
              </w:rPr>
            </w:pPr>
            <w:r w:rsidRPr="003A1482">
              <w:rPr>
                <w:color w:val="000000"/>
              </w:rPr>
              <w:t>掌握重力循环供暖系统循环作用力的特点及计算方法</w:t>
            </w:r>
            <w:r>
              <w:rPr>
                <w:rFonts w:hint="eastAsia"/>
                <w:color w:val="000000"/>
              </w:rPr>
              <w:t>；</w:t>
            </w:r>
          </w:p>
          <w:p w:rsidR="003A1482" w:rsidRPr="003A1482" w:rsidRDefault="00AE466C" w:rsidP="003A1482">
            <w:pPr>
              <w:pStyle w:val="a5"/>
              <w:numPr>
                <w:ilvl w:val="0"/>
                <w:numId w:val="18"/>
              </w:numPr>
              <w:spacing w:line="380" w:lineRule="exact"/>
              <w:ind w:firstLineChars="0"/>
              <w:rPr>
                <w:color w:val="000000"/>
              </w:rPr>
            </w:pPr>
            <w:r w:rsidRPr="003A1482">
              <w:rPr>
                <w:color w:val="000000"/>
              </w:rPr>
              <w:t>掌握</w:t>
            </w:r>
            <w:r w:rsidR="003A1482" w:rsidRPr="003A1482">
              <w:rPr>
                <w:color w:val="000000"/>
              </w:rPr>
              <w:t>各供暖系统的特点及使用条件，高层建筑供暖设计热负荷计算的特殊性及系统的布置特点</w:t>
            </w:r>
            <w:r w:rsidR="003A1482">
              <w:rPr>
                <w:rFonts w:hint="eastAsia"/>
                <w:color w:val="000000"/>
              </w:rPr>
              <w:t>；</w:t>
            </w:r>
          </w:p>
          <w:p w:rsidR="003A1482" w:rsidRPr="003A1482" w:rsidRDefault="003A1482" w:rsidP="003A1482">
            <w:pPr>
              <w:pStyle w:val="a5"/>
              <w:numPr>
                <w:ilvl w:val="0"/>
                <w:numId w:val="18"/>
              </w:numPr>
              <w:spacing w:line="380" w:lineRule="exact"/>
              <w:ind w:firstLineChars="0"/>
            </w:pPr>
            <w:r w:rsidRPr="003A1482">
              <w:rPr>
                <w:color w:val="000000"/>
              </w:rPr>
              <w:t>掌握热水供暖系统的主要设备和附件</w:t>
            </w:r>
            <w:r w:rsidR="00AE466C">
              <w:rPr>
                <w:rFonts w:hint="eastAsia"/>
                <w:color w:val="000000"/>
              </w:rPr>
              <w:t>；</w:t>
            </w:r>
          </w:p>
          <w:p w:rsidR="003A1482" w:rsidRPr="003A1482" w:rsidRDefault="003A1482" w:rsidP="003A1482">
            <w:pPr>
              <w:pStyle w:val="a5"/>
              <w:numPr>
                <w:ilvl w:val="0"/>
                <w:numId w:val="18"/>
              </w:numPr>
              <w:spacing w:line="380" w:lineRule="exact"/>
              <w:ind w:firstLineChars="0"/>
            </w:pPr>
            <w:r w:rsidRPr="00C92C41">
              <w:rPr>
                <w:color w:val="000000"/>
              </w:rPr>
              <w:t>掌握机械循环热水供暖系统水力计算方法</w:t>
            </w:r>
            <w:r w:rsidR="00AE466C">
              <w:rPr>
                <w:rFonts w:hint="eastAsia"/>
                <w:color w:val="000000"/>
              </w:rPr>
              <w:t>；</w:t>
            </w:r>
          </w:p>
          <w:p w:rsidR="003A1482" w:rsidRPr="003A1482" w:rsidRDefault="003A1482" w:rsidP="003A1482">
            <w:pPr>
              <w:pStyle w:val="a5"/>
              <w:numPr>
                <w:ilvl w:val="0"/>
                <w:numId w:val="18"/>
              </w:numPr>
              <w:spacing w:line="380" w:lineRule="exact"/>
              <w:ind w:firstLineChars="0"/>
            </w:pPr>
            <w:r w:rsidRPr="00C92C41">
              <w:rPr>
                <w:color w:val="000000"/>
              </w:rPr>
              <w:t>掌握机械循环热水供暖同、异程系统的水力计算</w:t>
            </w:r>
            <w:r w:rsidR="00AE466C">
              <w:rPr>
                <w:rFonts w:hint="eastAsia"/>
                <w:color w:val="000000"/>
              </w:rPr>
              <w:t>。</w:t>
            </w:r>
          </w:p>
          <w:p w:rsidR="00586248" w:rsidRDefault="007062FC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集中供暖</w:t>
            </w:r>
            <w:r>
              <w:rPr>
                <w:sz w:val="24"/>
              </w:rPr>
              <w:t>系统</w:t>
            </w:r>
          </w:p>
          <w:p w:rsidR="007062FC" w:rsidRPr="00176E61" w:rsidRDefault="00203E21" w:rsidP="007062FC">
            <w:pPr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7062FC">
              <w:t>掌握</w:t>
            </w:r>
            <w:r w:rsidR="007062FC">
              <w:rPr>
                <w:rFonts w:hint="eastAsia"/>
              </w:rPr>
              <w:t>集中供热</w:t>
            </w:r>
            <w:r w:rsidR="007062FC">
              <w:t>热负荷的</w:t>
            </w:r>
            <w:r w:rsidR="007062FC">
              <w:rPr>
                <w:rFonts w:hint="eastAsia"/>
              </w:rPr>
              <w:t>概算和特征；掌握热力站热力流程，换热器原理及选型</w:t>
            </w:r>
            <w:r w:rsidR="00AE466C">
              <w:rPr>
                <w:rFonts w:hint="eastAsia"/>
              </w:rPr>
              <w:t>；</w:t>
            </w:r>
          </w:p>
          <w:p w:rsidR="007062FC" w:rsidRPr="00176E61" w:rsidRDefault="00203E21" w:rsidP="007062FC">
            <w:pPr>
              <w:ind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="007062FC" w:rsidRPr="00176E61">
              <w:t>掌握</w:t>
            </w:r>
            <w:r w:rsidR="007062FC">
              <w:rPr>
                <w:rFonts w:hint="eastAsia"/>
              </w:rPr>
              <w:t>供热系统用户与热水网路的连接形式及具体应用；</w:t>
            </w:r>
            <w:r w:rsidR="007062FC">
              <w:t>掌握</w:t>
            </w:r>
            <w:r w:rsidR="007062FC">
              <w:rPr>
                <w:rFonts w:hint="eastAsia"/>
              </w:rPr>
              <w:t>热水网路水力计算的基本公式和方法；</w:t>
            </w:r>
            <w:r w:rsidR="007062FC">
              <w:t>掌握</w:t>
            </w:r>
            <w:r w:rsidR="007062FC">
              <w:rPr>
                <w:rFonts w:hint="eastAsia"/>
              </w:rPr>
              <w:t>热水网路水力工况的分析和计算。</w:t>
            </w:r>
          </w:p>
          <w:p w:rsidR="00586248" w:rsidRPr="007062FC" w:rsidRDefault="00586248" w:rsidP="00203E21">
            <w:pPr>
              <w:spacing w:line="380" w:lineRule="exact"/>
              <w:ind w:leftChars="200" w:left="735" w:hangingChars="150" w:hanging="315"/>
            </w:pPr>
          </w:p>
          <w:p w:rsidR="001C05BC" w:rsidRPr="005067BD" w:rsidRDefault="001C05BC" w:rsidP="001C05BC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空调工程</w:t>
            </w:r>
            <w:r>
              <w:rPr>
                <w:rFonts w:ascii="黑体" w:eastAsia="黑体" w:hAnsi="黑体"/>
                <w:b/>
                <w:sz w:val="24"/>
              </w:rPr>
              <w:t>部分</w:t>
            </w:r>
            <w:r w:rsidRPr="005067BD">
              <w:rPr>
                <w:rFonts w:ascii="黑体" w:eastAsia="黑体" w:hAnsi="黑体" w:hint="eastAsia"/>
                <w:b/>
                <w:sz w:val="24"/>
              </w:rPr>
              <w:t>考试内容范围</w:t>
            </w:r>
            <w:r w:rsidRPr="005067BD">
              <w:rPr>
                <w:rFonts w:ascii="黑体" w:eastAsia="黑体" w:hAnsi="黑体"/>
                <w:b/>
                <w:sz w:val="24"/>
              </w:rPr>
              <w:t xml:space="preserve">: </w:t>
            </w:r>
          </w:p>
          <w:p w:rsidR="001C05BC" w:rsidRPr="001C05BC" w:rsidRDefault="001C05BC" w:rsidP="001C05BC">
            <w:pPr>
              <w:pStyle w:val="a5"/>
              <w:numPr>
                <w:ilvl w:val="0"/>
                <w:numId w:val="20"/>
              </w:numPr>
              <w:spacing w:line="380" w:lineRule="exact"/>
              <w:ind w:firstLineChars="0"/>
              <w:rPr>
                <w:sz w:val="24"/>
              </w:rPr>
            </w:pPr>
            <w:r w:rsidRPr="001C05BC">
              <w:rPr>
                <w:sz w:val="24"/>
              </w:rPr>
              <w:t>空气的热湿处理</w:t>
            </w:r>
          </w:p>
          <w:p w:rsidR="001C05BC" w:rsidRDefault="001C05BC" w:rsidP="00855CC2">
            <w:pPr>
              <w:pStyle w:val="a5"/>
              <w:numPr>
                <w:ilvl w:val="0"/>
                <w:numId w:val="24"/>
              </w:numPr>
              <w:ind w:firstLineChars="0"/>
              <w:rPr>
                <w:color w:val="000000"/>
              </w:rPr>
            </w:pPr>
            <w:r w:rsidRPr="00855CC2">
              <w:rPr>
                <w:color w:val="000000"/>
              </w:rPr>
              <w:t>掌握焓湿图的应用</w:t>
            </w:r>
            <w:r w:rsidRPr="00855CC2">
              <w:rPr>
                <w:rFonts w:hint="eastAsia"/>
                <w:color w:val="000000"/>
              </w:rPr>
              <w:t>；</w:t>
            </w:r>
            <w:r w:rsidRPr="00855CC2">
              <w:rPr>
                <w:color w:val="000000"/>
              </w:rPr>
              <w:t>掌握</w:t>
            </w:r>
            <w:r w:rsidRPr="00855CC2">
              <w:rPr>
                <w:rFonts w:hint="eastAsia"/>
                <w:color w:val="000000"/>
              </w:rPr>
              <w:t>空调负荷及</w:t>
            </w:r>
            <w:r w:rsidRPr="00855CC2">
              <w:rPr>
                <w:color w:val="000000"/>
              </w:rPr>
              <w:t>相关设计参数</w:t>
            </w:r>
            <w:r w:rsidRPr="00855CC2">
              <w:rPr>
                <w:rFonts w:hint="eastAsia"/>
                <w:color w:val="000000"/>
              </w:rPr>
              <w:t>的</w:t>
            </w:r>
            <w:r w:rsidRPr="00855CC2">
              <w:rPr>
                <w:color w:val="000000"/>
              </w:rPr>
              <w:t>计算方法</w:t>
            </w:r>
            <w:r w:rsidRPr="00855CC2">
              <w:rPr>
                <w:rFonts w:hint="eastAsia"/>
                <w:color w:val="000000"/>
              </w:rPr>
              <w:t>；</w:t>
            </w:r>
          </w:p>
          <w:p w:rsidR="001C05BC" w:rsidRPr="00855CC2" w:rsidRDefault="001C05BC" w:rsidP="001C05BC">
            <w:pPr>
              <w:pStyle w:val="a5"/>
              <w:numPr>
                <w:ilvl w:val="0"/>
                <w:numId w:val="24"/>
              </w:numPr>
              <w:ind w:firstLineChars="0"/>
              <w:rPr>
                <w:color w:val="000000"/>
              </w:rPr>
            </w:pPr>
            <w:r w:rsidRPr="00855CC2">
              <w:rPr>
                <w:color w:val="000000"/>
              </w:rPr>
              <w:t>掌握空气状态变化典型处理过程及处理使用设备工作原理</w:t>
            </w:r>
            <w:r w:rsidR="00855CC2">
              <w:rPr>
                <w:rFonts w:hint="eastAsia"/>
                <w:color w:val="000000"/>
              </w:rPr>
              <w:t>。</w:t>
            </w:r>
          </w:p>
          <w:p w:rsidR="001C05BC" w:rsidRPr="00855CC2" w:rsidRDefault="00855CC2" w:rsidP="00855CC2">
            <w:pPr>
              <w:pStyle w:val="a5"/>
              <w:numPr>
                <w:ilvl w:val="0"/>
                <w:numId w:val="20"/>
              </w:numPr>
              <w:spacing w:line="380" w:lineRule="exact"/>
              <w:ind w:firstLineChars="0"/>
              <w:rPr>
                <w:sz w:val="24"/>
              </w:rPr>
            </w:pPr>
            <w:r w:rsidRPr="00855CC2">
              <w:rPr>
                <w:sz w:val="24"/>
              </w:rPr>
              <w:t>空气调节系统</w:t>
            </w:r>
          </w:p>
          <w:p w:rsidR="00855CC2" w:rsidRPr="00855CC2" w:rsidRDefault="00855CC2" w:rsidP="00855CC2">
            <w:pPr>
              <w:pStyle w:val="a5"/>
              <w:numPr>
                <w:ilvl w:val="0"/>
                <w:numId w:val="26"/>
              </w:numPr>
              <w:ind w:firstLineChars="0"/>
              <w:rPr>
                <w:color w:val="000000"/>
                <w:szCs w:val="22"/>
              </w:rPr>
            </w:pPr>
            <w:r w:rsidRPr="00855CC2">
              <w:rPr>
                <w:color w:val="000000"/>
                <w:szCs w:val="22"/>
              </w:rPr>
              <w:t>掌握空调系统新风量计算方法</w:t>
            </w:r>
            <w:r w:rsidRPr="00855CC2">
              <w:rPr>
                <w:rFonts w:hint="eastAsia"/>
                <w:color w:val="000000"/>
                <w:szCs w:val="22"/>
              </w:rPr>
              <w:t>；</w:t>
            </w:r>
            <w:r w:rsidRPr="00855CC2">
              <w:rPr>
                <w:color w:val="000000"/>
                <w:szCs w:val="22"/>
              </w:rPr>
              <w:t>掌握一次回风系统和二次回风系统空气变化过程和计算</w:t>
            </w:r>
            <w:r w:rsidRPr="00855CC2">
              <w:rPr>
                <w:rFonts w:hint="eastAsia"/>
                <w:color w:val="000000"/>
                <w:szCs w:val="22"/>
              </w:rPr>
              <w:t>；</w:t>
            </w:r>
            <w:r w:rsidRPr="00855CC2">
              <w:rPr>
                <w:color w:val="000000"/>
                <w:szCs w:val="22"/>
              </w:rPr>
              <w:t>掌握变风量系统、半集中式系统和局部机组的组成和工作原理。</w:t>
            </w:r>
          </w:p>
          <w:p w:rsidR="00855CC2" w:rsidRPr="00855CC2" w:rsidRDefault="00855CC2" w:rsidP="00855CC2">
            <w:pPr>
              <w:pStyle w:val="a5"/>
              <w:numPr>
                <w:ilvl w:val="0"/>
                <w:numId w:val="26"/>
              </w:numPr>
              <w:ind w:firstLineChars="0"/>
              <w:rPr>
                <w:color w:val="000000"/>
                <w:szCs w:val="22"/>
              </w:rPr>
            </w:pPr>
            <w:r w:rsidRPr="00C92C41">
              <w:rPr>
                <w:color w:val="000000"/>
              </w:rPr>
              <w:t>掌握系</w:t>
            </w:r>
            <w:r>
              <w:rPr>
                <w:color w:val="000000"/>
              </w:rPr>
              <w:t>统送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回风形式、送回风口的特性参数，掌握典型射流计算</w:t>
            </w:r>
            <w:r>
              <w:rPr>
                <w:rFonts w:hint="eastAsia"/>
                <w:color w:val="000000"/>
              </w:rPr>
              <w:t>方法；</w:t>
            </w:r>
          </w:p>
          <w:p w:rsidR="00855CC2" w:rsidRPr="00855CC2" w:rsidRDefault="00855CC2" w:rsidP="00855CC2">
            <w:pPr>
              <w:pStyle w:val="a5"/>
              <w:numPr>
                <w:ilvl w:val="0"/>
                <w:numId w:val="20"/>
              </w:numPr>
              <w:ind w:firstLineChars="0"/>
              <w:rPr>
                <w:sz w:val="24"/>
              </w:rPr>
            </w:pPr>
            <w:r w:rsidRPr="00855CC2">
              <w:rPr>
                <w:sz w:val="24"/>
              </w:rPr>
              <w:t>空气的净化与质量控制</w:t>
            </w:r>
          </w:p>
          <w:p w:rsidR="00855CC2" w:rsidRDefault="00855CC2" w:rsidP="00855CC2">
            <w:pPr>
              <w:pStyle w:val="a5"/>
              <w:numPr>
                <w:ilvl w:val="0"/>
                <w:numId w:val="28"/>
              </w:numPr>
              <w:ind w:firstLineChars="0"/>
              <w:rPr>
                <w:color w:val="000000"/>
              </w:rPr>
            </w:pPr>
            <w:r w:rsidRPr="00855CC2">
              <w:rPr>
                <w:color w:val="000000"/>
                <w:szCs w:val="22"/>
              </w:rPr>
              <w:t>掌握</w:t>
            </w:r>
            <w:r w:rsidRPr="00855CC2">
              <w:rPr>
                <w:color w:val="000000"/>
              </w:rPr>
              <w:t>空气的洁净等级</w:t>
            </w:r>
            <w:r>
              <w:rPr>
                <w:rFonts w:hint="eastAsia"/>
                <w:color w:val="000000"/>
              </w:rPr>
              <w:t>；</w:t>
            </w:r>
            <w:r w:rsidRPr="00855CC2">
              <w:rPr>
                <w:color w:val="000000"/>
              </w:rPr>
              <w:t>掌握过滤器类型和效率实验方法</w:t>
            </w:r>
            <w:r>
              <w:rPr>
                <w:rFonts w:hint="eastAsia"/>
                <w:color w:val="000000"/>
              </w:rPr>
              <w:t>；</w:t>
            </w:r>
            <w:r w:rsidRPr="00855CC2">
              <w:rPr>
                <w:color w:val="000000"/>
              </w:rPr>
              <w:t>掌握空气净化模型的原理和空气净化的基本方案</w:t>
            </w:r>
            <w:r>
              <w:rPr>
                <w:rFonts w:hint="eastAsia"/>
                <w:color w:val="000000"/>
              </w:rPr>
              <w:t>。</w:t>
            </w:r>
          </w:p>
          <w:p w:rsidR="00855CC2" w:rsidRDefault="00855CC2" w:rsidP="00855CC2">
            <w:pPr>
              <w:rPr>
                <w:rFonts w:ascii="黑体" w:eastAsia="黑体" w:hAnsi="黑体"/>
                <w:b/>
                <w:sz w:val="24"/>
              </w:rPr>
            </w:pPr>
          </w:p>
          <w:p w:rsidR="00855CC2" w:rsidRPr="005067BD" w:rsidRDefault="00855CC2" w:rsidP="00855CC2">
            <w:pPr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通风工程</w:t>
            </w:r>
            <w:r>
              <w:rPr>
                <w:rFonts w:ascii="黑体" w:eastAsia="黑体" w:hAnsi="黑体"/>
                <w:b/>
                <w:sz w:val="24"/>
              </w:rPr>
              <w:t>部分</w:t>
            </w:r>
            <w:r w:rsidRPr="005067BD">
              <w:rPr>
                <w:rFonts w:ascii="黑体" w:eastAsia="黑体" w:hAnsi="黑体" w:hint="eastAsia"/>
                <w:b/>
                <w:sz w:val="24"/>
              </w:rPr>
              <w:t>考试内容范围</w:t>
            </w:r>
            <w:r w:rsidRPr="005067BD">
              <w:rPr>
                <w:rFonts w:ascii="黑体" w:eastAsia="黑体" w:hAnsi="黑体"/>
                <w:b/>
                <w:sz w:val="24"/>
              </w:rPr>
              <w:t xml:space="preserve">: </w:t>
            </w:r>
          </w:p>
          <w:p w:rsidR="00855CC2" w:rsidRPr="00855CC2" w:rsidRDefault="00855CC2" w:rsidP="00855CC2">
            <w:pPr>
              <w:rPr>
                <w:color w:val="000000"/>
              </w:rPr>
            </w:pPr>
          </w:p>
          <w:p w:rsidR="00855CC2" w:rsidRDefault="00855CC2" w:rsidP="00855CC2">
            <w:pPr>
              <w:pStyle w:val="a5"/>
              <w:numPr>
                <w:ilvl w:val="0"/>
                <w:numId w:val="29"/>
              </w:numPr>
              <w:spacing w:line="380" w:lineRule="exact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通风</w:t>
            </w:r>
            <w:r w:rsidR="008D2527">
              <w:rPr>
                <w:rFonts w:hint="eastAsia"/>
                <w:sz w:val="24"/>
              </w:rPr>
              <w:t>基本</w:t>
            </w:r>
            <w:r>
              <w:rPr>
                <w:rFonts w:hint="eastAsia"/>
                <w:sz w:val="24"/>
              </w:rPr>
              <w:t>原理与</w:t>
            </w:r>
            <w:r>
              <w:rPr>
                <w:sz w:val="24"/>
              </w:rPr>
              <w:t>设计计算</w:t>
            </w:r>
          </w:p>
          <w:p w:rsidR="00855CC2" w:rsidRDefault="00855CC2" w:rsidP="00855CC2">
            <w:pPr>
              <w:pStyle w:val="a5"/>
              <w:numPr>
                <w:ilvl w:val="0"/>
                <w:numId w:val="31"/>
              </w:numPr>
              <w:ind w:firstLineChars="0"/>
              <w:rPr>
                <w:color w:val="000000"/>
              </w:rPr>
            </w:pPr>
            <w:r w:rsidRPr="00855CC2">
              <w:rPr>
                <w:color w:val="000000"/>
              </w:rPr>
              <w:t>掌握全面通风换气量的确定计算、质量平衡和热平衡；掌握置换通风、事故通风</w:t>
            </w:r>
            <w:r>
              <w:rPr>
                <w:rFonts w:hint="eastAsia"/>
                <w:color w:val="000000"/>
              </w:rPr>
              <w:t>；</w:t>
            </w:r>
          </w:p>
          <w:p w:rsidR="00855CC2" w:rsidRDefault="00855CC2" w:rsidP="00855CC2">
            <w:pPr>
              <w:pStyle w:val="a5"/>
              <w:numPr>
                <w:ilvl w:val="0"/>
                <w:numId w:val="31"/>
              </w:numPr>
              <w:ind w:firstLineChars="0"/>
              <w:rPr>
                <w:color w:val="000000"/>
              </w:rPr>
            </w:pPr>
            <w:r w:rsidRPr="00C92C41">
              <w:rPr>
                <w:color w:val="000000"/>
              </w:rPr>
              <w:t>掌握自然通风作用原理和设计计算</w:t>
            </w:r>
            <w:r>
              <w:rPr>
                <w:rFonts w:hint="eastAsia"/>
                <w:color w:val="000000"/>
              </w:rPr>
              <w:t>；</w:t>
            </w:r>
          </w:p>
          <w:p w:rsidR="00855CC2" w:rsidRDefault="00855CC2" w:rsidP="00855CC2">
            <w:pPr>
              <w:pStyle w:val="a5"/>
              <w:numPr>
                <w:ilvl w:val="0"/>
                <w:numId w:val="31"/>
              </w:numPr>
              <w:ind w:firstLineChars="0"/>
              <w:rPr>
                <w:color w:val="000000"/>
              </w:rPr>
            </w:pPr>
            <w:r w:rsidRPr="00C92C41">
              <w:rPr>
                <w:color w:val="000000"/>
              </w:rPr>
              <w:lastRenderedPageBreak/>
              <w:t>掌握局部排风的设计原则和计算；掌握各种排风罩的排风原理</w:t>
            </w:r>
            <w:r w:rsidR="00AE466C">
              <w:rPr>
                <w:rFonts w:hint="eastAsia"/>
                <w:color w:val="000000"/>
              </w:rPr>
              <w:t>。</w:t>
            </w:r>
          </w:p>
          <w:p w:rsidR="00AE466C" w:rsidRPr="00AE466C" w:rsidRDefault="00AE466C" w:rsidP="00AE466C">
            <w:pPr>
              <w:pStyle w:val="a5"/>
              <w:numPr>
                <w:ilvl w:val="0"/>
                <w:numId w:val="31"/>
              </w:numPr>
              <w:ind w:firstLineChars="0"/>
              <w:rPr>
                <w:color w:val="000000"/>
              </w:rPr>
            </w:pPr>
            <w:r w:rsidRPr="00AE466C">
              <w:rPr>
                <w:color w:val="000000"/>
              </w:rPr>
              <w:t>掌握粉尘的净化方法；掌握除尘器原理及适用；掌握有害气体的净化</w:t>
            </w:r>
            <w:r w:rsidRPr="00AE466C">
              <w:rPr>
                <w:rFonts w:hint="eastAsia"/>
                <w:color w:val="000000"/>
              </w:rPr>
              <w:t>原理</w:t>
            </w:r>
            <w:r w:rsidRPr="00AE466C">
              <w:rPr>
                <w:color w:val="000000"/>
              </w:rPr>
              <w:t>与</w:t>
            </w:r>
            <w:r w:rsidRPr="00AE466C">
              <w:rPr>
                <w:rFonts w:hint="eastAsia"/>
                <w:color w:val="000000"/>
              </w:rPr>
              <w:t>方法</w:t>
            </w:r>
            <w:r>
              <w:rPr>
                <w:rFonts w:hint="eastAsia"/>
                <w:color w:val="000000"/>
              </w:rPr>
              <w:t>。</w:t>
            </w:r>
          </w:p>
          <w:p w:rsidR="00855CC2" w:rsidRPr="00855CC2" w:rsidRDefault="00855CC2" w:rsidP="00855CC2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  <w:r w:rsidR="00AE466C" w:rsidRPr="00AE466C">
              <w:rPr>
                <w:sz w:val="24"/>
              </w:rPr>
              <w:t>防烟排烟通风</w:t>
            </w:r>
          </w:p>
          <w:p w:rsidR="00AE466C" w:rsidRPr="00AE466C" w:rsidRDefault="00AE466C" w:rsidP="00AE466C">
            <w:pPr>
              <w:spacing w:line="380" w:lineRule="exact"/>
              <w:ind w:firstLineChars="200" w:firstLine="420"/>
              <w:rPr>
                <w:color w:val="000000"/>
              </w:rPr>
            </w:pPr>
            <w:r w:rsidRPr="00AE466C">
              <w:rPr>
                <w:rFonts w:hint="eastAsia"/>
                <w:color w:val="000000"/>
              </w:rPr>
              <w:t>1.</w:t>
            </w:r>
            <w:r w:rsidRPr="00AE466C">
              <w:rPr>
                <w:color w:val="000000"/>
              </w:rPr>
              <w:t xml:space="preserve"> </w:t>
            </w:r>
            <w:r w:rsidRPr="00C92C41">
              <w:rPr>
                <w:color w:val="000000"/>
              </w:rPr>
              <w:t>掌握防烟、排烟通风设计与控制</w:t>
            </w:r>
            <w:r w:rsidR="0081739D">
              <w:rPr>
                <w:rFonts w:hint="eastAsia"/>
                <w:color w:val="000000"/>
              </w:rPr>
              <w:t>方法。</w:t>
            </w:r>
          </w:p>
          <w:p w:rsidR="0081739D" w:rsidRPr="00855CC2" w:rsidRDefault="0081739D" w:rsidP="0081739D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 w:rsidRPr="0081739D">
              <w:rPr>
                <w:sz w:val="24"/>
              </w:rPr>
              <w:t>通风管道系统的设计计算</w:t>
            </w:r>
          </w:p>
          <w:p w:rsidR="008D2527" w:rsidRPr="00AE466C" w:rsidRDefault="0081739D" w:rsidP="008D2527">
            <w:pPr>
              <w:spacing w:line="380" w:lineRule="exact"/>
              <w:ind w:firstLineChars="200" w:firstLine="420"/>
              <w:rPr>
                <w:color w:val="000000"/>
              </w:rPr>
            </w:pPr>
            <w:r w:rsidRPr="00AE466C">
              <w:rPr>
                <w:rFonts w:hint="eastAsia"/>
                <w:color w:val="000000"/>
              </w:rPr>
              <w:t>1.</w:t>
            </w:r>
            <w:r w:rsidRPr="00AE466C">
              <w:rPr>
                <w:color w:val="000000"/>
              </w:rPr>
              <w:t xml:space="preserve"> </w:t>
            </w:r>
            <w:r w:rsidRPr="00C92C41">
              <w:rPr>
                <w:color w:val="000000"/>
              </w:rPr>
              <w:t>掌握风管内压力分布、通风管道设计计算</w:t>
            </w:r>
            <w:r w:rsidR="008D2527">
              <w:rPr>
                <w:rFonts w:hint="eastAsia"/>
                <w:color w:val="000000"/>
              </w:rPr>
              <w:t>。</w:t>
            </w:r>
          </w:p>
          <w:p w:rsidR="00586248" w:rsidRPr="008D2527" w:rsidRDefault="00586248" w:rsidP="008D2527">
            <w:pPr>
              <w:tabs>
                <w:tab w:val="left" w:pos="735"/>
                <w:tab w:val="left" w:pos="1395"/>
              </w:tabs>
              <w:spacing w:line="380" w:lineRule="exac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586248" w:rsidTr="005067BD">
        <w:tc>
          <w:tcPr>
            <w:tcW w:w="9180" w:type="dxa"/>
          </w:tcPr>
          <w:p w:rsidR="00586248" w:rsidRDefault="00586248" w:rsidP="00026679">
            <w:pPr>
              <w:rPr>
                <w:rFonts w:ascii="宋体"/>
                <w:sz w:val="24"/>
              </w:rPr>
            </w:pPr>
          </w:p>
          <w:p w:rsidR="00586248" w:rsidRDefault="00586248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 w:rsidR="005067BD">
              <w:rPr>
                <w:rFonts w:ascii="宋体" w:hAnsi="宋体"/>
                <w:sz w:val="24"/>
              </w:rPr>
              <w:t>10</w:t>
            </w:r>
            <w:r w:rsidR="00EC75D9">
              <w:rPr>
                <w:rFonts w:ascii="宋体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 w:rsidR="005067BD"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20439C" w:rsidRDefault="00586248" w:rsidP="0020439C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="0020439C">
              <w:rPr>
                <w:rFonts w:hint="eastAsia"/>
                <w:szCs w:val="24"/>
              </w:rPr>
              <w:t xml:space="preserve"> 填空题（</w:t>
            </w:r>
            <w:r w:rsidR="005067BD">
              <w:rPr>
                <w:szCs w:val="24"/>
              </w:rPr>
              <w:t>10</w:t>
            </w:r>
            <w:r w:rsidR="0020439C">
              <w:rPr>
                <w:rFonts w:hint="eastAsia"/>
                <w:szCs w:val="24"/>
              </w:rPr>
              <w:t>分）</w:t>
            </w:r>
          </w:p>
          <w:p w:rsidR="00586248" w:rsidRDefault="00586248" w:rsidP="0020439C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选择题（</w:t>
            </w:r>
            <w:r w:rsidR="005067BD">
              <w:rPr>
                <w:rFonts w:hint="eastAsia"/>
                <w:szCs w:val="24"/>
              </w:rPr>
              <w:t>1</w:t>
            </w:r>
            <w:r w:rsidR="0020439C">
              <w:rPr>
                <w:rFonts w:hint="eastAsia"/>
                <w:szCs w:val="24"/>
              </w:rPr>
              <w:t>5</w:t>
            </w:r>
            <w:r>
              <w:rPr>
                <w:rFonts w:hint="eastAsia"/>
                <w:szCs w:val="24"/>
              </w:rPr>
              <w:t>分）</w:t>
            </w:r>
          </w:p>
          <w:p w:rsidR="0020439C" w:rsidRDefault="0020439C" w:rsidP="0035471A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</w:t>
            </w:r>
            <w:r>
              <w:rPr>
                <w:rFonts w:hAnsi="宋体" w:hint="eastAsia"/>
                <w:szCs w:val="24"/>
              </w:rPr>
              <w:t>（</w:t>
            </w:r>
            <w:r w:rsidR="005067BD">
              <w:rPr>
                <w:rFonts w:hAnsi="宋体"/>
                <w:szCs w:val="24"/>
              </w:rPr>
              <w:t>35</w:t>
            </w:r>
            <w:r>
              <w:rPr>
                <w:rFonts w:hAnsi="宋体" w:hint="eastAsia"/>
                <w:szCs w:val="24"/>
              </w:rPr>
              <w:t>分）</w:t>
            </w:r>
          </w:p>
          <w:p w:rsidR="00586248" w:rsidRDefault="00586248" w:rsidP="005067BD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计算题（</w:t>
            </w:r>
            <w:r w:rsidR="005067BD">
              <w:rPr>
                <w:rFonts w:hAnsi="宋体"/>
                <w:szCs w:val="24"/>
              </w:rPr>
              <w:t>4</w:t>
            </w:r>
            <w:r w:rsidR="00EC75D9">
              <w:rPr>
                <w:rFonts w:hAnsi="宋体" w:hint="eastAsia"/>
                <w:szCs w:val="24"/>
              </w:rPr>
              <w:t>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5067BD" w:rsidRDefault="005067BD" w:rsidP="005067BD">
      <w:r w:rsidRPr="00E14AE8">
        <w:rPr>
          <w:b/>
        </w:rPr>
        <w:t>参考书</w:t>
      </w:r>
      <w:r w:rsidRPr="00E14AE8">
        <w:t>：</w:t>
      </w:r>
    </w:p>
    <w:p w:rsidR="008D2527" w:rsidRDefault="008D2527" w:rsidP="008D2527">
      <w:pPr>
        <w:rPr>
          <w:color w:val="000000"/>
        </w:rPr>
      </w:pPr>
      <w:r>
        <w:rPr>
          <w:color w:val="000000"/>
        </w:rPr>
        <w:t>1.</w:t>
      </w:r>
      <w:r w:rsidRPr="00C92C41">
        <w:rPr>
          <w:color w:val="000000"/>
        </w:rPr>
        <w:t>《供热工程》（第四版）贺平，孙刚</w:t>
      </w:r>
      <w:r w:rsidRPr="00C92C41">
        <w:rPr>
          <w:color w:val="000000"/>
        </w:rPr>
        <w:t>.</w:t>
      </w:r>
      <w:r w:rsidRPr="00C92C41">
        <w:rPr>
          <w:color w:val="000000"/>
        </w:rPr>
        <w:t>中国建筑工业出版社</w:t>
      </w:r>
      <w:r w:rsidRPr="00C92C41">
        <w:rPr>
          <w:color w:val="000000"/>
        </w:rPr>
        <w:t xml:space="preserve">  2009</w:t>
      </w:r>
    </w:p>
    <w:p w:rsidR="008D2527" w:rsidRDefault="008D2527" w:rsidP="008D2527">
      <w:pPr>
        <w:rPr>
          <w:color w:val="000000"/>
        </w:rPr>
      </w:pPr>
      <w:r>
        <w:rPr>
          <w:color w:val="000000"/>
        </w:rPr>
        <w:t>2.</w:t>
      </w:r>
      <w:r w:rsidRPr="00C92C41">
        <w:rPr>
          <w:color w:val="000000"/>
        </w:rPr>
        <w:t>《实用供热通风与空气调节设计手册》陆耀庆</w:t>
      </w:r>
      <w:r w:rsidRPr="00C92C41">
        <w:rPr>
          <w:color w:val="000000"/>
        </w:rPr>
        <w:t xml:space="preserve"> .</w:t>
      </w:r>
      <w:r w:rsidRPr="00C92C41">
        <w:rPr>
          <w:color w:val="000000"/>
        </w:rPr>
        <w:t>中国建筑工业出版社</w:t>
      </w:r>
      <w:r w:rsidRPr="00C92C41">
        <w:rPr>
          <w:color w:val="000000"/>
        </w:rPr>
        <w:t xml:space="preserve">  2007</w:t>
      </w:r>
    </w:p>
    <w:p w:rsidR="008D2527" w:rsidRDefault="008D2527" w:rsidP="008D2527">
      <w:pPr>
        <w:ind w:left="1418" w:hangingChars="675" w:hanging="1418"/>
        <w:rPr>
          <w:color w:val="000000"/>
          <w:szCs w:val="21"/>
        </w:rPr>
      </w:pPr>
      <w:r>
        <w:rPr>
          <w:color w:val="000000"/>
        </w:rPr>
        <w:t>3.</w:t>
      </w:r>
      <w:r w:rsidRPr="00C92C41">
        <w:rPr>
          <w:color w:val="000000"/>
          <w:szCs w:val="21"/>
        </w:rPr>
        <w:t>《民用建筑供暖通风与空气调节设计规范》</w:t>
      </w: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GB50736-2012)</w:t>
      </w:r>
      <w:r w:rsidRPr="00C92C41">
        <w:rPr>
          <w:color w:val="000000"/>
          <w:szCs w:val="21"/>
        </w:rPr>
        <w:t>.</w:t>
      </w:r>
      <w:r w:rsidRPr="00C92C41">
        <w:rPr>
          <w:color w:val="000000"/>
          <w:szCs w:val="21"/>
        </w:rPr>
        <w:t>中国建筑工业出版社</w:t>
      </w:r>
      <w:r>
        <w:rPr>
          <w:rFonts w:hint="eastAsia"/>
          <w:color w:val="000000"/>
          <w:szCs w:val="21"/>
        </w:rPr>
        <w:t>,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2</w:t>
      </w:r>
      <w:r>
        <w:rPr>
          <w:color w:val="000000"/>
          <w:szCs w:val="21"/>
        </w:rPr>
        <w:t>012</w:t>
      </w:r>
      <w:r w:rsidRPr="00C92C41">
        <w:rPr>
          <w:color w:val="000000"/>
          <w:szCs w:val="21"/>
        </w:rPr>
        <w:t xml:space="preserve"> </w:t>
      </w:r>
    </w:p>
    <w:p w:rsidR="008D2527" w:rsidRDefault="008D2527" w:rsidP="008D252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4.</w:t>
      </w:r>
      <w:r w:rsidRPr="008D2527">
        <w:rPr>
          <w:color w:val="000000"/>
          <w:szCs w:val="21"/>
        </w:rPr>
        <w:t xml:space="preserve"> </w:t>
      </w:r>
      <w:r w:rsidRPr="00C92C41">
        <w:rPr>
          <w:color w:val="000000"/>
          <w:szCs w:val="21"/>
        </w:rPr>
        <w:t>《空气调节》</w:t>
      </w:r>
      <w:r w:rsidRPr="00C92C41">
        <w:rPr>
          <w:color w:val="000000"/>
          <w:szCs w:val="21"/>
        </w:rPr>
        <w:t xml:space="preserve"> </w:t>
      </w:r>
      <w:r w:rsidRPr="00C92C41">
        <w:rPr>
          <w:color w:val="000000"/>
          <w:szCs w:val="21"/>
        </w:rPr>
        <w:t>赵荣义</w:t>
      </w:r>
      <w:r w:rsidRPr="00C92C41">
        <w:rPr>
          <w:color w:val="000000"/>
          <w:szCs w:val="21"/>
        </w:rPr>
        <w:t xml:space="preserve"> </w:t>
      </w:r>
      <w:r w:rsidRPr="00C92C41">
        <w:rPr>
          <w:color w:val="000000"/>
          <w:szCs w:val="21"/>
        </w:rPr>
        <w:t>主编</w:t>
      </w:r>
      <w:r w:rsidRPr="00C92C41">
        <w:rPr>
          <w:color w:val="000000"/>
          <w:szCs w:val="21"/>
        </w:rPr>
        <w:t>.</w:t>
      </w:r>
      <w:r w:rsidRPr="00C92C41">
        <w:rPr>
          <w:color w:val="000000"/>
          <w:szCs w:val="21"/>
        </w:rPr>
        <w:t>北京</w:t>
      </w:r>
      <w:r w:rsidRPr="00C92C41">
        <w:rPr>
          <w:color w:val="000000"/>
          <w:szCs w:val="21"/>
        </w:rPr>
        <w:t>.</w:t>
      </w:r>
      <w:r w:rsidRPr="00C92C41">
        <w:rPr>
          <w:color w:val="000000"/>
          <w:szCs w:val="21"/>
        </w:rPr>
        <w:t>中国建筑工业出版社</w:t>
      </w:r>
      <w:r w:rsidRPr="00C92C41">
        <w:rPr>
          <w:color w:val="000000"/>
          <w:szCs w:val="21"/>
        </w:rPr>
        <w:t xml:space="preserve"> 2009</w:t>
      </w:r>
    </w:p>
    <w:p w:rsidR="008D2527" w:rsidRPr="00C92C41" w:rsidRDefault="008D2527" w:rsidP="008D2527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5.</w:t>
      </w:r>
      <w:r w:rsidRPr="008D2527">
        <w:rPr>
          <w:color w:val="000000"/>
          <w:szCs w:val="21"/>
        </w:rPr>
        <w:t xml:space="preserve"> </w:t>
      </w:r>
      <w:r w:rsidRPr="00C92C41">
        <w:rPr>
          <w:color w:val="000000"/>
          <w:szCs w:val="21"/>
        </w:rPr>
        <w:t>《通风工程》（第</w:t>
      </w:r>
      <w:r w:rsidR="006023FE">
        <w:rPr>
          <w:rFonts w:hint="eastAsia"/>
          <w:color w:val="000000"/>
          <w:szCs w:val="21"/>
        </w:rPr>
        <w:t>二</w:t>
      </w:r>
      <w:r w:rsidRPr="00C92C41">
        <w:rPr>
          <w:color w:val="000000"/>
          <w:szCs w:val="21"/>
        </w:rPr>
        <w:t>版）王汉青主编</w:t>
      </w:r>
      <w:r w:rsidRPr="00C92C41">
        <w:rPr>
          <w:color w:val="000000"/>
          <w:szCs w:val="21"/>
        </w:rPr>
        <w:t>.</w:t>
      </w:r>
      <w:r w:rsidRPr="00C92C41">
        <w:rPr>
          <w:color w:val="000000"/>
          <w:szCs w:val="21"/>
        </w:rPr>
        <w:t>北京</w:t>
      </w:r>
      <w:r w:rsidRPr="00C92C41">
        <w:rPr>
          <w:color w:val="000000"/>
          <w:szCs w:val="21"/>
        </w:rPr>
        <w:t>.</w:t>
      </w:r>
      <w:r w:rsidRPr="00C92C41">
        <w:rPr>
          <w:color w:val="000000"/>
          <w:szCs w:val="21"/>
        </w:rPr>
        <w:t>机械工业出版社</w:t>
      </w:r>
      <w:r w:rsidRPr="00C92C41">
        <w:rPr>
          <w:color w:val="000000"/>
          <w:szCs w:val="21"/>
        </w:rPr>
        <w:t xml:space="preserve"> 20</w:t>
      </w:r>
      <w:r w:rsidR="006023FE">
        <w:rPr>
          <w:color w:val="000000"/>
          <w:szCs w:val="21"/>
        </w:rPr>
        <w:t>18</w:t>
      </w:r>
      <w:bookmarkStart w:id="0" w:name="_GoBack"/>
      <w:bookmarkEnd w:id="0"/>
    </w:p>
    <w:sectPr w:rsidR="008D2527" w:rsidRPr="00C92C41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3A66" w:rsidRDefault="00C53A66" w:rsidP="00D37B9F">
      <w:r>
        <w:separator/>
      </w:r>
    </w:p>
  </w:endnote>
  <w:endnote w:type="continuationSeparator" w:id="0">
    <w:p w:rsidR="00C53A66" w:rsidRDefault="00C53A66" w:rsidP="00D37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3A66" w:rsidRDefault="00C53A66" w:rsidP="00D37B9F">
      <w:r>
        <w:separator/>
      </w:r>
    </w:p>
  </w:footnote>
  <w:footnote w:type="continuationSeparator" w:id="0">
    <w:p w:rsidR="00C53A66" w:rsidRDefault="00C53A66" w:rsidP="00D37B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3299"/>
        </w:tabs>
        <w:ind w:left="3299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A2FC392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  <w:lang w:val="en-US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747"/>
        </w:tabs>
        <w:ind w:left="747" w:hanging="315"/>
      </w:pPr>
      <w:rPr>
        <w:rFonts w:cs="Times New Roman"/>
      </w:rPr>
    </w:lvl>
  </w:abstractNum>
  <w:abstractNum w:abstractNumId="7">
    <w:nsid w:val="00FE2CCC"/>
    <w:multiLevelType w:val="hybridMultilevel"/>
    <w:tmpl w:val="7FF09954"/>
    <w:lvl w:ilvl="0" w:tplc="9B4C349A">
      <w:start w:val="1"/>
      <w:numFmt w:val="decimal"/>
      <w:lvlText w:val="%1．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032C6BDA"/>
    <w:multiLevelType w:val="hybridMultilevel"/>
    <w:tmpl w:val="CC080AAE"/>
    <w:lvl w:ilvl="0" w:tplc="DAA69C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0B3E68B7"/>
    <w:multiLevelType w:val="hybridMultilevel"/>
    <w:tmpl w:val="030431B8"/>
    <w:lvl w:ilvl="0" w:tplc="DAA69C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0E9943C6"/>
    <w:multiLevelType w:val="hybridMultilevel"/>
    <w:tmpl w:val="131C5AD6"/>
    <w:lvl w:ilvl="0" w:tplc="DAA69C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>
    <w:nsid w:val="16487683"/>
    <w:multiLevelType w:val="hybridMultilevel"/>
    <w:tmpl w:val="E47E3C40"/>
    <w:lvl w:ilvl="0" w:tplc="6518D8D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DA4A00"/>
    <w:multiLevelType w:val="hybridMultilevel"/>
    <w:tmpl w:val="304AFD04"/>
    <w:lvl w:ilvl="0" w:tplc="47B45486">
      <w:start w:val="3"/>
      <w:numFmt w:val="decimal"/>
      <w:lvlText w:val="%1."/>
      <w:lvlJc w:val="left"/>
      <w:pPr>
        <w:ind w:left="792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9435CE2"/>
    <w:multiLevelType w:val="hybridMultilevel"/>
    <w:tmpl w:val="F45E5DC2"/>
    <w:lvl w:ilvl="0" w:tplc="6750F558">
      <w:start w:val="2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1C760171"/>
    <w:multiLevelType w:val="hybridMultilevel"/>
    <w:tmpl w:val="12BAAA16"/>
    <w:lvl w:ilvl="0" w:tplc="A2A4EE7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1F7A3670"/>
    <w:multiLevelType w:val="hybridMultilevel"/>
    <w:tmpl w:val="CC080AAE"/>
    <w:lvl w:ilvl="0" w:tplc="DAA69C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3EB3802"/>
    <w:multiLevelType w:val="hybridMultilevel"/>
    <w:tmpl w:val="C0840514"/>
    <w:lvl w:ilvl="0" w:tplc="2C8AFB84">
      <w:numFmt w:val="none"/>
      <w:lvlText w:val=""/>
      <w:lvlJc w:val="left"/>
      <w:pPr>
        <w:tabs>
          <w:tab w:val="num" w:pos="360"/>
        </w:tabs>
      </w:pPr>
    </w:lvl>
    <w:lvl w:ilvl="1" w:tplc="A2E24E34">
      <w:start w:val="3"/>
      <w:numFmt w:val="japaneseCounting"/>
      <w:lvlText w:val="（%2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ACB6771C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DDC8E582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58785D58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77F44830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A9D6F75E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5C7EA48C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1E9A7B86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7">
    <w:nsid w:val="29A43F5B"/>
    <w:multiLevelType w:val="hybridMultilevel"/>
    <w:tmpl w:val="0F383D7C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18">
    <w:nsid w:val="2DC46D77"/>
    <w:multiLevelType w:val="hybridMultilevel"/>
    <w:tmpl w:val="6B4A7D8E"/>
    <w:lvl w:ilvl="0" w:tplc="F4421DF4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ED27578"/>
    <w:multiLevelType w:val="hybridMultilevel"/>
    <w:tmpl w:val="F3245528"/>
    <w:lvl w:ilvl="0" w:tplc="6238639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422489B"/>
    <w:multiLevelType w:val="hybridMultilevel"/>
    <w:tmpl w:val="D5A244C4"/>
    <w:lvl w:ilvl="0" w:tplc="D13455B8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3C245E93"/>
    <w:multiLevelType w:val="hybridMultilevel"/>
    <w:tmpl w:val="0F383D7C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22">
    <w:nsid w:val="3CF373DF"/>
    <w:multiLevelType w:val="hybridMultilevel"/>
    <w:tmpl w:val="131C5AD6"/>
    <w:lvl w:ilvl="0" w:tplc="DAA69C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45A337CD"/>
    <w:multiLevelType w:val="hybridMultilevel"/>
    <w:tmpl w:val="4C6ADA66"/>
    <w:lvl w:ilvl="0" w:tplc="18D88CFC">
      <w:start w:val="8"/>
      <w:numFmt w:val="lowerLetter"/>
      <w:lvlText w:val="%1、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1" w:tplc="3F4008BA">
      <w:start w:val="4"/>
      <w:numFmt w:val="japaneseCounting"/>
      <w:lvlText w:val="%2、"/>
      <w:lvlJc w:val="left"/>
      <w:pPr>
        <w:ind w:left="1290" w:hanging="450"/>
      </w:pPr>
      <w:rPr>
        <w:rFonts w:hAnsi="宋体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4">
    <w:nsid w:val="510F6048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25">
    <w:nsid w:val="52BF3315"/>
    <w:multiLevelType w:val="hybridMultilevel"/>
    <w:tmpl w:val="50285E20"/>
    <w:lvl w:ilvl="0" w:tplc="DAA69C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533D1107"/>
    <w:multiLevelType w:val="hybridMultilevel"/>
    <w:tmpl w:val="A7D65854"/>
    <w:lvl w:ilvl="0" w:tplc="F2A072E8">
      <w:start w:val="1"/>
      <w:numFmt w:val="decimal"/>
      <w:lvlText w:val="%1．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27">
    <w:nsid w:val="680B3226"/>
    <w:multiLevelType w:val="hybridMultilevel"/>
    <w:tmpl w:val="BE22D394"/>
    <w:lvl w:ilvl="0" w:tplc="596016FA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>
    <w:nsid w:val="6D632E9F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29">
    <w:nsid w:val="759F2817"/>
    <w:multiLevelType w:val="hybridMultilevel"/>
    <w:tmpl w:val="0944B6D8"/>
    <w:lvl w:ilvl="0" w:tplc="C262CB34">
      <w:start w:val="1"/>
      <w:numFmt w:val="decimal"/>
      <w:lvlText w:val="%1."/>
      <w:lvlJc w:val="left"/>
      <w:pPr>
        <w:ind w:left="804" w:hanging="372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  <w:rPr>
        <w:rFonts w:cs="Times New Roman"/>
      </w:rPr>
    </w:lvl>
  </w:abstractNum>
  <w:abstractNum w:abstractNumId="30">
    <w:nsid w:val="7BE25E94"/>
    <w:multiLevelType w:val="hybridMultilevel"/>
    <w:tmpl w:val="14823578"/>
    <w:lvl w:ilvl="0" w:tplc="224C3D0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24"/>
  </w:num>
  <w:num w:numId="9">
    <w:abstractNumId w:val="28"/>
  </w:num>
  <w:num w:numId="10">
    <w:abstractNumId w:val="21"/>
  </w:num>
  <w:num w:numId="11">
    <w:abstractNumId w:val="29"/>
  </w:num>
  <w:num w:numId="12">
    <w:abstractNumId w:val="26"/>
  </w:num>
  <w:num w:numId="13">
    <w:abstractNumId w:val="13"/>
  </w:num>
  <w:num w:numId="14">
    <w:abstractNumId w:val="18"/>
  </w:num>
  <w:num w:numId="15">
    <w:abstractNumId w:val="12"/>
  </w:num>
  <w:num w:numId="16">
    <w:abstractNumId w:val="20"/>
  </w:num>
  <w:num w:numId="17">
    <w:abstractNumId w:val="17"/>
  </w:num>
  <w:num w:numId="18">
    <w:abstractNumId w:val="7"/>
  </w:num>
  <w:num w:numId="19">
    <w:abstractNumId w:val="27"/>
  </w:num>
  <w:num w:numId="20">
    <w:abstractNumId w:val="11"/>
  </w:num>
  <w:num w:numId="21">
    <w:abstractNumId w:val="14"/>
  </w:num>
  <w:num w:numId="22">
    <w:abstractNumId w:val="16"/>
  </w:num>
  <w:num w:numId="23">
    <w:abstractNumId w:val="23"/>
  </w:num>
  <w:num w:numId="24">
    <w:abstractNumId w:val="22"/>
  </w:num>
  <w:num w:numId="25">
    <w:abstractNumId w:val="10"/>
  </w:num>
  <w:num w:numId="26">
    <w:abstractNumId w:val="8"/>
  </w:num>
  <w:num w:numId="27">
    <w:abstractNumId w:val="15"/>
  </w:num>
  <w:num w:numId="28">
    <w:abstractNumId w:val="25"/>
  </w:num>
  <w:num w:numId="29">
    <w:abstractNumId w:val="19"/>
  </w:num>
  <w:num w:numId="30">
    <w:abstractNumId w:val="30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EDD"/>
    <w:rsid w:val="00026679"/>
    <w:rsid w:val="00091C92"/>
    <w:rsid w:val="000F712A"/>
    <w:rsid w:val="001225C0"/>
    <w:rsid w:val="00165E5D"/>
    <w:rsid w:val="00185CA8"/>
    <w:rsid w:val="001C05BC"/>
    <w:rsid w:val="00203E21"/>
    <w:rsid w:val="0020439C"/>
    <w:rsid w:val="00206189"/>
    <w:rsid w:val="002274AA"/>
    <w:rsid w:val="002422A1"/>
    <w:rsid w:val="0027167E"/>
    <w:rsid w:val="002868F3"/>
    <w:rsid w:val="002A7E6C"/>
    <w:rsid w:val="00317EDD"/>
    <w:rsid w:val="00335EBA"/>
    <w:rsid w:val="0035471A"/>
    <w:rsid w:val="00380B28"/>
    <w:rsid w:val="003A1482"/>
    <w:rsid w:val="003C10F0"/>
    <w:rsid w:val="004525F0"/>
    <w:rsid w:val="004A0009"/>
    <w:rsid w:val="004C2951"/>
    <w:rsid w:val="004D2847"/>
    <w:rsid w:val="004D4FE9"/>
    <w:rsid w:val="005067BD"/>
    <w:rsid w:val="005419FD"/>
    <w:rsid w:val="005558D7"/>
    <w:rsid w:val="00586248"/>
    <w:rsid w:val="005A3CCA"/>
    <w:rsid w:val="006023FE"/>
    <w:rsid w:val="00617520"/>
    <w:rsid w:val="006B1AAF"/>
    <w:rsid w:val="006F3F21"/>
    <w:rsid w:val="007008D5"/>
    <w:rsid w:val="00704FD1"/>
    <w:rsid w:val="007062FC"/>
    <w:rsid w:val="00745C81"/>
    <w:rsid w:val="0081569C"/>
    <w:rsid w:val="0081739D"/>
    <w:rsid w:val="00844279"/>
    <w:rsid w:val="00855CC2"/>
    <w:rsid w:val="00872087"/>
    <w:rsid w:val="008D2527"/>
    <w:rsid w:val="00987D3F"/>
    <w:rsid w:val="009B6CE9"/>
    <w:rsid w:val="00A00B32"/>
    <w:rsid w:val="00A05BDE"/>
    <w:rsid w:val="00A8664F"/>
    <w:rsid w:val="00A93A89"/>
    <w:rsid w:val="00A94E1D"/>
    <w:rsid w:val="00AE466C"/>
    <w:rsid w:val="00B27F14"/>
    <w:rsid w:val="00B320FC"/>
    <w:rsid w:val="00B56237"/>
    <w:rsid w:val="00BB75BC"/>
    <w:rsid w:val="00C53A66"/>
    <w:rsid w:val="00CA7B34"/>
    <w:rsid w:val="00CF1F73"/>
    <w:rsid w:val="00D37B9F"/>
    <w:rsid w:val="00E074B1"/>
    <w:rsid w:val="00E33AE4"/>
    <w:rsid w:val="00E93EC5"/>
    <w:rsid w:val="00EC75D9"/>
    <w:rsid w:val="00EF55E7"/>
    <w:rsid w:val="00F00B04"/>
    <w:rsid w:val="00F934F8"/>
    <w:rsid w:val="00FA0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D3175A8-87BF-458F-809B-656C2C2D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185CA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rsid w:val="00D37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D37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D37B9F"/>
    <w:rPr>
      <w:rFonts w:ascii="Times New Roman" w:eastAsia="宋体" w:hAnsi="Times New Roman" w:cs="Times New Roman"/>
      <w:sz w:val="18"/>
      <w:szCs w:val="18"/>
    </w:rPr>
  </w:style>
  <w:style w:type="paragraph" w:customStyle="1" w:styleId="Default">
    <w:name w:val="Default"/>
    <w:uiPriority w:val="99"/>
    <w:rsid w:val="00E93EC5"/>
    <w:pPr>
      <w:widowControl w:val="0"/>
      <w:autoSpaceDE w:val="0"/>
      <w:autoSpaceDN w:val="0"/>
      <w:adjustRightInd w:val="0"/>
    </w:pPr>
    <w:rPr>
      <w:rFonts w:ascii="宋体" w:hAnsi="宋体" w:cs="宋体"/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335EBA"/>
    <w:pPr>
      <w:ind w:firstLineChars="200" w:firstLine="420"/>
    </w:pPr>
  </w:style>
  <w:style w:type="character" w:customStyle="1" w:styleId="1Char">
    <w:name w:val="标题 1 Char"/>
    <w:link w:val="1"/>
    <w:uiPriority w:val="9"/>
    <w:rsid w:val="00185CA8"/>
    <w:rPr>
      <w:rFonts w:ascii="宋体" w:hAnsi="宋体" w:cs="宋体"/>
      <w:b/>
      <w:bCs/>
      <w:kern w:val="36"/>
      <w:sz w:val="48"/>
      <w:szCs w:val="48"/>
    </w:rPr>
  </w:style>
  <w:style w:type="paragraph" w:styleId="a6">
    <w:name w:val="No Spacing"/>
    <w:uiPriority w:val="1"/>
    <w:qFormat/>
    <w:rsid w:val="001C05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a7">
    <w:name w:val="Body Text Indent"/>
    <w:basedOn w:val="a"/>
    <w:link w:val="Char1"/>
    <w:uiPriority w:val="99"/>
    <w:semiHidden/>
    <w:unhideWhenUsed/>
    <w:rsid w:val="00855CC2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7"/>
    <w:uiPriority w:val="99"/>
    <w:semiHidden/>
    <w:rsid w:val="00855CC2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12345</cp:lastModifiedBy>
  <cp:revision>6</cp:revision>
  <dcterms:created xsi:type="dcterms:W3CDTF">2019-09-03T05:25:00Z</dcterms:created>
  <dcterms:modified xsi:type="dcterms:W3CDTF">2019-09-10T06:13:00Z</dcterms:modified>
</cp:coreProperties>
</file>